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8.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0.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1.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2.xml" ContentType="application/vnd.openxmlformats-officedocument.wordprocessingml.foot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C0722" w14:textId="77777777" w:rsidR="00827BFC" w:rsidRPr="00A17BFF" w:rsidRDefault="00000000" w:rsidP="008E4D7E">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1F0A575B" w14:textId="77777777" w:rsidR="00827BFC" w:rsidRPr="00A17BFF" w:rsidRDefault="00000000" w:rsidP="00827BFC">
      <w:pPr>
        <w:pStyle w:val="Paragraf"/>
        <w:rPr>
          <w:rFonts w:ascii="Arial" w:hAnsi="Arial" w:cs="Arial"/>
        </w:rPr>
      </w:pPr>
    </w:p>
    <w:p w14:paraId="6AC5F3C8" w14:textId="77777777" w:rsidR="00DC2A28"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7262290" w14:textId="77777777" w:rsidR="00DC2A28"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1D08BF2A" w14:textId="77777777" w:rsidR="00DC2A28"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39A615B" w14:textId="77777777" w:rsidR="00DC2A28" w:rsidRDefault="00000000">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0495DB9F" w14:textId="77777777" w:rsidR="00724169" w:rsidRPr="00A17BFF" w:rsidRDefault="00000000"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DC2A28" w14:paraId="062381BA" w14:textId="77777777" w:rsidTr="006D40E0">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417041C" w14:textId="77777777" w:rsidR="00DC2A28" w:rsidRDefault="00000000">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055322" w14:textId="77777777" w:rsidR="00DC2A28" w:rsidRDefault="00000000">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152F23B" w14:textId="77777777" w:rsidR="00DC2A28" w:rsidRDefault="00000000">
            <w:pPr>
              <w:jc w:val="center"/>
            </w:pPr>
            <w:r>
              <w:rPr>
                <w:rFonts w:ascii="Arial" w:hAnsi="Arial" w:cs="Arial"/>
                <w:b/>
                <w:bCs/>
                <w:color w:val="000000"/>
                <w:position w:val="-3"/>
                <w:sz w:val="20"/>
                <w:szCs w:val="20"/>
                <w:shd w:val="clear" w:color="auto" w:fill="AAAAAA"/>
              </w:rPr>
              <w:t>Opombe</w:t>
            </w:r>
          </w:p>
        </w:tc>
      </w:tr>
      <w:tr w:rsidR="00DC2A28" w14:paraId="32E48A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348135" w14:textId="77777777" w:rsidR="00DC2A28"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4D906A" w14:textId="4975DDC6" w:rsidR="00DC2A28" w:rsidRDefault="00000000">
            <w:r>
              <w:rPr>
                <w:rFonts w:ascii="Arial" w:hAnsi="Arial" w:cs="Arial"/>
                <w:color w:val="000000"/>
                <w:position w:val="-2"/>
                <w:sz w:val="18"/>
                <w:szCs w:val="18"/>
              </w:rPr>
              <w:t>Ponudba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11389E" w14:textId="77777777" w:rsidR="00E1749F"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62AA1B41" w14:textId="49C9C82D" w:rsidR="00DC2A28" w:rsidRDefault="00000000">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e-JN.</w:t>
            </w:r>
          </w:p>
        </w:tc>
      </w:tr>
      <w:tr w:rsidR="00DC2A28" w14:paraId="5AD6C1C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994400" w14:textId="77777777" w:rsidR="00DC2A28"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D259B1" w14:textId="5787BBF3" w:rsidR="00DC2A28" w:rsidRDefault="00000000">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C79CCA" w14:textId="77777777" w:rsidR="00DC2A28" w:rsidRDefault="00000000">
            <w:pPr>
              <w:spacing w:before="135" w:after="135"/>
              <w:jc w:val="both"/>
              <w:textAlignment w:val="center"/>
            </w:pPr>
            <w:r>
              <w:rPr>
                <w:rFonts w:ascii="Arial" w:hAnsi="Arial" w:cs="Arial"/>
                <w:color w:val="000000"/>
                <w:position w:val="-2"/>
                <w:sz w:val="18"/>
                <w:szCs w:val="18"/>
              </w:rPr>
              <w:t>Izpolnjen, podpisan in žigosan.</w:t>
            </w:r>
          </w:p>
        </w:tc>
      </w:tr>
      <w:tr w:rsidR="00DC2A28" w14:paraId="4DED069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D4EBAC" w14:textId="77777777" w:rsidR="00DC2A28"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621368" w14:textId="0D4231EC" w:rsidR="00DC2A28" w:rsidRDefault="00000000">
            <w:r>
              <w:rPr>
                <w:rFonts w:ascii="Arial" w:hAnsi="Arial" w:cs="Arial"/>
                <w:color w:val="000000"/>
                <w:position w:val="-2"/>
                <w:sz w:val="18"/>
                <w:szCs w:val="18"/>
              </w:rPr>
              <w:t>ESPD</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8F423D" w14:textId="18E606EC" w:rsidR="00DC2A28" w:rsidRDefault="00000000">
            <w:pPr>
              <w:spacing w:before="135" w:after="135"/>
              <w:jc w:val="both"/>
              <w:textAlignment w:val="center"/>
            </w:pPr>
            <w:r>
              <w:rPr>
                <w:rFonts w:ascii="Arial" w:hAnsi="Arial" w:cs="Arial"/>
                <w:color w:val="000000"/>
                <w:position w:val="-2"/>
                <w:sz w:val="18"/>
                <w:szCs w:val="18"/>
              </w:rPr>
              <w:t>Izpolnjen .xml, uvoziti v e-Oddajo</w:t>
            </w:r>
            <w:r w:rsidR="00D91E03">
              <w:rPr>
                <w:rFonts w:ascii="Arial" w:hAnsi="Arial" w:cs="Arial"/>
                <w:color w:val="000000"/>
                <w:position w:val="-2"/>
                <w:sz w:val="18"/>
                <w:szCs w:val="18"/>
              </w:rPr>
              <w:t xml:space="preserve"> ali priložen pdf</w:t>
            </w:r>
          </w:p>
        </w:tc>
      </w:tr>
      <w:tr w:rsidR="00DC2A28" w14:paraId="29AF742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23709B" w14:textId="77777777" w:rsidR="00DC2A28"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A3AD4A" w14:textId="20AD8B1B" w:rsidR="00DC2A28" w:rsidRDefault="00000000">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BFEEC" w14:textId="77777777" w:rsidR="00DC2A28" w:rsidRDefault="00000000">
            <w:pPr>
              <w:spacing w:before="135" w:after="135"/>
              <w:jc w:val="both"/>
              <w:textAlignment w:val="center"/>
            </w:pPr>
            <w:r>
              <w:rPr>
                <w:rFonts w:ascii="Arial" w:hAnsi="Arial" w:cs="Arial"/>
                <w:color w:val="000000"/>
                <w:position w:val="-2"/>
                <w:sz w:val="18"/>
                <w:szCs w:val="18"/>
              </w:rPr>
              <w:t>Izpolnjen, podpisan in žigosan.</w:t>
            </w:r>
          </w:p>
        </w:tc>
      </w:tr>
      <w:tr w:rsidR="00DC2A28" w14:paraId="5FA03BE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7125E" w14:textId="77777777" w:rsidR="00DC2A28" w:rsidRDefault="0000000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88E11" w14:textId="3CBE4301" w:rsidR="00DC2A28" w:rsidRDefault="00000000">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4F0DED" w14:textId="77777777" w:rsidR="00DC2A28" w:rsidRDefault="00000000">
            <w:pPr>
              <w:spacing w:before="135" w:after="135"/>
              <w:jc w:val="both"/>
              <w:textAlignment w:val="center"/>
            </w:pPr>
            <w:r>
              <w:rPr>
                <w:rFonts w:ascii="Arial" w:hAnsi="Arial" w:cs="Arial"/>
                <w:color w:val="000000"/>
                <w:position w:val="-2"/>
                <w:sz w:val="18"/>
                <w:szCs w:val="18"/>
              </w:rPr>
              <w:t>Izpolnjen, podpisan in žigosan. </w:t>
            </w:r>
          </w:p>
          <w:p w14:paraId="44D5F837" w14:textId="77777777" w:rsidR="00DC2A28" w:rsidRDefault="0000000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DC2A28" w14:paraId="63C0498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262824" w14:textId="77777777" w:rsidR="00DC2A28" w:rsidRDefault="0000000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DEBB27" w14:textId="6A1D600B" w:rsidR="00DC2A28" w:rsidRDefault="00000000">
            <w:r>
              <w:rPr>
                <w:rFonts w:ascii="Arial" w:hAnsi="Arial" w:cs="Arial"/>
                <w:color w:val="000000"/>
                <w:position w:val="-2"/>
                <w:sz w:val="18"/>
                <w:szCs w:val="18"/>
              </w:rPr>
              <w:t>Referenčna lista gospodarskega subjekta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BEAB59" w14:textId="22BB40B8" w:rsidR="00DC2A28" w:rsidRDefault="00000000">
            <w:pPr>
              <w:spacing w:before="135" w:after="135"/>
              <w:jc w:val="both"/>
              <w:textAlignment w:val="center"/>
            </w:pPr>
            <w:r>
              <w:rPr>
                <w:rFonts w:ascii="Arial" w:hAnsi="Arial" w:cs="Arial"/>
                <w:color w:val="000000"/>
                <w:position w:val="-2"/>
                <w:sz w:val="18"/>
                <w:szCs w:val="18"/>
              </w:rPr>
              <w:t>Izpolnjen</w:t>
            </w:r>
            <w:r w:rsidR="006D40E0">
              <w:rPr>
                <w:rFonts w:ascii="Arial" w:hAnsi="Arial" w:cs="Arial"/>
                <w:color w:val="000000"/>
                <w:position w:val="-2"/>
                <w:sz w:val="18"/>
                <w:szCs w:val="18"/>
              </w:rPr>
              <w:t>, podpisan in žigosan.</w:t>
            </w:r>
          </w:p>
        </w:tc>
      </w:tr>
      <w:tr w:rsidR="00DC2A28" w14:paraId="1A908CF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D2865B" w14:textId="77777777" w:rsidR="00DC2A28" w:rsidRDefault="00000000">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92C9F" w14:textId="08157DE1" w:rsidR="00DC2A28" w:rsidRDefault="006D40E0">
            <w:r>
              <w:rPr>
                <w:rFonts w:ascii="Arial" w:hAnsi="Arial" w:cs="Arial"/>
                <w:color w:val="000000"/>
                <w:position w:val="-2"/>
                <w:sz w:val="18"/>
                <w:szCs w:val="18"/>
              </w:rPr>
              <w:t>Seznam voznikov in vozil (priloženi morajo biti tudi optični odčitki veljavnih prometnih dovoljenj in licence za izvajanje prevozov otrok)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AA5A8B" w14:textId="77777777" w:rsidR="00DC2A28"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60B1A840" w14:textId="187B8805" w:rsidR="006D40E0" w:rsidRPr="006D40E0" w:rsidRDefault="006D40E0">
            <w:pPr>
              <w:spacing w:before="135" w:after="135"/>
              <w:jc w:val="both"/>
              <w:textAlignment w:val="center"/>
              <w:rPr>
                <w:rFonts w:ascii="Arial" w:hAnsi="Arial" w:cs="Arial"/>
                <w:sz w:val="18"/>
                <w:szCs w:val="18"/>
              </w:rPr>
            </w:pPr>
            <w:r w:rsidRPr="006D40E0">
              <w:rPr>
                <w:rFonts w:ascii="Arial" w:hAnsi="Arial" w:cs="Arial"/>
                <w:sz w:val="18"/>
                <w:szCs w:val="18"/>
              </w:rPr>
              <w:t>Priložena dokazila.</w:t>
            </w:r>
          </w:p>
        </w:tc>
      </w:tr>
      <w:tr w:rsidR="00DC2A28" w14:paraId="23DE5C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7BF6C2" w14:textId="77777777" w:rsidR="00DC2A28" w:rsidRDefault="00000000">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637F5" w14:textId="631D2C66" w:rsidR="00DC2A28" w:rsidRDefault="00000000">
            <w:r>
              <w:rPr>
                <w:rFonts w:ascii="Arial" w:hAnsi="Arial" w:cs="Arial"/>
                <w:color w:val="000000"/>
                <w:position w:val="-2"/>
                <w:sz w:val="18"/>
                <w:szCs w:val="18"/>
              </w:rPr>
              <w:t>Vzorec menične izjave za resnost ponudbe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3DAAA8" w14:textId="77777777" w:rsidR="006D40E0"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31A64F7A" w14:textId="77777777" w:rsidR="00DC2A28"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bianco menica, podpisana in žigosana.</w:t>
            </w:r>
          </w:p>
          <w:p w14:paraId="058D96C9" w14:textId="58E43B78" w:rsidR="006D40E0" w:rsidRPr="006D40E0" w:rsidRDefault="006D40E0">
            <w:pPr>
              <w:spacing w:before="135" w:after="135"/>
              <w:jc w:val="both"/>
              <w:textAlignment w:val="center"/>
              <w:rPr>
                <w:rFonts w:ascii="Arial" w:hAnsi="Arial" w:cs="Arial"/>
                <w:sz w:val="18"/>
                <w:szCs w:val="18"/>
              </w:rPr>
            </w:pPr>
            <w:r w:rsidRPr="006D40E0">
              <w:rPr>
                <w:rFonts w:ascii="Arial" w:hAnsi="Arial" w:cs="Arial"/>
                <w:sz w:val="18"/>
                <w:szCs w:val="18"/>
              </w:rPr>
              <w:t>Zavarovanje mora biti predloženo na način, kot je zahtevano v razpisni dokumentaciji.</w:t>
            </w:r>
          </w:p>
        </w:tc>
      </w:tr>
      <w:tr w:rsidR="00DC2A28" w14:paraId="233B345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863582" w14:textId="77777777" w:rsidR="00DC2A28" w:rsidRDefault="00000000">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F746C" w14:textId="46CA507F" w:rsidR="00DC2A28" w:rsidRDefault="00000000">
            <w:r>
              <w:rPr>
                <w:rFonts w:ascii="Arial" w:hAnsi="Arial" w:cs="Arial"/>
                <w:color w:val="000000"/>
                <w:position w:val="-2"/>
                <w:sz w:val="18"/>
                <w:szCs w:val="18"/>
              </w:rPr>
              <w:t>Vzorec bančne garancije / kavcijskega zavarovanja za dobro izvedbo</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E235EB" w14:textId="77777777" w:rsidR="00DC2A28" w:rsidRDefault="00000000">
            <w:pPr>
              <w:spacing w:before="135" w:after="135"/>
              <w:jc w:val="both"/>
              <w:textAlignment w:val="center"/>
            </w:pPr>
            <w:r>
              <w:rPr>
                <w:rFonts w:ascii="Arial" w:hAnsi="Arial" w:cs="Arial"/>
                <w:color w:val="000000"/>
                <w:position w:val="-2"/>
                <w:sz w:val="18"/>
                <w:szCs w:val="18"/>
              </w:rPr>
              <w:t>Parafiran.</w:t>
            </w:r>
          </w:p>
        </w:tc>
      </w:tr>
      <w:tr w:rsidR="00DC2A28" w14:paraId="5EE67A8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52C6E4" w14:textId="77777777" w:rsidR="00DC2A28" w:rsidRDefault="00000000">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A4ECE6" w14:textId="5A7EF32C" w:rsidR="00DC2A28" w:rsidRDefault="00000000">
            <w:r>
              <w:rPr>
                <w:rFonts w:ascii="Arial" w:hAnsi="Arial" w:cs="Arial"/>
                <w:color w:val="000000"/>
                <w:position w:val="-2"/>
                <w:sz w:val="18"/>
                <w:szCs w:val="18"/>
              </w:rPr>
              <w:t>Izjava zastopnika podizvajalca v zvezi z izpolnjevanjem obveznih pogojev za podizvajalce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2105C1" w14:textId="77777777" w:rsidR="00DC2A28" w:rsidRDefault="00000000">
            <w:pPr>
              <w:spacing w:before="135" w:after="135"/>
              <w:jc w:val="both"/>
              <w:textAlignment w:val="center"/>
            </w:pPr>
            <w:r>
              <w:rPr>
                <w:rFonts w:ascii="Arial" w:hAnsi="Arial" w:cs="Arial"/>
                <w:color w:val="000000"/>
                <w:position w:val="-2"/>
                <w:sz w:val="18"/>
                <w:szCs w:val="18"/>
              </w:rPr>
              <w:t>Izpolnjen, podpisan in žigosan.</w:t>
            </w:r>
          </w:p>
        </w:tc>
      </w:tr>
      <w:tr w:rsidR="00DC2A28" w14:paraId="49B2DF0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F87154" w14:textId="77777777" w:rsidR="00DC2A28" w:rsidRDefault="00000000">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2071E4" w14:textId="5343D36C" w:rsidR="00DC2A28" w:rsidRDefault="00000000">
            <w:r>
              <w:rPr>
                <w:rFonts w:ascii="Arial" w:hAnsi="Arial" w:cs="Arial"/>
                <w:color w:val="000000"/>
                <w:position w:val="-2"/>
                <w:sz w:val="18"/>
                <w:szCs w:val="18"/>
              </w:rPr>
              <w:t>Izjava podizvajalca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BE1184" w14:textId="77777777" w:rsidR="00DC2A28" w:rsidRDefault="00000000">
            <w:pPr>
              <w:spacing w:before="135" w:after="135"/>
              <w:jc w:val="both"/>
              <w:textAlignment w:val="center"/>
            </w:pPr>
            <w:r>
              <w:rPr>
                <w:rFonts w:ascii="Arial" w:hAnsi="Arial" w:cs="Arial"/>
                <w:color w:val="000000"/>
                <w:position w:val="-2"/>
                <w:sz w:val="18"/>
                <w:szCs w:val="18"/>
              </w:rPr>
              <w:t>Izpolnjen, podpisan in žigosan.</w:t>
            </w:r>
          </w:p>
        </w:tc>
      </w:tr>
      <w:tr w:rsidR="00DC2A28" w14:paraId="21BF1E5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23D75A" w14:textId="77777777" w:rsidR="00DC2A28" w:rsidRDefault="00000000">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98B88" w14:textId="258648BB" w:rsidR="00DC2A28" w:rsidRDefault="00000000">
            <w:r>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E5BFF4" w14:textId="77777777" w:rsidR="006D40E0"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393AD9B7" w14:textId="2BA0E7B4" w:rsidR="00DC2A28" w:rsidRDefault="00000000">
            <w:pPr>
              <w:spacing w:before="135" w:after="135"/>
              <w:jc w:val="both"/>
              <w:textAlignment w:val="center"/>
            </w:pPr>
            <w:r>
              <w:rPr>
                <w:rFonts w:ascii="Arial" w:hAnsi="Arial" w:cs="Arial"/>
                <w:color w:val="000000"/>
                <w:position w:val="-2"/>
                <w:sz w:val="18"/>
                <w:szCs w:val="18"/>
              </w:rPr>
              <w:t>Priložen izpolnjen ESPD obrazec za vsakega podizvajalca (79. člen ZJN-3). </w:t>
            </w:r>
          </w:p>
        </w:tc>
      </w:tr>
      <w:tr w:rsidR="00DC2A28" w14:paraId="5DB9416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FAE54A" w14:textId="77777777" w:rsidR="00DC2A28" w:rsidRDefault="00000000">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3B15E3" w14:textId="2B00FBAF" w:rsidR="00DC2A28" w:rsidRDefault="00000000">
            <w:r>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35C50" w14:textId="1D6D7C8D" w:rsidR="00DC2A28" w:rsidRDefault="00000000">
            <w:pPr>
              <w:spacing w:before="135" w:after="135"/>
              <w:jc w:val="both"/>
              <w:textAlignment w:val="center"/>
            </w:pPr>
            <w:r>
              <w:rPr>
                <w:rFonts w:ascii="Arial" w:hAnsi="Arial" w:cs="Arial"/>
                <w:color w:val="000000"/>
                <w:position w:val="-2"/>
                <w:sz w:val="18"/>
                <w:szCs w:val="18"/>
              </w:rPr>
              <w:t>Izpolnjen, podpisan in žigosan</w:t>
            </w:r>
            <w:r w:rsidR="006D40E0">
              <w:rPr>
                <w:rFonts w:ascii="Arial" w:hAnsi="Arial" w:cs="Arial"/>
                <w:color w:val="000000"/>
                <w:position w:val="-2"/>
                <w:sz w:val="18"/>
                <w:szCs w:val="18"/>
              </w:rPr>
              <w:t>.</w:t>
            </w:r>
          </w:p>
        </w:tc>
      </w:tr>
      <w:tr w:rsidR="006D40E0" w14:paraId="39C79E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56CF8F" w14:textId="5ED8112C" w:rsidR="006D40E0" w:rsidRDefault="006D40E0" w:rsidP="006D40E0">
            <w:pPr>
              <w:rPr>
                <w:rFonts w:ascii="Arial" w:hAnsi="Arial" w:cs="Arial"/>
                <w:color w:val="000000"/>
                <w:position w:val="-2"/>
                <w:sz w:val="18"/>
                <w:szCs w:val="18"/>
              </w:rPr>
            </w:pPr>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65867A" w14:textId="34C47C61" w:rsidR="006D40E0" w:rsidRDefault="006D40E0" w:rsidP="006D40E0">
            <w:pPr>
              <w:rPr>
                <w:rFonts w:ascii="Arial" w:hAnsi="Arial" w:cs="Arial"/>
                <w:color w:val="000000"/>
                <w:position w:val="-2"/>
                <w:sz w:val="18"/>
                <w:szCs w:val="18"/>
              </w:rPr>
            </w:pPr>
            <w:r>
              <w:rPr>
                <w:rFonts w:ascii="Arial" w:hAnsi="Arial" w:cs="Arial"/>
                <w:color w:val="000000"/>
                <w:position w:val="-2"/>
                <w:sz w:val="18"/>
                <w:szCs w:val="18"/>
              </w:rPr>
              <w:t>Obrazec Ovojnica – zavarovanje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E4D4E1" w14:textId="0C4FF276" w:rsidR="006D40E0" w:rsidRDefault="006D40E0" w:rsidP="006D40E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ter priložen skladno z navodili razpisne dokumentacije.</w:t>
            </w:r>
          </w:p>
        </w:tc>
      </w:tr>
      <w:tr w:rsidR="00DC2A28" w14:paraId="224E0AE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0EEC2E" w14:textId="77777777" w:rsidR="00DC2A28" w:rsidRDefault="0000000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875970" w14:textId="04473DCE" w:rsidR="00DC2A28" w:rsidRDefault="00000000">
            <w:r>
              <w:rPr>
                <w:rFonts w:ascii="Arial" w:hAnsi="Arial" w:cs="Arial"/>
                <w:color w:val="000000"/>
                <w:position w:val="-2"/>
                <w:sz w:val="18"/>
                <w:szCs w:val="18"/>
              </w:rPr>
              <w:t>Neblokiranost poslovnih računov oziroma poravnane dospele obveznosti</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7EBE0F" w14:textId="27B42B75" w:rsidR="00DC2A28" w:rsidRPr="006D40E0" w:rsidRDefault="006D40E0">
            <w:pPr>
              <w:rPr>
                <w:rFonts w:ascii="Arial" w:hAnsi="Arial" w:cs="Arial"/>
                <w:sz w:val="18"/>
                <w:szCs w:val="18"/>
              </w:rPr>
            </w:pPr>
            <w:r w:rsidRPr="006D40E0">
              <w:rPr>
                <w:rFonts w:ascii="Arial" w:hAnsi="Arial" w:cs="Arial"/>
                <w:sz w:val="18"/>
                <w:szCs w:val="18"/>
              </w:rPr>
              <w:t>Priložena dokazila.</w:t>
            </w:r>
          </w:p>
        </w:tc>
      </w:tr>
      <w:tr w:rsidR="00DC2A28" w14:paraId="7891F9F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0565BC" w14:textId="77777777" w:rsidR="00DC2A28" w:rsidRDefault="0000000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1CB604" w14:textId="45F3E1A6" w:rsidR="00DC2A28" w:rsidRDefault="00000000">
            <w:r>
              <w:rPr>
                <w:rFonts w:ascii="Arial" w:hAnsi="Arial" w:cs="Arial"/>
                <w:color w:val="000000"/>
                <w:position w:val="-2"/>
                <w:sz w:val="18"/>
                <w:szCs w:val="18"/>
              </w:rPr>
              <w:t>Bonitetna ocena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F6D55" w14:textId="69B69B37" w:rsidR="00DC2A28" w:rsidRDefault="006D40E0">
            <w:r w:rsidRPr="006D40E0">
              <w:rPr>
                <w:rFonts w:ascii="Arial" w:hAnsi="Arial" w:cs="Arial"/>
                <w:sz w:val="18"/>
                <w:szCs w:val="18"/>
              </w:rPr>
              <w:t>Priložena dokazila.</w:t>
            </w:r>
          </w:p>
        </w:tc>
      </w:tr>
      <w:tr w:rsidR="00DC2A28" w14:paraId="7A05560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0DD94" w14:textId="77777777" w:rsidR="00DC2A28"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B121B3" w14:textId="732A0DE5" w:rsidR="00DC2A28" w:rsidRDefault="00000000">
            <w:r>
              <w:rPr>
                <w:rFonts w:ascii="Arial" w:hAnsi="Arial" w:cs="Arial"/>
                <w:color w:val="000000"/>
                <w:position w:val="-2"/>
                <w:sz w:val="18"/>
                <w:szCs w:val="18"/>
              </w:rPr>
              <w:t xml:space="preserve">Vzorec pogodbe: </w:t>
            </w:r>
            <w:r w:rsidR="006D40E0">
              <w:rPr>
                <w:rFonts w:ascii="Arial" w:hAnsi="Arial" w:cs="Arial"/>
                <w:color w:val="000000"/>
                <w:position w:val="-2"/>
                <w:sz w:val="18"/>
                <w:szCs w:val="18"/>
              </w:rPr>
              <w:t xml:space="preserve">Pogodba </w:t>
            </w:r>
            <w:r w:rsidR="00E94F25">
              <w:rPr>
                <w:rFonts w:ascii="Arial" w:hAnsi="Arial" w:cs="Arial"/>
                <w:color w:val="000000"/>
                <w:position w:val="-2"/>
                <w:sz w:val="18"/>
                <w:szCs w:val="18"/>
              </w:rPr>
              <w:t>opravljanju</w:t>
            </w:r>
            <w:r w:rsidR="00E94F25" w:rsidRPr="00E94F25">
              <w:rPr>
                <w:rFonts w:ascii="Arial" w:hAnsi="Arial" w:cs="Arial"/>
                <w:color w:val="000000"/>
                <w:position w:val="-2"/>
                <w:sz w:val="18"/>
                <w:szCs w:val="18"/>
              </w:rPr>
              <w:t xml:space="preserve"> šolskih prevozov učencev OŠ Žiri v šolskih letih 2023/2024, 2024/2025, 2025/2026 in 2026/2027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66ACF1" w14:textId="5F880BE1" w:rsidR="00DC2A28" w:rsidRDefault="00000000">
            <w:pPr>
              <w:spacing w:before="135" w:after="135"/>
              <w:jc w:val="both"/>
              <w:textAlignment w:val="center"/>
            </w:pPr>
            <w:r>
              <w:rPr>
                <w:rFonts w:ascii="Arial" w:hAnsi="Arial" w:cs="Arial"/>
                <w:color w:val="000000"/>
                <w:position w:val="-2"/>
                <w:sz w:val="18"/>
                <w:szCs w:val="18"/>
              </w:rPr>
              <w:t>Parafiran</w:t>
            </w:r>
            <w:r w:rsidR="006D40E0">
              <w:rPr>
                <w:rFonts w:ascii="Arial" w:hAnsi="Arial" w:cs="Arial"/>
                <w:color w:val="000000"/>
                <w:position w:val="-2"/>
                <w:sz w:val="18"/>
                <w:szCs w:val="18"/>
              </w:rPr>
              <w:t>.</w:t>
            </w:r>
          </w:p>
        </w:tc>
      </w:tr>
      <w:tr w:rsidR="006D40E0" w14:paraId="6CDA0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C25AE8" w14:textId="3AFEB6D0" w:rsidR="006D40E0" w:rsidRDefault="006D40E0" w:rsidP="006D40E0">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26396B" w14:textId="2FF09758" w:rsidR="006D40E0" w:rsidRPr="006D40E0" w:rsidRDefault="006D40E0" w:rsidP="006D40E0">
            <w:pPr>
              <w:rPr>
                <w:rFonts w:ascii="Arial" w:hAnsi="Arial" w:cs="Arial"/>
                <w:color w:val="000000" w:themeColor="text1"/>
                <w:position w:val="-2"/>
                <w:sz w:val="18"/>
                <w:szCs w:val="18"/>
              </w:rPr>
            </w:pPr>
            <w:r w:rsidRPr="006D40E0">
              <w:rPr>
                <w:rFonts w:ascii="Arial" w:hAnsi="Arial" w:cs="Arial"/>
                <w:color w:val="000000" w:themeColor="text1"/>
                <w:position w:val="-2"/>
                <w:sz w:val="18"/>
                <w:szCs w:val="18"/>
              </w:rPr>
              <w:t>Certifikat za družbeno odgovorno podjetje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58E1F" w14:textId="3BEADB11" w:rsidR="006D40E0" w:rsidRPr="006D40E0" w:rsidRDefault="006D40E0" w:rsidP="006D40E0">
            <w:pPr>
              <w:spacing w:before="135" w:after="135"/>
              <w:jc w:val="both"/>
              <w:textAlignment w:val="center"/>
              <w:rPr>
                <w:rFonts w:ascii="Arial" w:hAnsi="Arial" w:cs="Arial"/>
                <w:color w:val="000000" w:themeColor="text1"/>
                <w:sz w:val="18"/>
                <w:szCs w:val="18"/>
              </w:rPr>
            </w:pPr>
            <w:r w:rsidRPr="006D40E0">
              <w:rPr>
                <w:rFonts w:ascii="Arial" w:hAnsi="Arial" w:cs="Arial"/>
                <w:color w:val="000000" w:themeColor="text1"/>
                <w:sz w:val="18"/>
                <w:szCs w:val="18"/>
              </w:rPr>
              <w:t>Priložen</w:t>
            </w:r>
          </w:p>
        </w:tc>
      </w:tr>
    </w:tbl>
    <w:p w14:paraId="39C1C7B2" w14:textId="77777777" w:rsidR="00DC2A28" w:rsidRDefault="00DC2A28">
      <w:pPr>
        <w:sectPr w:rsidR="00DC2A28" w:rsidSect="00D931BF">
          <w:headerReference w:type="even" r:id="rId8"/>
          <w:headerReference w:type="default" r:id="rId9"/>
          <w:footerReference w:type="default" r:id="rId10"/>
          <w:headerReference w:type="first" r:id="rId11"/>
          <w:pgSz w:w="11906" w:h="16838"/>
          <w:pgMar w:top="1418" w:right="1418" w:bottom="1418" w:left="1418" w:header="567" w:footer="680" w:gutter="0"/>
          <w:cols w:space="708"/>
          <w:docGrid w:linePitch="360"/>
        </w:sectPr>
      </w:pPr>
    </w:p>
    <w:p w14:paraId="5A16D566" w14:textId="77777777" w:rsidR="00252358"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61021BAB" w14:textId="77777777" w:rsidR="004969BD" w:rsidRPr="00590863" w:rsidRDefault="004969BD" w:rsidP="00252358">
      <w:pPr>
        <w:spacing w:after="0"/>
        <w:jc w:val="right"/>
        <w:rPr>
          <w:rFonts w:ascii="Arial" w:hAnsi="Arial" w:cs="Arial"/>
          <w:sz w:val="18"/>
          <w:szCs w:val="18"/>
        </w:rPr>
      </w:pPr>
    </w:p>
    <w:p w14:paraId="24F7CA7A"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C8BFF34" w14:textId="748164BD" w:rsidR="00DC2A28"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Na osnovi povabila za naročilo »</w:t>
      </w:r>
      <w:r w:rsidR="009676F3" w:rsidRPr="009676F3">
        <w:rPr>
          <w:rFonts w:ascii="Arial" w:hAnsi="Arial" w:cs="Arial"/>
          <w:b/>
          <w:bCs/>
          <w:color w:val="000000"/>
          <w:sz w:val="18"/>
          <w:szCs w:val="18"/>
        </w:rPr>
        <w:t>Opravljanje šolskih prevozov učencev OŠ Žiri v šolskih letih 2023/2024, 2024/2025, 2025/2026 in 2026/2027</w:t>
      </w:r>
      <w:r>
        <w:rPr>
          <w:rFonts w:ascii="Arial" w:hAnsi="Arial" w:cs="Arial"/>
          <w:color w:val="000000"/>
          <w:sz w:val="18"/>
          <w:szCs w:val="18"/>
        </w:rPr>
        <w:t>« dajemo ponudbo, kot sledi:</w:t>
      </w:r>
    </w:p>
    <w:p w14:paraId="61CA3C90" w14:textId="0EB50986" w:rsidR="00DC2A28"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r w:rsidR="006D40E0">
        <w:rPr>
          <w:rFonts w:ascii="Arial" w:hAnsi="Arial" w:cs="Arial"/>
          <w:color w:val="000000"/>
          <w:sz w:val="18"/>
          <w:szCs w:val="18"/>
          <w:u w:val="single"/>
        </w:rPr>
        <w:t>za sklop/e:</w:t>
      </w:r>
    </w:p>
    <w:tbl>
      <w:tblPr>
        <w:tblStyle w:val="NormalTablePHPDOCX"/>
        <w:tblW w:w="8670" w:type="dxa"/>
        <w:tblInd w:w="108" w:type="dxa"/>
        <w:tblLook w:val="04A0" w:firstRow="1" w:lastRow="0" w:firstColumn="1" w:lastColumn="0" w:noHBand="0" w:noVBand="1"/>
      </w:tblPr>
      <w:tblGrid>
        <w:gridCol w:w="2385"/>
        <w:gridCol w:w="6285"/>
      </w:tblGrid>
      <w:tr w:rsidR="00DC2A28" w14:paraId="3EE10C0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8255E0" w14:textId="77777777" w:rsidR="00DC2A28"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254BFD" w14:textId="77777777" w:rsidR="00DC2A28" w:rsidRDefault="00000000">
            <w:r>
              <w:rPr>
                <w:rFonts w:ascii="Arial" w:hAnsi="Arial" w:cs="Arial"/>
                <w:color w:val="000000"/>
                <w:position w:val="-2"/>
                <w:sz w:val="18"/>
                <w:szCs w:val="18"/>
              </w:rPr>
              <w:t> </w:t>
            </w:r>
          </w:p>
        </w:tc>
      </w:tr>
      <w:tr w:rsidR="00DC2A28" w14:paraId="26358C6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97C176" w14:textId="77777777" w:rsidR="00DC2A28"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E59FF1" w14:textId="77777777" w:rsidR="00DC2A28" w:rsidRDefault="00000000">
            <w:r>
              <w:rPr>
                <w:rFonts w:ascii="Arial" w:hAnsi="Arial" w:cs="Arial"/>
                <w:color w:val="000000"/>
                <w:position w:val="-2"/>
                <w:sz w:val="18"/>
                <w:szCs w:val="18"/>
              </w:rPr>
              <w:t> </w:t>
            </w:r>
          </w:p>
        </w:tc>
      </w:tr>
    </w:tbl>
    <w:p w14:paraId="6F576F67" w14:textId="77777777" w:rsidR="00DC2A28" w:rsidRDefault="00000000">
      <w:pPr>
        <w:spacing w:before="225" w:after="225" w:line="240" w:lineRule="auto"/>
        <w:jc w:val="both"/>
      </w:pPr>
      <w:r>
        <w:rPr>
          <w:rFonts w:ascii="Arial" w:hAnsi="Arial" w:cs="Arial"/>
          <w:color w:val="000000"/>
          <w:sz w:val="18"/>
          <w:szCs w:val="18"/>
        </w:rPr>
        <w:t>Ponudbo oddajamo (ustrezno označite):</w:t>
      </w:r>
    </w:p>
    <w:p w14:paraId="0859C087" w14:textId="77777777" w:rsidR="00DC2A28" w:rsidRDefault="00000000" w:rsidP="00A30507">
      <w:pPr>
        <w:spacing w:before="120" w:after="120" w:line="240" w:lineRule="auto"/>
        <w:jc w:val="both"/>
      </w:pPr>
      <w:r>
        <w:fldChar w:fldCharType="begin">
          <w:ffData>
            <w:name w:val="cbox16447a963be5ae"/>
            <w:enabled/>
            <w:calcOnExit w:val="0"/>
            <w:checkBox>
              <w:sizeAuto/>
              <w:default w:val="0"/>
            </w:checkBox>
          </w:ffData>
        </w:fldChar>
      </w:r>
      <w:bookmarkStart w:id="0" w:name="cbox16447a963be5ae"/>
      <w:r>
        <w:instrText xml:space="preserve"> FORMCHECKBOX </w:instrText>
      </w:r>
      <w:r>
        <w:fldChar w:fldCharType="separate"/>
      </w:r>
      <w:r>
        <w:fldChar w:fldCharType="end"/>
      </w:r>
      <w:bookmarkEnd w:id="0"/>
      <w:r>
        <w:rPr>
          <w:rFonts w:ascii="Arial" w:hAnsi="Arial" w:cs="Arial"/>
          <w:color w:val="000000"/>
          <w:sz w:val="18"/>
          <w:szCs w:val="18"/>
        </w:rPr>
        <w:t> samostojno</w:t>
      </w:r>
    </w:p>
    <w:p w14:paraId="763BA320" w14:textId="77777777" w:rsidR="00DC2A28" w:rsidRDefault="00000000" w:rsidP="00A30507">
      <w:pPr>
        <w:spacing w:before="120" w:after="120" w:line="240" w:lineRule="auto"/>
        <w:jc w:val="both"/>
      </w:pPr>
      <w:r>
        <w:fldChar w:fldCharType="begin">
          <w:ffData>
            <w:name w:val="cbox16447a963be94a"/>
            <w:enabled/>
            <w:calcOnExit w:val="0"/>
            <w:checkBox>
              <w:sizeAuto/>
              <w:default w:val="0"/>
            </w:checkBox>
          </w:ffData>
        </w:fldChar>
      </w:r>
      <w:bookmarkStart w:id="1" w:name="cbox16447a963be94a"/>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8EE09A5" w14:textId="77777777" w:rsidR="00DC2A28" w:rsidRDefault="00000000" w:rsidP="00A30507">
      <w:pPr>
        <w:spacing w:before="120" w:after="120" w:line="240" w:lineRule="auto"/>
        <w:jc w:val="both"/>
      </w:pPr>
      <w:r>
        <w:fldChar w:fldCharType="begin">
          <w:ffData>
            <w:name w:val="cbox16447a963bed58"/>
            <w:enabled/>
            <w:calcOnExit w:val="0"/>
            <w:checkBox>
              <w:sizeAuto/>
              <w:default w:val="0"/>
            </w:checkBox>
          </w:ffData>
        </w:fldChar>
      </w:r>
      <w:bookmarkStart w:id="2" w:name="cbox16447a963bed58"/>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0EF4E512" w14:textId="77777777" w:rsidR="00DC2A28" w:rsidRDefault="00000000" w:rsidP="00A30507">
      <w:pPr>
        <w:spacing w:before="120" w:after="120" w:line="240" w:lineRule="auto"/>
        <w:jc w:val="both"/>
      </w:pPr>
      <w:r>
        <w:fldChar w:fldCharType="begin">
          <w:ffData>
            <w:name w:val="cbox16447a963bf082"/>
            <w:enabled/>
            <w:calcOnExit w:val="0"/>
            <w:checkBox>
              <w:sizeAuto/>
              <w:default w:val="0"/>
            </w:checkBox>
          </w:ffData>
        </w:fldChar>
      </w:r>
      <w:bookmarkStart w:id="3" w:name="cbox16447a963bf082"/>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6404AD1E" w14:textId="432F64AA" w:rsidR="00DC2A28" w:rsidRDefault="00000000">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II. Ponudbena cena </w:t>
      </w:r>
    </w:p>
    <w:p w14:paraId="2386CAFC" w14:textId="77777777" w:rsidR="009676F3" w:rsidRPr="00AC76C7" w:rsidRDefault="009676F3" w:rsidP="009676F3">
      <w:pPr>
        <w:spacing w:before="225" w:after="225" w:line="240" w:lineRule="auto"/>
        <w:jc w:val="both"/>
        <w:rPr>
          <w:rFonts w:ascii="Arial" w:hAnsi="Arial" w:cs="Arial"/>
          <w:sz w:val="18"/>
          <w:szCs w:val="18"/>
        </w:rPr>
      </w:pPr>
      <w:r w:rsidRPr="00AC76C7">
        <w:rPr>
          <w:rFonts w:ascii="Arial" w:hAnsi="Arial" w:cs="Arial"/>
          <w:sz w:val="18"/>
          <w:szCs w:val="18"/>
        </w:rPr>
        <w:t>Ponudbena cena na dan:</w:t>
      </w:r>
    </w:p>
    <w:tbl>
      <w:tblPr>
        <w:tblStyle w:val="NormalTablePHPDOCX"/>
        <w:tblW w:w="5000" w:type="pct"/>
        <w:tblInd w:w="108" w:type="dxa"/>
        <w:tblLook w:val="04A0" w:firstRow="1" w:lastRow="0" w:firstColumn="1" w:lastColumn="0" w:noHBand="0" w:noVBand="1"/>
      </w:tblPr>
      <w:tblGrid>
        <w:gridCol w:w="3456"/>
        <w:gridCol w:w="2076"/>
        <w:gridCol w:w="1658"/>
        <w:gridCol w:w="1868"/>
      </w:tblGrid>
      <w:tr w:rsidR="009676F3" w14:paraId="2E1C8A1C" w14:textId="77777777" w:rsidTr="009676F3">
        <w:tc>
          <w:tcPr>
            <w:tcW w:w="190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525EB9C" w14:textId="571B41D7" w:rsidR="009676F3" w:rsidRPr="00AC76C7" w:rsidRDefault="009676F3" w:rsidP="00546D46">
            <w:pPr>
              <w:jc w:val="center"/>
            </w:pPr>
            <w:r>
              <w:rPr>
                <w:rFonts w:ascii="Arial" w:hAnsi="Arial" w:cs="Arial"/>
                <w:b/>
                <w:bCs/>
                <w:color w:val="000000"/>
                <w:position w:val="-2"/>
                <w:sz w:val="18"/>
                <w:szCs w:val="18"/>
                <w:shd w:val="clear" w:color="auto" w:fill="D1D1D1"/>
              </w:rPr>
              <w:t>Sklop</w:t>
            </w:r>
          </w:p>
        </w:tc>
        <w:tc>
          <w:tcPr>
            <w:tcW w:w="114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CC6CC8" w14:textId="77777777" w:rsidR="009676F3" w:rsidRPr="00AC76C7" w:rsidRDefault="009676F3" w:rsidP="00546D46">
            <w:pPr>
              <w:jc w:val="center"/>
            </w:pPr>
            <w:r w:rsidRPr="00AC76C7">
              <w:rPr>
                <w:rFonts w:ascii="Arial" w:hAnsi="Arial" w:cs="Arial"/>
                <w:b/>
                <w:bCs/>
                <w:color w:val="000000"/>
                <w:position w:val="-2"/>
                <w:sz w:val="18"/>
                <w:szCs w:val="18"/>
                <w:shd w:val="clear" w:color="auto" w:fill="D1D1D1"/>
              </w:rPr>
              <w:t>Vrednost izvajanja storitev v EUR brez DDV na dan</w:t>
            </w:r>
          </w:p>
        </w:tc>
        <w:tc>
          <w:tcPr>
            <w:tcW w:w="91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F75F578" w14:textId="77777777" w:rsidR="009676F3" w:rsidRPr="00AC76C7" w:rsidRDefault="009676F3" w:rsidP="00546D46">
            <w:pPr>
              <w:jc w:val="center"/>
            </w:pPr>
            <w:r w:rsidRPr="00AC76C7">
              <w:rPr>
                <w:rFonts w:ascii="Arial" w:hAnsi="Arial" w:cs="Arial"/>
                <w:b/>
                <w:bCs/>
                <w:color w:val="000000"/>
                <w:position w:val="-2"/>
                <w:sz w:val="18"/>
                <w:szCs w:val="18"/>
                <w:shd w:val="clear" w:color="auto" w:fill="D1D1D1"/>
              </w:rPr>
              <w:t>DDV</w:t>
            </w:r>
          </w:p>
        </w:tc>
        <w:tc>
          <w:tcPr>
            <w:tcW w:w="103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B56DB01" w14:textId="77777777" w:rsidR="009676F3" w:rsidRPr="00AC76C7" w:rsidRDefault="009676F3" w:rsidP="00546D46">
            <w:pPr>
              <w:jc w:val="center"/>
            </w:pPr>
            <w:r w:rsidRPr="00AC76C7">
              <w:rPr>
                <w:rFonts w:ascii="Arial" w:hAnsi="Arial" w:cs="Arial"/>
                <w:b/>
                <w:bCs/>
                <w:color w:val="000000"/>
                <w:position w:val="-2"/>
                <w:sz w:val="18"/>
                <w:szCs w:val="18"/>
                <w:shd w:val="clear" w:color="auto" w:fill="D1D1D1"/>
              </w:rPr>
              <w:t>Vrednost izvajanja storitev v EUR z DDV na dan</w:t>
            </w:r>
          </w:p>
        </w:tc>
      </w:tr>
      <w:tr w:rsidR="009676F3" w14:paraId="5524F282" w14:textId="77777777" w:rsidTr="009676F3">
        <w:tc>
          <w:tcPr>
            <w:tcW w:w="190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7EB185C" w14:textId="11905711" w:rsidR="009676F3" w:rsidRPr="00AC76C7" w:rsidRDefault="009676F3" w:rsidP="009676F3">
            <w:pPr>
              <w:jc w:val="both"/>
            </w:pPr>
            <w:r w:rsidRPr="00654178">
              <w:rPr>
                <w:rFonts w:ascii="Arial" w:hAnsi="Arial" w:cs="Arial"/>
                <w:color w:val="000000"/>
                <w:sz w:val="18"/>
                <w:szCs w:val="18"/>
              </w:rPr>
              <w:t>Sklop 1: Žiri – Goropeke - Opale</w:t>
            </w:r>
          </w:p>
        </w:tc>
        <w:tc>
          <w:tcPr>
            <w:tcW w:w="11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124023" w14:textId="77777777" w:rsidR="009676F3" w:rsidRPr="00AC76C7" w:rsidRDefault="009676F3" w:rsidP="009676F3">
            <w:r w:rsidRPr="00AC76C7">
              <w:rPr>
                <w:rFonts w:ascii="Arial" w:hAnsi="Arial" w:cs="Arial"/>
                <w:color w:val="000000"/>
                <w:position w:val="-2"/>
                <w:sz w:val="18"/>
                <w:szCs w:val="18"/>
              </w:rPr>
              <w:t> </w:t>
            </w: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359D4" w14:textId="77777777" w:rsidR="009676F3" w:rsidRPr="00AC76C7" w:rsidRDefault="009676F3" w:rsidP="009676F3">
            <w:r w:rsidRPr="00AC76C7">
              <w:rPr>
                <w:rFonts w:ascii="Arial" w:hAnsi="Arial" w:cs="Arial"/>
                <w:color w:val="000000"/>
                <w:position w:val="-2"/>
                <w:sz w:val="18"/>
                <w:szCs w:val="18"/>
              </w:rPr>
              <w:t> </w:t>
            </w:r>
          </w:p>
        </w:tc>
        <w:tc>
          <w:tcPr>
            <w:tcW w:w="10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09EF0F" w14:textId="77777777" w:rsidR="009676F3" w:rsidRPr="00AC76C7" w:rsidRDefault="009676F3" w:rsidP="009676F3">
            <w:r w:rsidRPr="00AC76C7">
              <w:rPr>
                <w:rFonts w:ascii="Arial" w:hAnsi="Arial" w:cs="Arial"/>
                <w:color w:val="000000"/>
                <w:position w:val="-2"/>
                <w:sz w:val="18"/>
                <w:szCs w:val="18"/>
              </w:rPr>
              <w:t> </w:t>
            </w:r>
          </w:p>
        </w:tc>
      </w:tr>
      <w:tr w:rsidR="009676F3" w14:paraId="2B879E9F" w14:textId="77777777" w:rsidTr="009676F3">
        <w:tc>
          <w:tcPr>
            <w:tcW w:w="190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57839D3" w14:textId="20671AB7" w:rsidR="009676F3" w:rsidRPr="00AC76C7" w:rsidRDefault="009676F3" w:rsidP="009676F3">
            <w:pPr>
              <w:jc w:val="both"/>
              <w:rPr>
                <w:rFonts w:ascii="Arial" w:hAnsi="Arial" w:cs="Arial"/>
                <w:color w:val="000000"/>
                <w:position w:val="-2"/>
                <w:sz w:val="18"/>
                <w:szCs w:val="18"/>
              </w:rPr>
            </w:pPr>
            <w:r w:rsidRPr="00654178">
              <w:rPr>
                <w:rFonts w:ascii="Arial" w:hAnsi="Arial" w:cs="Arial"/>
                <w:color w:val="000000"/>
                <w:sz w:val="18"/>
                <w:szCs w:val="18"/>
              </w:rPr>
              <w:t>Sklop 2: Žiri – Račeva - Smrečje</w:t>
            </w:r>
          </w:p>
        </w:tc>
        <w:tc>
          <w:tcPr>
            <w:tcW w:w="11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4F09E6" w14:textId="77777777" w:rsidR="009676F3" w:rsidRPr="00AC76C7" w:rsidRDefault="009676F3" w:rsidP="009676F3">
            <w:pPr>
              <w:rPr>
                <w:rFonts w:ascii="Arial" w:hAnsi="Arial" w:cs="Arial"/>
                <w:color w:val="000000"/>
                <w:position w:val="-2"/>
                <w:sz w:val="18"/>
                <w:szCs w:val="18"/>
              </w:rPr>
            </w:pP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3BA9E1" w14:textId="77777777" w:rsidR="009676F3" w:rsidRPr="00AC76C7" w:rsidRDefault="009676F3" w:rsidP="009676F3">
            <w:pPr>
              <w:rPr>
                <w:rFonts w:ascii="Arial" w:hAnsi="Arial" w:cs="Arial"/>
                <w:color w:val="000000"/>
                <w:position w:val="-2"/>
                <w:sz w:val="18"/>
                <w:szCs w:val="18"/>
              </w:rPr>
            </w:pPr>
          </w:p>
        </w:tc>
        <w:tc>
          <w:tcPr>
            <w:tcW w:w="10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F0D0D0" w14:textId="77777777" w:rsidR="009676F3" w:rsidRPr="00AC76C7" w:rsidRDefault="009676F3" w:rsidP="009676F3">
            <w:pPr>
              <w:rPr>
                <w:rFonts w:ascii="Arial" w:hAnsi="Arial" w:cs="Arial"/>
                <w:color w:val="000000"/>
                <w:position w:val="-2"/>
                <w:sz w:val="18"/>
                <w:szCs w:val="18"/>
              </w:rPr>
            </w:pPr>
          </w:p>
        </w:tc>
      </w:tr>
      <w:tr w:rsidR="009676F3" w14:paraId="37BD0EDA" w14:textId="77777777" w:rsidTr="009676F3">
        <w:tc>
          <w:tcPr>
            <w:tcW w:w="190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CDCF230" w14:textId="648F5E23" w:rsidR="009676F3" w:rsidRPr="00AC76C7" w:rsidRDefault="009676F3" w:rsidP="009676F3">
            <w:pPr>
              <w:jc w:val="both"/>
              <w:rPr>
                <w:rFonts w:ascii="Arial" w:hAnsi="Arial" w:cs="Arial"/>
                <w:color w:val="000000"/>
                <w:position w:val="-2"/>
                <w:sz w:val="18"/>
                <w:szCs w:val="18"/>
              </w:rPr>
            </w:pPr>
            <w:r w:rsidRPr="00654178">
              <w:rPr>
                <w:rFonts w:ascii="Arial" w:hAnsi="Arial" w:cs="Arial"/>
                <w:color w:val="000000"/>
                <w:sz w:val="18"/>
                <w:szCs w:val="18"/>
              </w:rPr>
              <w:t>Sklop 3: Žiri – Plastuhova g. – Melcova g.</w:t>
            </w:r>
          </w:p>
        </w:tc>
        <w:tc>
          <w:tcPr>
            <w:tcW w:w="11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43C64D" w14:textId="77777777" w:rsidR="009676F3" w:rsidRPr="00AC76C7" w:rsidRDefault="009676F3" w:rsidP="009676F3">
            <w:pPr>
              <w:rPr>
                <w:rFonts w:ascii="Arial" w:hAnsi="Arial" w:cs="Arial"/>
                <w:color w:val="000000"/>
                <w:position w:val="-2"/>
                <w:sz w:val="18"/>
                <w:szCs w:val="18"/>
              </w:rPr>
            </w:pP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1B278E" w14:textId="77777777" w:rsidR="009676F3" w:rsidRPr="00AC76C7" w:rsidRDefault="009676F3" w:rsidP="009676F3">
            <w:pPr>
              <w:rPr>
                <w:rFonts w:ascii="Arial" w:hAnsi="Arial" w:cs="Arial"/>
                <w:color w:val="000000"/>
                <w:position w:val="-2"/>
                <w:sz w:val="18"/>
                <w:szCs w:val="18"/>
              </w:rPr>
            </w:pPr>
          </w:p>
        </w:tc>
        <w:tc>
          <w:tcPr>
            <w:tcW w:w="10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C9332C" w14:textId="77777777" w:rsidR="009676F3" w:rsidRPr="00AC76C7" w:rsidRDefault="009676F3" w:rsidP="009676F3">
            <w:pPr>
              <w:rPr>
                <w:rFonts w:ascii="Arial" w:hAnsi="Arial" w:cs="Arial"/>
                <w:color w:val="000000"/>
                <w:position w:val="-2"/>
                <w:sz w:val="18"/>
                <w:szCs w:val="18"/>
              </w:rPr>
            </w:pPr>
          </w:p>
        </w:tc>
      </w:tr>
      <w:tr w:rsidR="009676F3" w14:paraId="1C84F236" w14:textId="77777777" w:rsidTr="009676F3">
        <w:tc>
          <w:tcPr>
            <w:tcW w:w="190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AEFA260" w14:textId="11BF824B" w:rsidR="009676F3" w:rsidRPr="00AC76C7" w:rsidRDefault="009676F3" w:rsidP="009676F3">
            <w:pPr>
              <w:jc w:val="both"/>
              <w:rPr>
                <w:rFonts w:ascii="Arial" w:hAnsi="Arial" w:cs="Arial"/>
                <w:color w:val="000000"/>
                <w:position w:val="-2"/>
                <w:sz w:val="18"/>
                <w:szCs w:val="18"/>
              </w:rPr>
            </w:pPr>
            <w:r w:rsidRPr="00654178">
              <w:rPr>
                <w:rFonts w:ascii="Arial" w:hAnsi="Arial" w:cs="Arial"/>
                <w:color w:val="000000"/>
                <w:sz w:val="18"/>
                <w:szCs w:val="18"/>
              </w:rPr>
              <w:t>Sklop 4: Žiri – Selo I</w:t>
            </w:r>
          </w:p>
        </w:tc>
        <w:tc>
          <w:tcPr>
            <w:tcW w:w="11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352D45" w14:textId="77777777" w:rsidR="009676F3" w:rsidRPr="00AC76C7" w:rsidRDefault="009676F3" w:rsidP="009676F3">
            <w:pPr>
              <w:rPr>
                <w:rFonts w:ascii="Arial" w:hAnsi="Arial" w:cs="Arial"/>
                <w:color w:val="000000"/>
                <w:position w:val="-2"/>
                <w:sz w:val="18"/>
                <w:szCs w:val="18"/>
              </w:rPr>
            </w:pP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16753A" w14:textId="77777777" w:rsidR="009676F3" w:rsidRPr="00AC76C7" w:rsidRDefault="009676F3" w:rsidP="009676F3">
            <w:pPr>
              <w:rPr>
                <w:rFonts w:ascii="Arial" w:hAnsi="Arial" w:cs="Arial"/>
                <w:color w:val="000000"/>
                <w:position w:val="-2"/>
                <w:sz w:val="18"/>
                <w:szCs w:val="18"/>
              </w:rPr>
            </w:pPr>
          </w:p>
        </w:tc>
        <w:tc>
          <w:tcPr>
            <w:tcW w:w="10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9BFEA6" w14:textId="77777777" w:rsidR="009676F3" w:rsidRPr="00AC76C7" w:rsidRDefault="009676F3" w:rsidP="009676F3">
            <w:pPr>
              <w:rPr>
                <w:rFonts w:ascii="Arial" w:hAnsi="Arial" w:cs="Arial"/>
                <w:color w:val="000000"/>
                <w:position w:val="-2"/>
                <w:sz w:val="18"/>
                <w:szCs w:val="18"/>
              </w:rPr>
            </w:pPr>
          </w:p>
        </w:tc>
      </w:tr>
      <w:tr w:rsidR="009676F3" w14:paraId="7307BE37" w14:textId="77777777" w:rsidTr="009676F3">
        <w:tc>
          <w:tcPr>
            <w:tcW w:w="190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E50D79C" w14:textId="7AF62805" w:rsidR="009676F3" w:rsidRPr="00AC76C7" w:rsidRDefault="009676F3" w:rsidP="009676F3">
            <w:pPr>
              <w:jc w:val="both"/>
              <w:rPr>
                <w:rFonts w:ascii="Arial" w:hAnsi="Arial" w:cs="Arial"/>
                <w:color w:val="000000"/>
                <w:position w:val="-2"/>
                <w:sz w:val="18"/>
                <w:szCs w:val="18"/>
              </w:rPr>
            </w:pPr>
            <w:r w:rsidRPr="00654178">
              <w:rPr>
                <w:rFonts w:ascii="Arial" w:hAnsi="Arial" w:cs="Arial"/>
                <w:color w:val="000000"/>
                <w:sz w:val="18"/>
                <w:szCs w:val="18"/>
              </w:rPr>
              <w:t>Sklop 5: Žiri – Selo II</w:t>
            </w:r>
          </w:p>
        </w:tc>
        <w:tc>
          <w:tcPr>
            <w:tcW w:w="11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6C2BC6" w14:textId="77777777" w:rsidR="009676F3" w:rsidRPr="00AC76C7" w:rsidRDefault="009676F3" w:rsidP="009676F3">
            <w:pPr>
              <w:rPr>
                <w:rFonts w:ascii="Arial" w:hAnsi="Arial" w:cs="Arial"/>
                <w:color w:val="000000"/>
                <w:position w:val="-2"/>
                <w:sz w:val="18"/>
                <w:szCs w:val="18"/>
              </w:rPr>
            </w:pP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D83C4C" w14:textId="77777777" w:rsidR="009676F3" w:rsidRPr="00AC76C7" w:rsidRDefault="009676F3" w:rsidP="009676F3">
            <w:pPr>
              <w:rPr>
                <w:rFonts w:ascii="Arial" w:hAnsi="Arial" w:cs="Arial"/>
                <w:color w:val="000000"/>
                <w:position w:val="-2"/>
                <w:sz w:val="18"/>
                <w:szCs w:val="18"/>
              </w:rPr>
            </w:pPr>
          </w:p>
        </w:tc>
        <w:tc>
          <w:tcPr>
            <w:tcW w:w="10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8E02A1" w14:textId="77777777" w:rsidR="009676F3" w:rsidRPr="00AC76C7" w:rsidRDefault="009676F3" w:rsidP="009676F3">
            <w:pPr>
              <w:rPr>
                <w:rFonts w:ascii="Arial" w:hAnsi="Arial" w:cs="Arial"/>
                <w:color w:val="000000"/>
                <w:position w:val="-2"/>
                <w:sz w:val="18"/>
                <w:szCs w:val="18"/>
              </w:rPr>
            </w:pPr>
          </w:p>
        </w:tc>
      </w:tr>
      <w:tr w:rsidR="009676F3" w14:paraId="32040A4B" w14:textId="77777777" w:rsidTr="009676F3">
        <w:tc>
          <w:tcPr>
            <w:tcW w:w="190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456B6D3" w14:textId="506A5189" w:rsidR="009676F3" w:rsidRPr="00AC76C7" w:rsidRDefault="009676F3" w:rsidP="009676F3">
            <w:pPr>
              <w:jc w:val="both"/>
              <w:rPr>
                <w:rFonts w:ascii="Arial" w:hAnsi="Arial" w:cs="Arial"/>
                <w:color w:val="000000"/>
                <w:position w:val="-2"/>
                <w:sz w:val="18"/>
                <w:szCs w:val="18"/>
              </w:rPr>
            </w:pPr>
            <w:r w:rsidRPr="00654178">
              <w:rPr>
                <w:rFonts w:ascii="Arial" w:hAnsi="Arial" w:cs="Arial"/>
                <w:color w:val="000000"/>
                <w:sz w:val="18"/>
                <w:szCs w:val="18"/>
              </w:rPr>
              <w:t>Sklop 6: Žiri – Ravne - Izgorje</w:t>
            </w:r>
          </w:p>
        </w:tc>
        <w:tc>
          <w:tcPr>
            <w:tcW w:w="11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B0A793" w14:textId="77777777" w:rsidR="009676F3" w:rsidRPr="00AC76C7" w:rsidRDefault="009676F3" w:rsidP="009676F3">
            <w:pPr>
              <w:rPr>
                <w:rFonts w:ascii="Arial" w:hAnsi="Arial" w:cs="Arial"/>
                <w:color w:val="000000"/>
                <w:position w:val="-2"/>
                <w:sz w:val="18"/>
                <w:szCs w:val="18"/>
              </w:rPr>
            </w:pP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1993F6" w14:textId="77777777" w:rsidR="009676F3" w:rsidRPr="00AC76C7" w:rsidRDefault="009676F3" w:rsidP="009676F3">
            <w:pPr>
              <w:rPr>
                <w:rFonts w:ascii="Arial" w:hAnsi="Arial" w:cs="Arial"/>
                <w:color w:val="000000"/>
                <w:position w:val="-2"/>
                <w:sz w:val="18"/>
                <w:szCs w:val="18"/>
              </w:rPr>
            </w:pPr>
          </w:p>
        </w:tc>
        <w:tc>
          <w:tcPr>
            <w:tcW w:w="10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4E0AE0" w14:textId="77777777" w:rsidR="009676F3" w:rsidRPr="00AC76C7" w:rsidRDefault="009676F3" w:rsidP="009676F3">
            <w:pPr>
              <w:rPr>
                <w:rFonts w:ascii="Arial" w:hAnsi="Arial" w:cs="Arial"/>
                <w:color w:val="000000"/>
                <w:position w:val="-2"/>
                <w:sz w:val="18"/>
                <w:szCs w:val="18"/>
              </w:rPr>
            </w:pPr>
          </w:p>
        </w:tc>
      </w:tr>
      <w:tr w:rsidR="009676F3" w14:paraId="485E9A31" w14:textId="77777777" w:rsidTr="009676F3">
        <w:tc>
          <w:tcPr>
            <w:tcW w:w="190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F9E6393" w14:textId="36EBA946" w:rsidR="009676F3" w:rsidRPr="00AC76C7" w:rsidRDefault="009676F3" w:rsidP="009676F3">
            <w:pPr>
              <w:jc w:val="both"/>
              <w:rPr>
                <w:rFonts w:ascii="Arial" w:hAnsi="Arial" w:cs="Arial"/>
                <w:color w:val="000000"/>
                <w:position w:val="-2"/>
                <w:sz w:val="18"/>
                <w:szCs w:val="18"/>
              </w:rPr>
            </w:pPr>
            <w:r w:rsidRPr="00654178">
              <w:rPr>
                <w:rFonts w:ascii="Arial" w:hAnsi="Arial" w:cs="Arial"/>
                <w:color w:val="000000"/>
                <w:sz w:val="18"/>
                <w:szCs w:val="18"/>
              </w:rPr>
              <w:t xml:space="preserve">Sklop 7: Žiri – Breznica </w:t>
            </w:r>
          </w:p>
        </w:tc>
        <w:tc>
          <w:tcPr>
            <w:tcW w:w="11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5EBCAB" w14:textId="77777777" w:rsidR="009676F3" w:rsidRPr="00AC76C7" w:rsidRDefault="009676F3" w:rsidP="009676F3">
            <w:pPr>
              <w:rPr>
                <w:rFonts w:ascii="Arial" w:hAnsi="Arial" w:cs="Arial"/>
                <w:color w:val="000000"/>
                <w:position w:val="-2"/>
                <w:sz w:val="18"/>
                <w:szCs w:val="18"/>
              </w:rPr>
            </w:pP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8C3CA" w14:textId="77777777" w:rsidR="009676F3" w:rsidRPr="00AC76C7" w:rsidRDefault="009676F3" w:rsidP="009676F3">
            <w:pPr>
              <w:rPr>
                <w:rFonts w:ascii="Arial" w:hAnsi="Arial" w:cs="Arial"/>
                <w:color w:val="000000"/>
                <w:position w:val="-2"/>
                <w:sz w:val="18"/>
                <w:szCs w:val="18"/>
              </w:rPr>
            </w:pPr>
          </w:p>
        </w:tc>
        <w:tc>
          <w:tcPr>
            <w:tcW w:w="10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FBE3CA" w14:textId="77777777" w:rsidR="009676F3" w:rsidRPr="00AC76C7" w:rsidRDefault="009676F3" w:rsidP="009676F3">
            <w:pPr>
              <w:rPr>
                <w:rFonts w:ascii="Arial" w:hAnsi="Arial" w:cs="Arial"/>
                <w:color w:val="000000"/>
                <w:position w:val="-2"/>
                <w:sz w:val="18"/>
                <w:szCs w:val="18"/>
              </w:rPr>
            </w:pPr>
          </w:p>
        </w:tc>
      </w:tr>
      <w:tr w:rsidR="009676F3" w14:paraId="533FA24B" w14:textId="77777777" w:rsidTr="009676F3">
        <w:tc>
          <w:tcPr>
            <w:tcW w:w="190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0B5A89A" w14:textId="7A2211A7" w:rsidR="009676F3" w:rsidRPr="00AC76C7" w:rsidRDefault="009676F3" w:rsidP="009676F3">
            <w:pPr>
              <w:jc w:val="both"/>
              <w:rPr>
                <w:rFonts w:ascii="Arial" w:hAnsi="Arial" w:cs="Arial"/>
                <w:color w:val="000000"/>
                <w:position w:val="-2"/>
                <w:sz w:val="18"/>
                <w:szCs w:val="18"/>
              </w:rPr>
            </w:pPr>
            <w:r w:rsidRPr="00654178">
              <w:rPr>
                <w:rFonts w:ascii="Arial" w:hAnsi="Arial" w:cs="Arial"/>
                <w:color w:val="000000"/>
                <w:sz w:val="18"/>
                <w:szCs w:val="18"/>
              </w:rPr>
              <w:t>Sklop 8: Žiri – Selo – Jarčja dolina</w:t>
            </w:r>
          </w:p>
        </w:tc>
        <w:tc>
          <w:tcPr>
            <w:tcW w:w="11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11E4B4" w14:textId="77777777" w:rsidR="009676F3" w:rsidRPr="00AC76C7" w:rsidRDefault="009676F3" w:rsidP="009676F3">
            <w:pPr>
              <w:rPr>
                <w:rFonts w:ascii="Arial" w:hAnsi="Arial" w:cs="Arial"/>
                <w:color w:val="000000"/>
                <w:position w:val="-2"/>
                <w:sz w:val="18"/>
                <w:szCs w:val="18"/>
              </w:rPr>
            </w:pP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7F8F2E" w14:textId="77777777" w:rsidR="009676F3" w:rsidRPr="00AC76C7" w:rsidRDefault="009676F3" w:rsidP="009676F3">
            <w:pPr>
              <w:rPr>
                <w:rFonts w:ascii="Arial" w:hAnsi="Arial" w:cs="Arial"/>
                <w:color w:val="000000"/>
                <w:position w:val="-2"/>
                <w:sz w:val="18"/>
                <w:szCs w:val="18"/>
              </w:rPr>
            </w:pPr>
          </w:p>
        </w:tc>
        <w:tc>
          <w:tcPr>
            <w:tcW w:w="10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A49D9E" w14:textId="77777777" w:rsidR="009676F3" w:rsidRPr="00AC76C7" w:rsidRDefault="009676F3" w:rsidP="009676F3">
            <w:pPr>
              <w:rPr>
                <w:rFonts w:ascii="Arial" w:hAnsi="Arial" w:cs="Arial"/>
                <w:color w:val="000000"/>
                <w:position w:val="-2"/>
                <w:sz w:val="18"/>
                <w:szCs w:val="18"/>
              </w:rPr>
            </w:pPr>
          </w:p>
        </w:tc>
      </w:tr>
      <w:tr w:rsidR="009676F3" w14:paraId="49167909" w14:textId="77777777" w:rsidTr="009676F3">
        <w:tc>
          <w:tcPr>
            <w:tcW w:w="1908" w:type="pct"/>
            <w:tcBorders>
              <w:top w:val="single" w:sz="5" w:space="0" w:color="000000"/>
              <w:left w:val="single" w:sz="5" w:space="0" w:color="000000"/>
              <w:bottom w:val="single" w:sz="6" w:space="0" w:color="000000"/>
              <w:right w:val="single" w:sz="5" w:space="0" w:color="000000"/>
            </w:tcBorders>
            <w:tcMar>
              <w:top w:w="135" w:type="dxa"/>
              <w:bottom w:w="135" w:type="dxa"/>
            </w:tcMar>
          </w:tcPr>
          <w:p w14:paraId="4BDC45EE" w14:textId="080C293C" w:rsidR="009676F3" w:rsidRPr="00AC76C7" w:rsidRDefault="009676F3" w:rsidP="009676F3">
            <w:pPr>
              <w:jc w:val="both"/>
              <w:rPr>
                <w:rFonts w:ascii="Arial" w:hAnsi="Arial" w:cs="Arial"/>
                <w:color w:val="000000"/>
                <w:position w:val="-2"/>
                <w:sz w:val="18"/>
                <w:szCs w:val="18"/>
              </w:rPr>
            </w:pPr>
            <w:r w:rsidRPr="00654178">
              <w:rPr>
                <w:rFonts w:ascii="Arial" w:hAnsi="Arial" w:cs="Arial"/>
                <w:color w:val="000000"/>
                <w:sz w:val="18"/>
                <w:szCs w:val="18"/>
              </w:rPr>
              <w:t>Sklop 9: Žiri – Mrzli vrh</w:t>
            </w:r>
          </w:p>
        </w:tc>
        <w:tc>
          <w:tcPr>
            <w:tcW w:w="1146"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5C73936D" w14:textId="77777777" w:rsidR="009676F3" w:rsidRPr="00AC76C7" w:rsidRDefault="009676F3" w:rsidP="009676F3">
            <w:pPr>
              <w:rPr>
                <w:rFonts w:ascii="Arial" w:hAnsi="Arial" w:cs="Arial"/>
                <w:color w:val="000000"/>
                <w:position w:val="-2"/>
                <w:sz w:val="18"/>
                <w:szCs w:val="18"/>
              </w:rPr>
            </w:pPr>
          </w:p>
        </w:tc>
        <w:tc>
          <w:tcPr>
            <w:tcW w:w="915"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58EB9FE0" w14:textId="77777777" w:rsidR="009676F3" w:rsidRPr="00AC76C7" w:rsidRDefault="009676F3" w:rsidP="009676F3">
            <w:pPr>
              <w:rPr>
                <w:rFonts w:ascii="Arial" w:hAnsi="Arial" w:cs="Arial"/>
                <w:color w:val="000000"/>
                <w:position w:val="-2"/>
                <w:sz w:val="18"/>
                <w:szCs w:val="18"/>
              </w:rPr>
            </w:pPr>
          </w:p>
        </w:tc>
        <w:tc>
          <w:tcPr>
            <w:tcW w:w="1031"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62614810" w14:textId="77777777" w:rsidR="009676F3" w:rsidRPr="00AC76C7" w:rsidRDefault="009676F3" w:rsidP="009676F3">
            <w:pPr>
              <w:rPr>
                <w:rFonts w:ascii="Arial" w:hAnsi="Arial" w:cs="Arial"/>
                <w:color w:val="000000"/>
                <w:position w:val="-2"/>
                <w:sz w:val="18"/>
                <w:szCs w:val="18"/>
              </w:rPr>
            </w:pPr>
          </w:p>
        </w:tc>
      </w:tr>
    </w:tbl>
    <w:p w14:paraId="3265AAF1" w14:textId="0693CEA9" w:rsidR="009676F3" w:rsidRPr="00AC76C7" w:rsidRDefault="009676F3" w:rsidP="009676F3">
      <w:pPr>
        <w:spacing w:before="225" w:after="225" w:line="240" w:lineRule="auto"/>
        <w:jc w:val="both"/>
        <w:rPr>
          <w:rFonts w:ascii="Arial" w:hAnsi="Arial" w:cs="Arial"/>
          <w:sz w:val="18"/>
          <w:szCs w:val="18"/>
        </w:rPr>
      </w:pPr>
      <w:r w:rsidRPr="00AC76C7">
        <w:rPr>
          <w:rFonts w:ascii="Arial" w:hAnsi="Arial" w:cs="Arial"/>
          <w:sz w:val="18"/>
          <w:szCs w:val="18"/>
        </w:rPr>
        <w:t xml:space="preserve">Ponudbena cena </w:t>
      </w:r>
      <w:r>
        <w:rPr>
          <w:rFonts w:ascii="Arial" w:hAnsi="Arial" w:cs="Arial"/>
          <w:sz w:val="18"/>
          <w:szCs w:val="18"/>
        </w:rPr>
        <w:t>za obdobje enega šolskega leta (190 dni)</w:t>
      </w:r>
      <w:r w:rsidRPr="00AC76C7">
        <w:rPr>
          <w:rFonts w:ascii="Arial" w:hAnsi="Arial" w:cs="Arial"/>
          <w:sz w:val="18"/>
          <w:szCs w:val="18"/>
        </w:rPr>
        <w:t>:</w:t>
      </w:r>
    </w:p>
    <w:tbl>
      <w:tblPr>
        <w:tblStyle w:val="NormalTablePHPDOCX"/>
        <w:tblW w:w="5000" w:type="pct"/>
        <w:tblInd w:w="108" w:type="dxa"/>
        <w:tblLook w:val="04A0" w:firstRow="1" w:lastRow="0" w:firstColumn="1" w:lastColumn="0" w:noHBand="0" w:noVBand="1"/>
      </w:tblPr>
      <w:tblGrid>
        <w:gridCol w:w="3456"/>
        <w:gridCol w:w="2076"/>
        <w:gridCol w:w="1658"/>
        <w:gridCol w:w="1868"/>
      </w:tblGrid>
      <w:tr w:rsidR="009676F3" w14:paraId="7C083FA2" w14:textId="77777777" w:rsidTr="00546D46">
        <w:tc>
          <w:tcPr>
            <w:tcW w:w="190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5BB6C5" w14:textId="77777777" w:rsidR="009676F3" w:rsidRPr="00AC76C7" w:rsidRDefault="009676F3" w:rsidP="00546D46">
            <w:pPr>
              <w:jc w:val="center"/>
            </w:pPr>
            <w:r>
              <w:rPr>
                <w:rFonts w:ascii="Arial" w:hAnsi="Arial" w:cs="Arial"/>
                <w:b/>
                <w:bCs/>
                <w:color w:val="000000"/>
                <w:position w:val="-2"/>
                <w:sz w:val="18"/>
                <w:szCs w:val="18"/>
                <w:shd w:val="clear" w:color="auto" w:fill="D1D1D1"/>
              </w:rPr>
              <w:t>Sklop</w:t>
            </w:r>
          </w:p>
        </w:tc>
        <w:tc>
          <w:tcPr>
            <w:tcW w:w="114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67F6787" w14:textId="6F6BE303" w:rsidR="009676F3" w:rsidRPr="00AC76C7" w:rsidRDefault="009676F3" w:rsidP="00546D46">
            <w:pPr>
              <w:jc w:val="center"/>
            </w:pPr>
            <w:r w:rsidRPr="00AC76C7">
              <w:rPr>
                <w:rFonts w:ascii="Arial" w:hAnsi="Arial" w:cs="Arial"/>
                <w:b/>
                <w:bCs/>
                <w:color w:val="000000"/>
                <w:position w:val="-2"/>
                <w:sz w:val="18"/>
                <w:szCs w:val="18"/>
                <w:shd w:val="clear" w:color="auto" w:fill="D1D1D1"/>
              </w:rPr>
              <w:t xml:space="preserve">Vrednost izvajanja storitev v EUR brez DDV </w:t>
            </w:r>
          </w:p>
        </w:tc>
        <w:tc>
          <w:tcPr>
            <w:tcW w:w="91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B37637" w14:textId="77777777" w:rsidR="009676F3" w:rsidRPr="00AC76C7" w:rsidRDefault="009676F3" w:rsidP="00546D46">
            <w:pPr>
              <w:jc w:val="center"/>
            </w:pPr>
            <w:r w:rsidRPr="00AC76C7">
              <w:rPr>
                <w:rFonts w:ascii="Arial" w:hAnsi="Arial" w:cs="Arial"/>
                <w:b/>
                <w:bCs/>
                <w:color w:val="000000"/>
                <w:position w:val="-2"/>
                <w:sz w:val="18"/>
                <w:szCs w:val="18"/>
                <w:shd w:val="clear" w:color="auto" w:fill="D1D1D1"/>
              </w:rPr>
              <w:t>DDV</w:t>
            </w:r>
          </w:p>
        </w:tc>
        <w:tc>
          <w:tcPr>
            <w:tcW w:w="103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CB0EEC" w14:textId="18F0DE15" w:rsidR="009676F3" w:rsidRPr="00AC76C7" w:rsidRDefault="009676F3" w:rsidP="00546D46">
            <w:pPr>
              <w:jc w:val="center"/>
            </w:pPr>
            <w:r w:rsidRPr="00AC76C7">
              <w:rPr>
                <w:rFonts w:ascii="Arial" w:hAnsi="Arial" w:cs="Arial"/>
                <w:b/>
                <w:bCs/>
                <w:color w:val="000000"/>
                <w:position w:val="-2"/>
                <w:sz w:val="18"/>
                <w:szCs w:val="18"/>
                <w:shd w:val="clear" w:color="auto" w:fill="D1D1D1"/>
              </w:rPr>
              <w:t xml:space="preserve">Vrednost izvajanja storitev v EUR z DDV </w:t>
            </w:r>
          </w:p>
        </w:tc>
      </w:tr>
      <w:tr w:rsidR="009676F3" w14:paraId="3CA6DD3D" w14:textId="77777777" w:rsidTr="00546D46">
        <w:tc>
          <w:tcPr>
            <w:tcW w:w="190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37E2A21" w14:textId="77777777" w:rsidR="009676F3" w:rsidRPr="00AC76C7" w:rsidRDefault="009676F3" w:rsidP="00546D46">
            <w:pPr>
              <w:jc w:val="both"/>
            </w:pPr>
            <w:r w:rsidRPr="00654178">
              <w:rPr>
                <w:rFonts w:ascii="Arial" w:hAnsi="Arial" w:cs="Arial"/>
                <w:color w:val="000000"/>
                <w:sz w:val="18"/>
                <w:szCs w:val="18"/>
              </w:rPr>
              <w:t>Sklop 1: Žiri – Goropeke - Opale</w:t>
            </w:r>
          </w:p>
        </w:tc>
        <w:tc>
          <w:tcPr>
            <w:tcW w:w="11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230CA0" w14:textId="77777777" w:rsidR="009676F3" w:rsidRPr="00AC76C7" w:rsidRDefault="009676F3" w:rsidP="00546D46">
            <w:r w:rsidRPr="00AC76C7">
              <w:rPr>
                <w:rFonts w:ascii="Arial" w:hAnsi="Arial" w:cs="Arial"/>
                <w:color w:val="000000"/>
                <w:position w:val="-2"/>
                <w:sz w:val="18"/>
                <w:szCs w:val="18"/>
              </w:rPr>
              <w:t> </w:t>
            </w: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A851C2" w14:textId="77777777" w:rsidR="009676F3" w:rsidRPr="00AC76C7" w:rsidRDefault="009676F3" w:rsidP="00546D46">
            <w:r w:rsidRPr="00AC76C7">
              <w:rPr>
                <w:rFonts w:ascii="Arial" w:hAnsi="Arial" w:cs="Arial"/>
                <w:color w:val="000000"/>
                <w:position w:val="-2"/>
                <w:sz w:val="18"/>
                <w:szCs w:val="18"/>
              </w:rPr>
              <w:t> </w:t>
            </w:r>
          </w:p>
        </w:tc>
        <w:tc>
          <w:tcPr>
            <w:tcW w:w="10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554E3A" w14:textId="77777777" w:rsidR="009676F3" w:rsidRPr="00AC76C7" w:rsidRDefault="009676F3" w:rsidP="00546D46">
            <w:r w:rsidRPr="00AC76C7">
              <w:rPr>
                <w:rFonts w:ascii="Arial" w:hAnsi="Arial" w:cs="Arial"/>
                <w:color w:val="000000"/>
                <w:position w:val="-2"/>
                <w:sz w:val="18"/>
                <w:szCs w:val="18"/>
              </w:rPr>
              <w:t> </w:t>
            </w:r>
          </w:p>
        </w:tc>
      </w:tr>
      <w:tr w:rsidR="009676F3" w14:paraId="3CD07A4C" w14:textId="77777777" w:rsidTr="00546D46">
        <w:tc>
          <w:tcPr>
            <w:tcW w:w="190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88242A7" w14:textId="77777777" w:rsidR="009676F3" w:rsidRPr="00AC76C7" w:rsidRDefault="009676F3" w:rsidP="00546D46">
            <w:pPr>
              <w:jc w:val="both"/>
              <w:rPr>
                <w:rFonts w:ascii="Arial" w:hAnsi="Arial" w:cs="Arial"/>
                <w:color w:val="000000"/>
                <w:position w:val="-2"/>
                <w:sz w:val="18"/>
                <w:szCs w:val="18"/>
              </w:rPr>
            </w:pPr>
            <w:r w:rsidRPr="00654178">
              <w:rPr>
                <w:rFonts w:ascii="Arial" w:hAnsi="Arial" w:cs="Arial"/>
                <w:color w:val="000000"/>
                <w:sz w:val="18"/>
                <w:szCs w:val="18"/>
              </w:rPr>
              <w:lastRenderedPageBreak/>
              <w:t>Sklop 2: Žiri – Račeva - Smrečje</w:t>
            </w:r>
          </w:p>
        </w:tc>
        <w:tc>
          <w:tcPr>
            <w:tcW w:w="11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43E42C" w14:textId="77777777" w:rsidR="009676F3" w:rsidRPr="00AC76C7" w:rsidRDefault="009676F3" w:rsidP="00546D46">
            <w:pPr>
              <w:rPr>
                <w:rFonts w:ascii="Arial" w:hAnsi="Arial" w:cs="Arial"/>
                <w:color w:val="000000"/>
                <w:position w:val="-2"/>
                <w:sz w:val="18"/>
                <w:szCs w:val="18"/>
              </w:rPr>
            </w:pP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954E38" w14:textId="77777777" w:rsidR="009676F3" w:rsidRPr="00AC76C7" w:rsidRDefault="009676F3" w:rsidP="00546D46">
            <w:pPr>
              <w:rPr>
                <w:rFonts w:ascii="Arial" w:hAnsi="Arial" w:cs="Arial"/>
                <w:color w:val="000000"/>
                <w:position w:val="-2"/>
                <w:sz w:val="18"/>
                <w:szCs w:val="18"/>
              </w:rPr>
            </w:pPr>
          </w:p>
        </w:tc>
        <w:tc>
          <w:tcPr>
            <w:tcW w:w="10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E672D6" w14:textId="77777777" w:rsidR="009676F3" w:rsidRPr="00AC76C7" w:rsidRDefault="009676F3" w:rsidP="00546D46">
            <w:pPr>
              <w:rPr>
                <w:rFonts w:ascii="Arial" w:hAnsi="Arial" w:cs="Arial"/>
                <w:color w:val="000000"/>
                <w:position w:val="-2"/>
                <w:sz w:val="18"/>
                <w:szCs w:val="18"/>
              </w:rPr>
            </w:pPr>
          </w:p>
        </w:tc>
      </w:tr>
      <w:tr w:rsidR="009676F3" w14:paraId="43B78379" w14:textId="77777777" w:rsidTr="00546D46">
        <w:tc>
          <w:tcPr>
            <w:tcW w:w="190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4F08782" w14:textId="77777777" w:rsidR="009676F3" w:rsidRPr="00AC76C7" w:rsidRDefault="009676F3" w:rsidP="00546D46">
            <w:pPr>
              <w:jc w:val="both"/>
              <w:rPr>
                <w:rFonts w:ascii="Arial" w:hAnsi="Arial" w:cs="Arial"/>
                <w:color w:val="000000"/>
                <w:position w:val="-2"/>
                <w:sz w:val="18"/>
                <w:szCs w:val="18"/>
              </w:rPr>
            </w:pPr>
            <w:r w:rsidRPr="00654178">
              <w:rPr>
                <w:rFonts w:ascii="Arial" w:hAnsi="Arial" w:cs="Arial"/>
                <w:color w:val="000000"/>
                <w:sz w:val="18"/>
                <w:szCs w:val="18"/>
              </w:rPr>
              <w:t>Sklop 3: Žiri – Plastuhova g. – Melcova g.</w:t>
            </w:r>
          </w:p>
        </w:tc>
        <w:tc>
          <w:tcPr>
            <w:tcW w:w="11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8B4E29" w14:textId="77777777" w:rsidR="009676F3" w:rsidRPr="00AC76C7" w:rsidRDefault="009676F3" w:rsidP="00546D46">
            <w:pPr>
              <w:rPr>
                <w:rFonts w:ascii="Arial" w:hAnsi="Arial" w:cs="Arial"/>
                <w:color w:val="000000"/>
                <w:position w:val="-2"/>
                <w:sz w:val="18"/>
                <w:szCs w:val="18"/>
              </w:rPr>
            </w:pP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423CC3" w14:textId="77777777" w:rsidR="009676F3" w:rsidRPr="00AC76C7" w:rsidRDefault="009676F3" w:rsidP="00546D46">
            <w:pPr>
              <w:rPr>
                <w:rFonts w:ascii="Arial" w:hAnsi="Arial" w:cs="Arial"/>
                <w:color w:val="000000"/>
                <w:position w:val="-2"/>
                <w:sz w:val="18"/>
                <w:szCs w:val="18"/>
              </w:rPr>
            </w:pPr>
          </w:p>
        </w:tc>
        <w:tc>
          <w:tcPr>
            <w:tcW w:w="10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21AB5A" w14:textId="77777777" w:rsidR="009676F3" w:rsidRPr="00AC76C7" w:rsidRDefault="009676F3" w:rsidP="00546D46">
            <w:pPr>
              <w:rPr>
                <w:rFonts w:ascii="Arial" w:hAnsi="Arial" w:cs="Arial"/>
                <w:color w:val="000000"/>
                <w:position w:val="-2"/>
                <w:sz w:val="18"/>
                <w:szCs w:val="18"/>
              </w:rPr>
            </w:pPr>
          </w:p>
        </w:tc>
      </w:tr>
      <w:tr w:rsidR="009676F3" w14:paraId="7D384731" w14:textId="77777777" w:rsidTr="00546D46">
        <w:tc>
          <w:tcPr>
            <w:tcW w:w="190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23B8262" w14:textId="77777777" w:rsidR="009676F3" w:rsidRPr="00AC76C7" w:rsidRDefault="009676F3" w:rsidP="00546D46">
            <w:pPr>
              <w:jc w:val="both"/>
              <w:rPr>
                <w:rFonts w:ascii="Arial" w:hAnsi="Arial" w:cs="Arial"/>
                <w:color w:val="000000"/>
                <w:position w:val="-2"/>
                <w:sz w:val="18"/>
                <w:szCs w:val="18"/>
              </w:rPr>
            </w:pPr>
            <w:r w:rsidRPr="00654178">
              <w:rPr>
                <w:rFonts w:ascii="Arial" w:hAnsi="Arial" w:cs="Arial"/>
                <w:color w:val="000000"/>
                <w:sz w:val="18"/>
                <w:szCs w:val="18"/>
              </w:rPr>
              <w:t>Sklop 4: Žiri – Selo I</w:t>
            </w:r>
          </w:p>
        </w:tc>
        <w:tc>
          <w:tcPr>
            <w:tcW w:w="11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05EA1A" w14:textId="77777777" w:rsidR="009676F3" w:rsidRPr="00AC76C7" w:rsidRDefault="009676F3" w:rsidP="00546D46">
            <w:pPr>
              <w:rPr>
                <w:rFonts w:ascii="Arial" w:hAnsi="Arial" w:cs="Arial"/>
                <w:color w:val="000000"/>
                <w:position w:val="-2"/>
                <w:sz w:val="18"/>
                <w:szCs w:val="18"/>
              </w:rPr>
            </w:pP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F2D511" w14:textId="77777777" w:rsidR="009676F3" w:rsidRPr="00AC76C7" w:rsidRDefault="009676F3" w:rsidP="00546D46">
            <w:pPr>
              <w:rPr>
                <w:rFonts w:ascii="Arial" w:hAnsi="Arial" w:cs="Arial"/>
                <w:color w:val="000000"/>
                <w:position w:val="-2"/>
                <w:sz w:val="18"/>
                <w:szCs w:val="18"/>
              </w:rPr>
            </w:pPr>
          </w:p>
        </w:tc>
        <w:tc>
          <w:tcPr>
            <w:tcW w:w="10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4BD20" w14:textId="77777777" w:rsidR="009676F3" w:rsidRPr="00AC76C7" w:rsidRDefault="009676F3" w:rsidP="00546D46">
            <w:pPr>
              <w:rPr>
                <w:rFonts w:ascii="Arial" w:hAnsi="Arial" w:cs="Arial"/>
                <w:color w:val="000000"/>
                <w:position w:val="-2"/>
                <w:sz w:val="18"/>
                <w:szCs w:val="18"/>
              </w:rPr>
            </w:pPr>
          </w:p>
        </w:tc>
      </w:tr>
      <w:tr w:rsidR="009676F3" w14:paraId="32D15D58" w14:textId="77777777" w:rsidTr="00546D46">
        <w:tc>
          <w:tcPr>
            <w:tcW w:w="190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3102972" w14:textId="77777777" w:rsidR="009676F3" w:rsidRPr="00AC76C7" w:rsidRDefault="009676F3" w:rsidP="00546D46">
            <w:pPr>
              <w:jc w:val="both"/>
              <w:rPr>
                <w:rFonts w:ascii="Arial" w:hAnsi="Arial" w:cs="Arial"/>
                <w:color w:val="000000"/>
                <w:position w:val="-2"/>
                <w:sz w:val="18"/>
                <w:szCs w:val="18"/>
              </w:rPr>
            </w:pPr>
            <w:r w:rsidRPr="00654178">
              <w:rPr>
                <w:rFonts w:ascii="Arial" w:hAnsi="Arial" w:cs="Arial"/>
                <w:color w:val="000000"/>
                <w:sz w:val="18"/>
                <w:szCs w:val="18"/>
              </w:rPr>
              <w:t>Sklop 5: Žiri – Selo II</w:t>
            </w:r>
          </w:p>
        </w:tc>
        <w:tc>
          <w:tcPr>
            <w:tcW w:w="11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12E3FD" w14:textId="77777777" w:rsidR="009676F3" w:rsidRPr="00AC76C7" w:rsidRDefault="009676F3" w:rsidP="00546D46">
            <w:pPr>
              <w:rPr>
                <w:rFonts w:ascii="Arial" w:hAnsi="Arial" w:cs="Arial"/>
                <w:color w:val="000000"/>
                <w:position w:val="-2"/>
                <w:sz w:val="18"/>
                <w:szCs w:val="18"/>
              </w:rPr>
            </w:pP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C13834" w14:textId="77777777" w:rsidR="009676F3" w:rsidRPr="00AC76C7" w:rsidRDefault="009676F3" w:rsidP="00546D46">
            <w:pPr>
              <w:rPr>
                <w:rFonts w:ascii="Arial" w:hAnsi="Arial" w:cs="Arial"/>
                <w:color w:val="000000"/>
                <w:position w:val="-2"/>
                <w:sz w:val="18"/>
                <w:szCs w:val="18"/>
              </w:rPr>
            </w:pPr>
          </w:p>
        </w:tc>
        <w:tc>
          <w:tcPr>
            <w:tcW w:w="10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95EDD2" w14:textId="77777777" w:rsidR="009676F3" w:rsidRPr="00AC76C7" w:rsidRDefault="009676F3" w:rsidP="00546D46">
            <w:pPr>
              <w:rPr>
                <w:rFonts w:ascii="Arial" w:hAnsi="Arial" w:cs="Arial"/>
                <w:color w:val="000000"/>
                <w:position w:val="-2"/>
                <w:sz w:val="18"/>
                <w:szCs w:val="18"/>
              </w:rPr>
            </w:pPr>
          </w:p>
        </w:tc>
      </w:tr>
      <w:tr w:rsidR="009676F3" w14:paraId="5BD647C5" w14:textId="77777777" w:rsidTr="00546D46">
        <w:tc>
          <w:tcPr>
            <w:tcW w:w="190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4F6BA75" w14:textId="77777777" w:rsidR="009676F3" w:rsidRPr="00AC76C7" w:rsidRDefault="009676F3" w:rsidP="00546D46">
            <w:pPr>
              <w:jc w:val="both"/>
              <w:rPr>
                <w:rFonts w:ascii="Arial" w:hAnsi="Arial" w:cs="Arial"/>
                <w:color w:val="000000"/>
                <w:position w:val="-2"/>
                <w:sz w:val="18"/>
                <w:szCs w:val="18"/>
              </w:rPr>
            </w:pPr>
            <w:r w:rsidRPr="00654178">
              <w:rPr>
                <w:rFonts w:ascii="Arial" w:hAnsi="Arial" w:cs="Arial"/>
                <w:color w:val="000000"/>
                <w:sz w:val="18"/>
                <w:szCs w:val="18"/>
              </w:rPr>
              <w:t>Sklop 6: Žiri – Ravne - Izgorje</w:t>
            </w:r>
          </w:p>
        </w:tc>
        <w:tc>
          <w:tcPr>
            <w:tcW w:w="11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5BEAE7" w14:textId="77777777" w:rsidR="009676F3" w:rsidRPr="00AC76C7" w:rsidRDefault="009676F3" w:rsidP="00546D46">
            <w:pPr>
              <w:rPr>
                <w:rFonts w:ascii="Arial" w:hAnsi="Arial" w:cs="Arial"/>
                <w:color w:val="000000"/>
                <w:position w:val="-2"/>
                <w:sz w:val="18"/>
                <w:szCs w:val="18"/>
              </w:rPr>
            </w:pP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4F75EF" w14:textId="77777777" w:rsidR="009676F3" w:rsidRPr="00AC76C7" w:rsidRDefault="009676F3" w:rsidP="00546D46">
            <w:pPr>
              <w:rPr>
                <w:rFonts w:ascii="Arial" w:hAnsi="Arial" w:cs="Arial"/>
                <w:color w:val="000000"/>
                <w:position w:val="-2"/>
                <w:sz w:val="18"/>
                <w:szCs w:val="18"/>
              </w:rPr>
            </w:pPr>
          </w:p>
        </w:tc>
        <w:tc>
          <w:tcPr>
            <w:tcW w:w="10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6C3FBF" w14:textId="77777777" w:rsidR="009676F3" w:rsidRPr="00AC76C7" w:rsidRDefault="009676F3" w:rsidP="00546D46">
            <w:pPr>
              <w:rPr>
                <w:rFonts w:ascii="Arial" w:hAnsi="Arial" w:cs="Arial"/>
                <w:color w:val="000000"/>
                <w:position w:val="-2"/>
                <w:sz w:val="18"/>
                <w:szCs w:val="18"/>
              </w:rPr>
            </w:pPr>
          </w:p>
        </w:tc>
      </w:tr>
      <w:tr w:rsidR="009676F3" w14:paraId="02E8953F" w14:textId="77777777" w:rsidTr="00546D46">
        <w:tc>
          <w:tcPr>
            <w:tcW w:w="190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68C320C" w14:textId="6FF8BF8A" w:rsidR="009676F3" w:rsidRPr="00AC76C7" w:rsidRDefault="009676F3" w:rsidP="00546D46">
            <w:pPr>
              <w:jc w:val="both"/>
              <w:rPr>
                <w:rFonts w:ascii="Arial" w:hAnsi="Arial" w:cs="Arial"/>
                <w:color w:val="000000"/>
                <w:position w:val="-2"/>
                <w:sz w:val="18"/>
                <w:szCs w:val="18"/>
              </w:rPr>
            </w:pPr>
            <w:r w:rsidRPr="00654178">
              <w:rPr>
                <w:rFonts w:ascii="Arial" w:hAnsi="Arial" w:cs="Arial"/>
                <w:color w:val="000000"/>
                <w:sz w:val="18"/>
                <w:szCs w:val="18"/>
              </w:rPr>
              <w:t xml:space="preserve">Sklop 7: Žiri – Breznica </w:t>
            </w:r>
          </w:p>
        </w:tc>
        <w:tc>
          <w:tcPr>
            <w:tcW w:w="11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68DC44" w14:textId="77777777" w:rsidR="009676F3" w:rsidRPr="00AC76C7" w:rsidRDefault="009676F3" w:rsidP="00546D46">
            <w:pPr>
              <w:rPr>
                <w:rFonts w:ascii="Arial" w:hAnsi="Arial" w:cs="Arial"/>
                <w:color w:val="000000"/>
                <w:position w:val="-2"/>
                <w:sz w:val="18"/>
                <w:szCs w:val="18"/>
              </w:rPr>
            </w:pP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D6D161" w14:textId="77777777" w:rsidR="009676F3" w:rsidRPr="00AC76C7" w:rsidRDefault="009676F3" w:rsidP="00546D46">
            <w:pPr>
              <w:rPr>
                <w:rFonts w:ascii="Arial" w:hAnsi="Arial" w:cs="Arial"/>
                <w:color w:val="000000"/>
                <w:position w:val="-2"/>
                <w:sz w:val="18"/>
                <w:szCs w:val="18"/>
              </w:rPr>
            </w:pPr>
          </w:p>
        </w:tc>
        <w:tc>
          <w:tcPr>
            <w:tcW w:w="10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B4450" w14:textId="77777777" w:rsidR="009676F3" w:rsidRPr="00AC76C7" w:rsidRDefault="009676F3" w:rsidP="00546D46">
            <w:pPr>
              <w:rPr>
                <w:rFonts w:ascii="Arial" w:hAnsi="Arial" w:cs="Arial"/>
                <w:color w:val="000000"/>
                <w:position w:val="-2"/>
                <w:sz w:val="18"/>
                <w:szCs w:val="18"/>
              </w:rPr>
            </w:pPr>
          </w:p>
        </w:tc>
      </w:tr>
      <w:tr w:rsidR="009676F3" w14:paraId="2A393E62" w14:textId="77777777" w:rsidTr="00546D46">
        <w:tc>
          <w:tcPr>
            <w:tcW w:w="190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FB23FBF" w14:textId="77777777" w:rsidR="009676F3" w:rsidRPr="00AC76C7" w:rsidRDefault="009676F3" w:rsidP="00546D46">
            <w:pPr>
              <w:jc w:val="both"/>
              <w:rPr>
                <w:rFonts w:ascii="Arial" w:hAnsi="Arial" w:cs="Arial"/>
                <w:color w:val="000000"/>
                <w:position w:val="-2"/>
                <w:sz w:val="18"/>
                <w:szCs w:val="18"/>
              </w:rPr>
            </w:pPr>
            <w:r w:rsidRPr="00654178">
              <w:rPr>
                <w:rFonts w:ascii="Arial" w:hAnsi="Arial" w:cs="Arial"/>
                <w:color w:val="000000"/>
                <w:sz w:val="18"/>
                <w:szCs w:val="18"/>
              </w:rPr>
              <w:t>Sklop 8: Žiri – Selo – Jarčja dolina</w:t>
            </w:r>
          </w:p>
        </w:tc>
        <w:tc>
          <w:tcPr>
            <w:tcW w:w="11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43C28" w14:textId="77777777" w:rsidR="009676F3" w:rsidRPr="00AC76C7" w:rsidRDefault="009676F3" w:rsidP="00546D46">
            <w:pPr>
              <w:rPr>
                <w:rFonts w:ascii="Arial" w:hAnsi="Arial" w:cs="Arial"/>
                <w:color w:val="000000"/>
                <w:position w:val="-2"/>
                <w:sz w:val="18"/>
                <w:szCs w:val="18"/>
              </w:rPr>
            </w:pP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C4BD19" w14:textId="77777777" w:rsidR="009676F3" w:rsidRPr="00AC76C7" w:rsidRDefault="009676F3" w:rsidP="00546D46">
            <w:pPr>
              <w:rPr>
                <w:rFonts w:ascii="Arial" w:hAnsi="Arial" w:cs="Arial"/>
                <w:color w:val="000000"/>
                <w:position w:val="-2"/>
                <w:sz w:val="18"/>
                <w:szCs w:val="18"/>
              </w:rPr>
            </w:pPr>
          </w:p>
        </w:tc>
        <w:tc>
          <w:tcPr>
            <w:tcW w:w="10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73782" w14:textId="77777777" w:rsidR="009676F3" w:rsidRPr="00AC76C7" w:rsidRDefault="009676F3" w:rsidP="00546D46">
            <w:pPr>
              <w:rPr>
                <w:rFonts w:ascii="Arial" w:hAnsi="Arial" w:cs="Arial"/>
                <w:color w:val="000000"/>
                <w:position w:val="-2"/>
                <w:sz w:val="18"/>
                <w:szCs w:val="18"/>
              </w:rPr>
            </w:pPr>
          </w:p>
        </w:tc>
      </w:tr>
      <w:tr w:rsidR="009676F3" w14:paraId="77C64CB6" w14:textId="77777777" w:rsidTr="00546D46">
        <w:tc>
          <w:tcPr>
            <w:tcW w:w="1908" w:type="pct"/>
            <w:tcBorders>
              <w:top w:val="single" w:sz="5" w:space="0" w:color="000000"/>
              <w:left w:val="single" w:sz="5" w:space="0" w:color="000000"/>
              <w:bottom w:val="single" w:sz="6" w:space="0" w:color="000000"/>
              <w:right w:val="single" w:sz="5" w:space="0" w:color="000000"/>
            </w:tcBorders>
            <w:tcMar>
              <w:top w:w="135" w:type="dxa"/>
              <w:bottom w:w="135" w:type="dxa"/>
            </w:tcMar>
          </w:tcPr>
          <w:p w14:paraId="711B0C5E" w14:textId="77777777" w:rsidR="009676F3" w:rsidRPr="00AC76C7" w:rsidRDefault="009676F3" w:rsidP="00546D46">
            <w:pPr>
              <w:jc w:val="both"/>
              <w:rPr>
                <w:rFonts w:ascii="Arial" w:hAnsi="Arial" w:cs="Arial"/>
                <w:color w:val="000000"/>
                <w:position w:val="-2"/>
                <w:sz w:val="18"/>
                <w:szCs w:val="18"/>
              </w:rPr>
            </w:pPr>
            <w:r w:rsidRPr="00654178">
              <w:rPr>
                <w:rFonts w:ascii="Arial" w:hAnsi="Arial" w:cs="Arial"/>
                <w:color w:val="000000"/>
                <w:sz w:val="18"/>
                <w:szCs w:val="18"/>
              </w:rPr>
              <w:t>Sklop 9: Žiri – Mrzli vrh</w:t>
            </w:r>
          </w:p>
        </w:tc>
        <w:tc>
          <w:tcPr>
            <w:tcW w:w="1146"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35B65907" w14:textId="77777777" w:rsidR="009676F3" w:rsidRPr="00AC76C7" w:rsidRDefault="009676F3" w:rsidP="00546D46">
            <w:pPr>
              <w:rPr>
                <w:rFonts w:ascii="Arial" w:hAnsi="Arial" w:cs="Arial"/>
                <w:color w:val="000000"/>
                <w:position w:val="-2"/>
                <w:sz w:val="18"/>
                <w:szCs w:val="18"/>
              </w:rPr>
            </w:pPr>
          </w:p>
        </w:tc>
        <w:tc>
          <w:tcPr>
            <w:tcW w:w="915"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2F822428" w14:textId="77777777" w:rsidR="009676F3" w:rsidRPr="00AC76C7" w:rsidRDefault="009676F3" w:rsidP="00546D46">
            <w:pPr>
              <w:rPr>
                <w:rFonts w:ascii="Arial" w:hAnsi="Arial" w:cs="Arial"/>
                <w:color w:val="000000"/>
                <w:position w:val="-2"/>
                <w:sz w:val="18"/>
                <w:szCs w:val="18"/>
              </w:rPr>
            </w:pPr>
          </w:p>
        </w:tc>
        <w:tc>
          <w:tcPr>
            <w:tcW w:w="1031"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2EB1D85E" w14:textId="77777777" w:rsidR="009676F3" w:rsidRPr="00AC76C7" w:rsidRDefault="009676F3" w:rsidP="00546D46">
            <w:pPr>
              <w:rPr>
                <w:rFonts w:ascii="Arial" w:hAnsi="Arial" w:cs="Arial"/>
                <w:color w:val="000000"/>
                <w:position w:val="-2"/>
                <w:sz w:val="18"/>
                <w:szCs w:val="18"/>
              </w:rPr>
            </w:pPr>
          </w:p>
        </w:tc>
      </w:tr>
    </w:tbl>
    <w:p w14:paraId="69FE9996" w14:textId="1665F6FC" w:rsidR="009676F3" w:rsidRPr="00AC76C7" w:rsidRDefault="009676F3" w:rsidP="009676F3">
      <w:pPr>
        <w:spacing w:before="225" w:after="225" w:line="240" w:lineRule="auto"/>
        <w:jc w:val="both"/>
        <w:rPr>
          <w:rFonts w:ascii="Arial" w:hAnsi="Arial" w:cs="Arial"/>
          <w:sz w:val="18"/>
          <w:szCs w:val="18"/>
        </w:rPr>
      </w:pPr>
      <w:r w:rsidRPr="00AC76C7">
        <w:rPr>
          <w:rFonts w:ascii="Arial" w:hAnsi="Arial" w:cs="Arial"/>
          <w:sz w:val="18"/>
          <w:szCs w:val="18"/>
        </w:rPr>
        <w:t xml:space="preserve">Ponudbena cena </w:t>
      </w:r>
      <w:r>
        <w:rPr>
          <w:rFonts w:ascii="Arial" w:hAnsi="Arial" w:cs="Arial"/>
          <w:sz w:val="18"/>
          <w:szCs w:val="18"/>
        </w:rPr>
        <w:t>za celotno obdobje sklenitve pogodbe (760 dni)</w:t>
      </w:r>
      <w:r w:rsidRPr="00AC76C7">
        <w:rPr>
          <w:rFonts w:ascii="Arial" w:hAnsi="Arial" w:cs="Arial"/>
          <w:sz w:val="18"/>
          <w:szCs w:val="18"/>
        </w:rPr>
        <w:t>:</w:t>
      </w:r>
    </w:p>
    <w:tbl>
      <w:tblPr>
        <w:tblStyle w:val="NormalTablePHPDOCX"/>
        <w:tblW w:w="5000" w:type="pct"/>
        <w:tblInd w:w="108" w:type="dxa"/>
        <w:tblLook w:val="04A0" w:firstRow="1" w:lastRow="0" w:firstColumn="1" w:lastColumn="0" w:noHBand="0" w:noVBand="1"/>
      </w:tblPr>
      <w:tblGrid>
        <w:gridCol w:w="3456"/>
        <w:gridCol w:w="2076"/>
        <w:gridCol w:w="1658"/>
        <w:gridCol w:w="1868"/>
      </w:tblGrid>
      <w:tr w:rsidR="009676F3" w14:paraId="274B5F33" w14:textId="77777777" w:rsidTr="00546D46">
        <w:tc>
          <w:tcPr>
            <w:tcW w:w="190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75705F4" w14:textId="77777777" w:rsidR="009676F3" w:rsidRPr="00AC76C7" w:rsidRDefault="009676F3" w:rsidP="00546D46">
            <w:pPr>
              <w:jc w:val="center"/>
            </w:pPr>
            <w:r>
              <w:rPr>
                <w:rFonts w:ascii="Arial" w:hAnsi="Arial" w:cs="Arial"/>
                <w:b/>
                <w:bCs/>
                <w:color w:val="000000"/>
                <w:position w:val="-2"/>
                <w:sz w:val="18"/>
                <w:szCs w:val="18"/>
                <w:shd w:val="clear" w:color="auto" w:fill="D1D1D1"/>
              </w:rPr>
              <w:t>Sklop</w:t>
            </w:r>
          </w:p>
        </w:tc>
        <w:tc>
          <w:tcPr>
            <w:tcW w:w="114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8C4227" w14:textId="77777777" w:rsidR="009676F3" w:rsidRPr="00AC76C7" w:rsidRDefault="009676F3" w:rsidP="00546D46">
            <w:pPr>
              <w:jc w:val="center"/>
            </w:pPr>
            <w:r w:rsidRPr="00AC76C7">
              <w:rPr>
                <w:rFonts w:ascii="Arial" w:hAnsi="Arial" w:cs="Arial"/>
                <w:b/>
                <w:bCs/>
                <w:color w:val="000000"/>
                <w:position w:val="-2"/>
                <w:sz w:val="18"/>
                <w:szCs w:val="18"/>
                <w:shd w:val="clear" w:color="auto" w:fill="D1D1D1"/>
              </w:rPr>
              <w:t xml:space="preserve">Vrednost izvajanja storitev v EUR brez DDV </w:t>
            </w:r>
          </w:p>
        </w:tc>
        <w:tc>
          <w:tcPr>
            <w:tcW w:w="91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FD283D8" w14:textId="77777777" w:rsidR="009676F3" w:rsidRPr="00AC76C7" w:rsidRDefault="009676F3" w:rsidP="00546D46">
            <w:pPr>
              <w:jc w:val="center"/>
            </w:pPr>
            <w:r w:rsidRPr="00AC76C7">
              <w:rPr>
                <w:rFonts w:ascii="Arial" w:hAnsi="Arial" w:cs="Arial"/>
                <w:b/>
                <w:bCs/>
                <w:color w:val="000000"/>
                <w:position w:val="-2"/>
                <w:sz w:val="18"/>
                <w:szCs w:val="18"/>
                <w:shd w:val="clear" w:color="auto" w:fill="D1D1D1"/>
              </w:rPr>
              <w:t>DDV</w:t>
            </w:r>
          </w:p>
        </w:tc>
        <w:tc>
          <w:tcPr>
            <w:tcW w:w="103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A18DFB7" w14:textId="77777777" w:rsidR="009676F3" w:rsidRPr="00AC76C7" w:rsidRDefault="009676F3" w:rsidP="00546D46">
            <w:pPr>
              <w:jc w:val="center"/>
            </w:pPr>
            <w:r w:rsidRPr="00AC76C7">
              <w:rPr>
                <w:rFonts w:ascii="Arial" w:hAnsi="Arial" w:cs="Arial"/>
                <w:b/>
                <w:bCs/>
                <w:color w:val="000000"/>
                <w:position w:val="-2"/>
                <w:sz w:val="18"/>
                <w:szCs w:val="18"/>
                <w:shd w:val="clear" w:color="auto" w:fill="D1D1D1"/>
              </w:rPr>
              <w:t xml:space="preserve">Vrednost izvajanja storitev v EUR z DDV </w:t>
            </w:r>
          </w:p>
        </w:tc>
      </w:tr>
      <w:tr w:rsidR="009676F3" w14:paraId="4AE835F8" w14:textId="77777777" w:rsidTr="00546D46">
        <w:tc>
          <w:tcPr>
            <w:tcW w:w="190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18FFAC7" w14:textId="77777777" w:rsidR="009676F3" w:rsidRPr="00AC76C7" w:rsidRDefault="009676F3" w:rsidP="00546D46">
            <w:pPr>
              <w:jc w:val="both"/>
            </w:pPr>
            <w:r w:rsidRPr="00654178">
              <w:rPr>
                <w:rFonts w:ascii="Arial" w:hAnsi="Arial" w:cs="Arial"/>
                <w:color w:val="000000"/>
                <w:sz w:val="18"/>
                <w:szCs w:val="18"/>
              </w:rPr>
              <w:t>Sklop 1: Žiri – Goropeke - Opale</w:t>
            </w:r>
          </w:p>
        </w:tc>
        <w:tc>
          <w:tcPr>
            <w:tcW w:w="11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945033" w14:textId="77777777" w:rsidR="009676F3" w:rsidRPr="00AC76C7" w:rsidRDefault="009676F3" w:rsidP="00546D46">
            <w:r w:rsidRPr="00AC76C7">
              <w:rPr>
                <w:rFonts w:ascii="Arial" w:hAnsi="Arial" w:cs="Arial"/>
                <w:color w:val="000000"/>
                <w:position w:val="-2"/>
                <w:sz w:val="18"/>
                <w:szCs w:val="18"/>
              </w:rPr>
              <w:t> </w:t>
            </w: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D59F4C" w14:textId="77777777" w:rsidR="009676F3" w:rsidRPr="00AC76C7" w:rsidRDefault="009676F3" w:rsidP="00546D46">
            <w:r w:rsidRPr="00AC76C7">
              <w:rPr>
                <w:rFonts w:ascii="Arial" w:hAnsi="Arial" w:cs="Arial"/>
                <w:color w:val="000000"/>
                <w:position w:val="-2"/>
                <w:sz w:val="18"/>
                <w:szCs w:val="18"/>
              </w:rPr>
              <w:t> </w:t>
            </w:r>
          </w:p>
        </w:tc>
        <w:tc>
          <w:tcPr>
            <w:tcW w:w="10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D2098" w14:textId="77777777" w:rsidR="009676F3" w:rsidRPr="00AC76C7" w:rsidRDefault="009676F3" w:rsidP="00546D46">
            <w:r w:rsidRPr="00AC76C7">
              <w:rPr>
                <w:rFonts w:ascii="Arial" w:hAnsi="Arial" w:cs="Arial"/>
                <w:color w:val="000000"/>
                <w:position w:val="-2"/>
                <w:sz w:val="18"/>
                <w:szCs w:val="18"/>
              </w:rPr>
              <w:t> </w:t>
            </w:r>
          </w:p>
        </w:tc>
      </w:tr>
      <w:tr w:rsidR="009676F3" w14:paraId="723A85BC" w14:textId="77777777" w:rsidTr="00546D46">
        <w:tc>
          <w:tcPr>
            <w:tcW w:w="190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96B4143" w14:textId="77777777" w:rsidR="009676F3" w:rsidRPr="00AC76C7" w:rsidRDefault="009676F3" w:rsidP="00546D46">
            <w:pPr>
              <w:jc w:val="both"/>
              <w:rPr>
                <w:rFonts w:ascii="Arial" w:hAnsi="Arial" w:cs="Arial"/>
                <w:color w:val="000000"/>
                <w:position w:val="-2"/>
                <w:sz w:val="18"/>
                <w:szCs w:val="18"/>
              </w:rPr>
            </w:pPr>
            <w:r w:rsidRPr="00654178">
              <w:rPr>
                <w:rFonts w:ascii="Arial" w:hAnsi="Arial" w:cs="Arial"/>
                <w:color w:val="000000"/>
                <w:sz w:val="18"/>
                <w:szCs w:val="18"/>
              </w:rPr>
              <w:t>Sklop 2: Žiri – Račeva - Smrečje</w:t>
            </w:r>
          </w:p>
        </w:tc>
        <w:tc>
          <w:tcPr>
            <w:tcW w:w="11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B37CD6" w14:textId="77777777" w:rsidR="009676F3" w:rsidRPr="00AC76C7" w:rsidRDefault="009676F3" w:rsidP="00546D46">
            <w:pPr>
              <w:rPr>
                <w:rFonts w:ascii="Arial" w:hAnsi="Arial" w:cs="Arial"/>
                <w:color w:val="000000"/>
                <w:position w:val="-2"/>
                <w:sz w:val="18"/>
                <w:szCs w:val="18"/>
              </w:rPr>
            </w:pP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C8DAE3" w14:textId="77777777" w:rsidR="009676F3" w:rsidRPr="00AC76C7" w:rsidRDefault="009676F3" w:rsidP="00546D46">
            <w:pPr>
              <w:rPr>
                <w:rFonts w:ascii="Arial" w:hAnsi="Arial" w:cs="Arial"/>
                <w:color w:val="000000"/>
                <w:position w:val="-2"/>
                <w:sz w:val="18"/>
                <w:szCs w:val="18"/>
              </w:rPr>
            </w:pPr>
          </w:p>
        </w:tc>
        <w:tc>
          <w:tcPr>
            <w:tcW w:w="10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81F254" w14:textId="77777777" w:rsidR="009676F3" w:rsidRPr="00AC76C7" w:rsidRDefault="009676F3" w:rsidP="00546D46">
            <w:pPr>
              <w:rPr>
                <w:rFonts w:ascii="Arial" w:hAnsi="Arial" w:cs="Arial"/>
                <w:color w:val="000000"/>
                <w:position w:val="-2"/>
                <w:sz w:val="18"/>
                <w:szCs w:val="18"/>
              </w:rPr>
            </w:pPr>
          </w:p>
        </w:tc>
      </w:tr>
      <w:tr w:rsidR="009676F3" w14:paraId="4C6DC105" w14:textId="77777777" w:rsidTr="00546D46">
        <w:tc>
          <w:tcPr>
            <w:tcW w:w="190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A297C00" w14:textId="77777777" w:rsidR="009676F3" w:rsidRPr="00AC76C7" w:rsidRDefault="009676F3" w:rsidP="00546D46">
            <w:pPr>
              <w:jc w:val="both"/>
              <w:rPr>
                <w:rFonts w:ascii="Arial" w:hAnsi="Arial" w:cs="Arial"/>
                <w:color w:val="000000"/>
                <w:position w:val="-2"/>
                <w:sz w:val="18"/>
                <w:szCs w:val="18"/>
              </w:rPr>
            </w:pPr>
            <w:r w:rsidRPr="00654178">
              <w:rPr>
                <w:rFonts w:ascii="Arial" w:hAnsi="Arial" w:cs="Arial"/>
                <w:color w:val="000000"/>
                <w:sz w:val="18"/>
                <w:szCs w:val="18"/>
              </w:rPr>
              <w:t>Sklop 3: Žiri – Plastuhova g. – Melcova g.</w:t>
            </w:r>
          </w:p>
        </w:tc>
        <w:tc>
          <w:tcPr>
            <w:tcW w:w="11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86EBD6" w14:textId="77777777" w:rsidR="009676F3" w:rsidRPr="00AC76C7" w:rsidRDefault="009676F3" w:rsidP="00546D46">
            <w:pPr>
              <w:rPr>
                <w:rFonts w:ascii="Arial" w:hAnsi="Arial" w:cs="Arial"/>
                <w:color w:val="000000"/>
                <w:position w:val="-2"/>
                <w:sz w:val="18"/>
                <w:szCs w:val="18"/>
              </w:rPr>
            </w:pP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12306F" w14:textId="77777777" w:rsidR="009676F3" w:rsidRPr="00AC76C7" w:rsidRDefault="009676F3" w:rsidP="00546D46">
            <w:pPr>
              <w:rPr>
                <w:rFonts w:ascii="Arial" w:hAnsi="Arial" w:cs="Arial"/>
                <w:color w:val="000000"/>
                <w:position w:val="-2"/>
                <w:sz w:val="18"/>
                <w:szCs w:val="18"/>
              </w:rPr>
            </w:pPr>
          </w:p>
        </w:tc>
        <w:tc>
          <w:tcPr>
            <w:tcW w:w="10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D8D4EF" w14:textId="77777777" w:rsidR="009676F3" w:rsidRPr="00AC76C7" w:rsidRDefault="009676F3" w:rsidP="00546D46">
            <w:pPr>
              <w:rPr>
                <w:rFonts w:ascii="Arial" w:hAnsi="Arial" w:cs="Arial"/>
                <w:color w:val="000000"/>
                <w:position w:val="-2"/>
                <w:sz w:val="18"/>
                <w:szCs w:val="18"/>
              </w:rPr>
            </w:pPr>
          </w:p>
        </w:tc>
      </w:tr>
      <w:tr w:rsidR="009676F3" w14:paraId="56986856" w14:textId="77777777" w:rsidTr="00546D46">
        <w:tc>
          <w:tcPr>
            <w:tcW w:w="190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992C1BF" w14:textId="29C1B2A3" w:rsidR="009676F3" w:rsidRPr="00AC76C7" w:rsidRDefault="009676F3" w:rsidP="00546D46">
            <w:pPr>
              <w:jc w:val="both"/>
              <w:rPr>
                <w:rFonts w:ascii="Arial" w:hAnsi="Arial" w:cs="Arial"/>
                <w:color w:val="000000"/>
                <w:position w:val="-2"/>
                <w:sz w:val="18"/>
                <w:szCs w:val="18"/>
              </w:rPr>
            </w:pPr>
            <w:r w:rsidRPr="00654178">
              <w:rPr>
                <w:rFonts w:ascii="Arial" w:hAnsi="Arial" w:cs="Arial"/>
                <w:color w:val="000000"/>
                <w:sz w:val="18"/>
                <w:szCs w:val="18"/>
              </w:rPr>
              <w:t>Sklop 4: Žiri – Selo I</w:t>
            </w:r>
            <w:r w:rsidR="00893BA7">
              <w:rPr>
                <w:rFonts w:ascii="Arial" w:hAnsi="Arial" w:cs="Arial"/>
                <w:color w:val="000000"/>
                <w:sz w:val="18"/>
                <w:szCs w:val="18"/>
              </w:rPr>
              <w:t>*</w:t>
            </w:r>
          </w:p>
        </w:tc>
        <w:tc>
          <w:tcPr>
            <w:tcW w:w="11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1F898F" w14:textId="77777777" w:rsidR="009676F3" w:rsidRPr="00AC76C7" w:rsidRDefault="009676F3" w:rsidP="00546D46">
            <w:pPr>
              <w:rPr>
                <w:rFonts w:ascii="Arial" w:hAnsi="Arial" w:cs="Arial"/>
                <w:color w:val="000000"/>
                <w:position w:val="-2"/>
                <w:sz w:val="18"/>
                <w:szCs w:val="18"/>
              </w:rPr>
            </w:pP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ED369A" w14:textId="77777777" w:rsidR="009676F3" w:rsidRPr="00AC76C7" w:rsidRDefault="009676F3" w:rsidP="00546D46">
            <w:pPr>
              <w:rPr>
                <w:rFonts w:ascii="Arial" w:hAnsi="Arial" w:cs="Arial"/>
                <w:color w:val="000000"/>
                <w:position w:val="-2"/>
                <w:sz w:val="18"/>
                <w:szCs w:val="18"/>
              </w:rPr>
            </w:pPr>
          </w:p>
        </w:tc>
        <w:tc>
          <w:tcPr>
            <w:tcW w:w="10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46AF8" w14:textId="77777777" w:rsidR="009676F3" w:rsidRPr="00AC76C7" w:rsidRDefault="009676F3" w:rsidP="00546D46">
            <w:pPr>
              <w:rPr>
                <w:rFonts w:ascii="Arial" w:hAnsi="Arial" w:cs="Arial"/>
                <w:color w:val="000000"/>
                <w:position w:val="-2"/>
                <w:sz w:val="18"/>
                <w:szCs w:val="18"/>
              </w:rPr>
            </w:pPr>
          </w:p>
        </w:tc>
      </w:tr>
      <w:tr w:rsidR="009676F3" w14:paraId="0C943B3A" w14:textId="77777777" w:rsidTr="00546D46">
        <w:tc>
          <w:tcPr>
            <w:tcW w:w="190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FE78695" w14:textId="06EEE12C" w:rsidR="009676F3" w:rsidRPr="00AC76C7" w:rsidRDefault="009676F3" w:rsidP="00546D46">
            <w:pPr>
              <w:jc w:val="both"/>
              <w:rPr>
                <w:rFonts w:ascii="Arial" w:hAnsi="Arial" w:cs="Arial"/>
                <w:color w:val="000000"/>
                <w:position w:val="-2"/>
                <w:sz w:val="18"/>
                <w:szCs w:val="18"/>
              </w:rPr>
            </w:pPr>
            <w:r w:rsidRPr="00654178">
              <w:rPr>
                <w:rFonts w:ascii="Arial" w:hAnsi="Arial" w:cs="Arial"/>
                <w:color w:val="000000"/>
                <w:sz w:val="18"/>
                <w:szCs w:val="18"/>
              </w:rPr>
              <w:t>Sklop 5: Žiri – Selo II</w:t>
            </w:r>
            <w:r w:rsidR="00893BA7">
              <w:rPr>
                <w:rFonts w:ascii="Arial" w:hAnsi="Arial" w:cs="Arial"/>
                <w:color w:val="000000"/>
                <w:sz w:val="18"/>
                <w:szCs w:val="18"/>
              </w:rPr>
              <w:t>*</w:t>
            </w:r>
          </w:p>
        </w:tc>
        <w:tc>
          <w:tcPr>
            <w:tcW w:w="11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22C5B6" w14:textId="77777777" w:rsidR="009676F3" w:rsidRPr="00AC76C7" w:rsidRDefault="009676F3" w:rsidP="00546D46">
            <w:pPr>
              <w:rPr>
                <w:rFonts w:ascii="Arial" w:hAnsi="Arial" w:cs="Arial"/>
                <w:color w:val="000000"/>
                <w:position w:val="-2"/>
                <w:sz w:val="18"/>
                <w:szCs w:val="18"/>
              </w:rPr>
            </w:pP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07D12D" w14:textId="77777777" w:rsidR="009676F3" w:rsidRPr="00AC76C7" w:rsidRDefault="009676F3" w:rsidP="00546D46">
            <w:pPr>
              <w:rPr>
                <w:rFonts w:ascii="Arial" w:hAnsi="Arial" w:cs="Arial"/>
                <w:color w:val="000000"/>
                <w:position w:val="-2"/>
                <w:sz w:val="18"/>
                <w:szCs w:val="18"/>
              </w:rPr>
            </w:pPr>
          </w:p>
        </w:tc>
        <w:tc>
          <w:tcPr>
            <w:tcW w:w="10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08112" w14:textId="77777777" w:rsidR="009676F3" w:rsidRPr="00AC76C7" w:rsidRDefault="009676F3" w:rsidP="00546D46">
            <w:pPr>
              <w:rPr>
                <w:rFonts w:ascii="Arial" w:hAnsi="Arial" w:cs="Arial"/>
                <w:color w:val="000000"/>
                <w:position w:val="-2"/>
                <w:sz w:val="18"/>
                <w:szCs w:val="18"/>
              </w:rPr>
            </w:pPr>
          </w:p>
        </w:tc>
      </w:tr>
      <w:tr w:rsidR="009676F3" w14:paraId="0B01C184" w14:textId="77777777" w:rsidTr="00546D46">
        <w:tc>
          <w:tcPr>
            <w:tcW w:w="190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DB0CF94" w14:textId="77777777" w:rsidR="009676F3" w:rsidRPr="00AC76C7" w:rsidRDefault="009676F3" w:rsidP="00546D46">
            <w:pPr>
              <w:jc w:val="both"/>
              <w:rPr>
                <w:rFonts w:ascii="Arial" w:hAnsi="Arial" w:cs="Arial"/>
                <w:color w:val="000000"/>
                <w:position w:val="-2"/>
                <w:sz w:val="18"/>
                <w:szCs w:val="18"/>
              </w:rPr>
            </w:pPr>
            <w:r w:rsidRPr="00654178">
              <w:rPr>
                <w:rFonts w:ascii="Arial" w:hAnsi="Arial" w:cs="Arial"/>
                <w:color w:val="000000"/>
                <w:sz w:val="18"/>
                <w:szCs w:val="18"/>
              </w:rPr>
              <w:t>Sklop 6: Žiri – Ravne - Izgorje</w:t>
            </w:r>
          </w:p>
        </w:tc>
        <w:tc>
          <w:tcPr>
            <w:tcW w:w="11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181A62" w14:textId="77777777" w:rsidR="009676F3" w:rsidRPr="00AC76C7" w:rsidRDefault="009676F3" w:rsidP="00546D46">
            <w:pPr>
              <w:rPr>
                <w:rFonts w:ascii="Arial" w:hAnsi="Arial" w:cs="Arial"/>
                <w:color w:val="000000"/>
                <w:position w:val="-2"/>
                <w:sz w:val="18"/>
                <w:szCs w:val="18"/>
              </w:rPr>
            </w:pP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B91596" w14:textId="77777777" w:rsidR="009676F3" w:rsidRPr="00AC76C7" w:rsidRDefault="009676F3" w:rsidP="00546D46">
            <w:pPr>
              <w:rPr>
                <w:rFonts w:ascii="Arial" w:hAnsi="Arial" w:cs="Arial"/>
                <w:color w:val="000000"/>
                <w:position w:val="-2"/>
                <w:sz w:val="18"/>
                <w:szCs w:val="18"/>
              </w:rPr>
            </w:pPr>
          </w:p>
        </w:tc>
        <w:tc>
          <w:tcPr>
            <w:tcW w:w="10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7E2297" w14:textId="77777777" w:rsidR="009676F3" w:rsidRPr="00AC76C7" w:rsidRDefault="009676F3" w:rsidP="00546D46">
            <w:pPr>
              <w:rPr>
                <w:rFonts w:ascii="Arial" w:hAnsi="Arial" w:cs="Arial"/>
                <w:color w:val="000000"/>
                <w:position w:val="-2"/>
                <w:sz w:val="18"/>
                <w:szCs w:val="18"/>
              </w:rPr>
            </w:pPr>
          </w:p>
        </w:tc>
      </w:tr>
      <w:tr w:rsidR="009676F3" w14:paraId="42F9ADBF" w14:textId="77777777" w:rsidTr="00546D46">
        <w:tc>
          <w:tcPr>
            <w:tcW w:w="190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D69A371" w14:textId="19E33612" w:rsidR="009676F3" w:rsidRPr="00AC76C7" w:rsidRDefault="009676F3" w:rsidP="00546D46">
            <w:pPr>
              <w:jc w:val="both"/>
              <w:rPr>
                <w:rFonts w:ascii="Arial" w:hAnsi="Arial" w:cs="Arial"/>
                <w:color w:val="000000"/>
                <w:position w:val="-2"/>
                <w:sz w:val="18"/>
                <w:szCs w:val="18"/>
              </w:rPr>
            </w:pPr>
            <w:r w:rsidRPr="00654178">
              <w:rPr>
                <w:rFonts w:ascii="Arial" w:hAnsi="Arial" w:cs="Arial"/>
                <w:color w:val="000000"/>
                <w:sz w:val="18"/>
                <w:szCs w:val="18"/>
              </w:rPr>
              <w:t xml:space="preserve">Sklop 7: Žiri – Breznica </w:t>
            </w:r>
          </w:p>
        </w:tc>
        <w:tc>
          <w:tcPr>
            <w:tcW w:w="11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B0129F" w14:textId="77777777" w:rsidR="009676F3" w:rsidRPr="00AC76C7" w:rsidRDefault="009676F3" w:rsidP="00546D46">
            <w:pPr>
              <w:rPr>
                <w:rFonts w:ascii="Arial" w:hAnsi="Arial" w:cs="Arial"/>
                <w:color w:val="000000"/>
                <w:position w:val="-2"/>
                <w:sz w:val="18"/>
                <w:szCs w:val="18"/>
              </w:rPr>
            </w:pP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C73F2B" w14:textId="77777777" w:rsidR="009676F3" w:rsidRPr="00AC76C7" w:rsidRDefault="009676F3" w:rsidP="00546D46">
            <w:pPr>
              <w:rPr>
                <w:rFonts w:ascii="Arial" w:hAnsi="Arial" w:cs="Arial"/>
                <w:color w:val="000000"/>
                <w:position w:val="-2"/>
                <w:sz w:val="18"/>
                <w:szCs w:val="18"/>
              </w:rPr>
            </w:pPr>
          </w:p>
        </w:tc>
        <w:tc>
          <w:tcPr>
            <w:tcW w:w="10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CF338E" w14:textId="77777777" w:rsidR="009676F3" w:rsidRPr="00AC76C7" w:rsidRDefault="009676F3" w:rsidP="00546D46">
            <w:pPr>
              <w:rPr>
                <w:rFonts w:ascii="Arial" w:hAnsi="Arial" w:cs="Arial"/>
                <w:color w:val="000000"/>
                <w:position w:val="-2"/>
                <w:sz w:val="18"/>
                <w:szCs w:val="18"/>
              </w:rPr>
            </w:pPr>
          </w:p>
        </w:tc>
      </w:tr>
      <w:tr w:rsidR="009676F3" w14:paraId="719F7C45" w14:textId="77777777" w:rsidTr="00546D46">
        <w:tc>
          <w:tcPr>
            <w:tcW w:w="190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F8B4615" w14:textId="77777777" w:rsidR="009676F3" w:rsidRPr="00AC76C7" w:rsidRDefault="009676F3" w:rsidP="00546D46">
            <w:pPr>
              <w:jc w:val="both"/>
              <w:rPr>
                <w:rFonts w:ascii="Arial" w:hAnsi="Arial" w:cs="Arial"/>
                <w:color w:val="000000"/>
                <w:position w:val="-2"/>
                <w:sz w:val="18"/>
                <w:szCs w:val="18"/>
              </w:rPr>
            </w:pPr>
            <w:r w:rsidRPr="00654178">
              <w:rPr>
                <w:rFonts w:ascii="Arial" w:hAnsi="Arial" w:cs="Arial"/>
                <w:color w:val="000000"/>
                <w:sz w:val="18"/>
                <w:szCs w:val="18"/>
              </w:rPr>
              <w:t>Sklop 8: Žiri – Selo – Jarčja dolina</w:t>
            </w:r>
          </w:p>
        </w:tc>
        <w:tc>
          <w:tcPr>
            <w:tcW w:w="11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0CA1B2" w14:textId="77777777" w:rsidR="009676F3" w:rsidRPr="00AC76C7" w:rsidRDefault="009676F3" w:rsidP="00546D46">
            <w:pPr>
              <w:rPr>
                <w:rFonts w:ascii="Arial" w:hAnsi="Arial" w:cs="Arial"/>
                <w:color w:val="000000"/>
                <w:position w:val="-2"/>
                <w:sz w:val="18"/>
                <w:szCs w:val="18"/>
              </w:rPr>
            </w:pP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A3EC21" w14:textId="77777777" w:rsidR="009676F3" w:rsidRPr="00AC76C7" w:rsidRDefault="009676F3" w:rsidP="00546D46">
            <w:pPr>
              <w:rPr>
                <w:rFonts w:ascii="Arial" w:hAnsi="Arial" w:cs="Arial"/>
                <w:color w:val="000000"/>
                <w:position w:val="-2"/>
                <w:sz w:val="18"/>
                <w:szCs w:val="18"/>
              </w:rPr>
            </w:pPr>
          </w:p>
        </w:tc>
        <w:tc>
          <w:tcPr>
            <w:tcW w:w="10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A665E3" w14:textId="77777777" w:rsidR="009676F3" w:rsidRPr="00AC76C7" w:rsidRDefault="009676F3" w:rsidP="00546D46">
            <w:pPr>
              <w:rPr>
                <w:rFonts w:ascii="Arial" w:hAnsi="Arial" w:cs="Arial"/>
                <w:color w:val="000000"/>
                <w:position w:val="-2"/>
                <w:sz w:val="18"/>
                <w:szCs w:val="18"/>
              </w:rPr>
            </w:pPr>
          </w:p>
        </w:tc>
      </w:tr>
      <w:tr w:rsidR="009676F3" w14:paraId="1ADE85FB" w14:textId="77777777" w:rsidTr="00546D46">
        <w:tc>
          <w:tcPr>
            <w:tcW w:w="1908" w:type="pct"/>
            <w:tcBorders>
              <w:top w:val="single" w:sz="5" w:space="0" w:color="000000"/>
              <w:left w:val="single" w:sz="5" w:space="0" w:color="000000"/>
              <w:bottom w:val="single" w:sz="6" w:space="0" w:color="000000"/>
              <w:right w:val="single" w:sz="5" w:space="0" w:color="000000"/>
            </w:tcBorders>
            <w:tcMar>
              <w:top w:w="135" w:type="dxa"/>
              <w:bottom w:w="135" w:type="dxa"/>
            </w:tcMar>
          </w:tcPr>
          <w:p w14:paraId="0E6F55DC" w14:textId="77777777" w:rsidR="009676F3" w:rsidRPr="00AC76C7" w:rsidRDefault="009676F3" w:rsidP="00546D46">
            <w:pPr>
              <w:jc w:val="both"/>
              <w:rPr>
                <w:rFonts w:ascii="Arial" w:hAnsi="Arial" w:cs="Arial"/>
                <w:color w:val="000000"/>
                <w:position w:val="-2"/>
                <w:sz w:val="18"/>
                <w:szCs w:val="18"/>
              </w:rPr>
            </w:pPr>
            <w:r w:rsidRPr="00654178">
              <w:rPr>
                <w:rFonts w:ascii="Arial" w:hAnsi="Arial" w:cs="Arial"/>
                <w:color w:val="000000"/>
                <w:sz w:val="18"/>
                <w:szCs w:val="18"/>
              </w:rPr>
              <w:t>Sklop 9: Žiri – Mrzli vrh</w:t>
            </w:r>
          </w:p>
        </w:tc>
        <w:tc>
          <w:tcPr>
            <w:tcW w:w="1146"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603D96E3" w14:textId="77777777" w:rsidR="009676F3" w:rsidRPr="00AC76C7" w:rsidRDefault="009676F3" w:rsidP="00546D46">
            <w:pPr>
              <w:rPr>
                <w:rFonts w:ascii="Arial" w:hAnsi="Arial" w:cs="Arial"/>
                <w:color w:val="000000"/>
                <w:position w:val="-2"/>
                <w:sz w:val="18"/>
                <w:szCs w:val="18"/>
              </w:rPr>
            </w:pPr>
          </w:p>
        </w:tc>
        <w:tc>
          <w:tcPr>
            <w:tcW w:w="915"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35D2649F" w14:textId="77777777" w:rsidR="009676F3" w:rsidRPr="00AC76C7" w:rsidRDefault="009676F3" w:rsidP="00546D46">
            <w:pPr>
              <w:rPr>
                <w:rFonts w:ascii="Arial" w:hAnsi="Arial" w:cs="Arial"/>
                <w:color w:val="000000"/>
                <w:position w:val="-2"/>
                <w:sz w:val="18"/>
                <w:szCs w:val="18"/>
              </w:rPr>
            </w:pPr>
          </w:p>
        </w:tc>
        <w:tc>
          <w:tcPr>
            <w:tcW w:w="1031"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636AFFA7" w14:textId="77777777" w:rsidR="009676F3" w:rsidRPr="00AC76C7" w:rsidRDefault="009676F3" w:rsidP="00546D46">
            <w:pPr>
              <w:rPr>
                <w:rFonts w:ascii="Arial" w:hAnsi="Arial" w:cs="Arial"/>
                <w:color w:val="000000"/>
                <w:position w:val="-2"/>
                <w:sz w:val="18"/>
                <w:szCs w:val="18"/>
              </w:rPr>
            </w:pPr>
          </w:p>
        </w:tc>
      </w:tr>
    </w:tbl>
    <w:p w14:paraId="408275E3" w14:textId="55E66AD1" w:rsidR="00893BA7" w:rsidRPr="00893BA7" w:rsidRDefault="00893BA7" w:rsidP="00893BA7">
      <w:pPr>
        <w:spacing w:before="120" w:after="225" w:line="240" w:lineRule="auto"/>
        <w:jc w:val="both"/>
        <w:rPr>
          <w:rFonts w:ascii="Arial" w:hAnsi="Arial" w:cs="Arial"/>
          <w:i/>
          <w:iCs/>
          <w:color w:val="000000"/>
          <w:sz w:val="16"/>
          <w:szCs w:val="16"/>
        </w:rPr>
      </w:pPr>
      <w:r w:rsidRPr="00893BA7">
        <w:rPr>
          <w:rFonts w:ascii="Arial" w:hAnsi="Arial" w:cs="Arial"/>
          <w:i/>
          <w:iCs/>
          <w:color w:val="000000"/>
          <w:sz w:val="16"/>
          <w:szCs w:val="16"/>
        </w:rPr>
        <w:t>*vrednost je podana</w:t>
      </w:r>
      <w:r>
        <w:rPr>
          <w:rFonts w:ascii="Arial" w:hAnsi="Arial" w:cs="Arial"/>
          <w:i/>
          <w:iCs/>
          <w:color w:val="000000"/>
          <w:sz w:val="16"/>
          <w:szCs w:val="16"/>
        </w:rPr>
        <w:t xml:space="preserve"> za primer, v kolikor bi se naročilo oddalo za dodatna tri šolska leta.</w:t>
      </w:r>
    </w:p>
    <w:p w14:paraId="1D5C8282" w14:textId="7C89760B" w:rsidR="00DC2A28"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w:t>
      </w:r>
      <w:r w:rsidR="009676F3">
        <w:rPr>
          <w:rFonts w:ascii="Arial" w:hAnsi="Arial" w:cs="Arial"/>
          <w:color w:val="000000"/>
          <w:sz w:val="18"/>
          <w:szCs w:val="18"/>
        </w:rPr>
        <w:t>e</w:t>
      </w:r>
      <w:r>
        <w:rPr>
          <w:rFonts w:ascii="Arial" w:hAnsi="Arial" w:cs="Arial"/>
          <w:color w:val="000000"/>
          <w:sz w:val="18"/>
          <w:szCs w:val="18"/>
        </w:rPr>
        <w:t xml:space="preserve"> </w:t>
      </w:r>
      <w:r w:rsidR="009676F3">
        <w:rPr>
          <w:rFonts w:ascii="Arial" w:hAnsi="Arial" w:cs="Arial"/>
          <w:color w:val="000000"/>
          <w:sz w:val="18"/>
          <w:szCs w:val="18"/>
        </w:rPr>
        <w:t>storitve</w:t>
      </w:r>
      <w:r>
        <w:rPr>
          <w:rFonts w:ascii="Arial" w:hAnsi="Arial" w:cs="Arial"/>
          <w:color w:val="000000"/>
          <w:sz w:val="18"/>
          <w:szCs w:val="18"/>
        </w:rPr>
        <w:t xml:space="preserve"> </w:t>
      </w:r>
      <w:r w:rsidR="009676F3">
        <w:rPr>
          <w:rFonts w:ascii="Arial" w:hAnsi="Arial" w:cs="Arial"/>
          <w:color w:val="000000"/>
          <w:sz w:val="18"/>
          <w:szCs w:val="18"/>
        </w:rPr>
        <w:t>izvrševali</w:t>
      </w:r>
      <w:r w:rsidR="00893BA7">
        <w:rPr>
          <w:rFonts w:ascii="Arial" w:hAnsi="Arial" w:cs="Arial"/>
          <w:color w:val="000000"/>
          <w:sz w:val="18"/>
          <w:szCs w:val="18"/>
        </w:rPr>
        <w:t xml:space="preserve"> </w:t>
      </w:r>
      <w:r>
        <w:rPr>
          <w:rFonts w:ascii="Arial" w:hAnsi="Arial" w:cs="Arial"/>
          <w:color w:val="000000"/>
          <w:sz w:val="18"/>
          <w:szCs w:val="18"/>
        </w:rPr>
        <w:t>skladno z zahtevami naročnika</w:t>
      </w:r>
      <w:r w:rsidR="009676F3">
        <w:rPr>
          <w:rFonts w:ascii="Arial" w:hAnsi="Arial" w:cs="Arial"/>
          <w:color w:val="000000"/>
          <w:sz w:val="18"/>
          <w:szCs w:val="18"/>
        </w:rPr>
        <w:t>.</w:t>
      </w:r>
    </w:p>
    <w:p w14:paraId="23DD0379" w14:textId="77777777" w:rsidR="006D40E0" w:rsidRPr="00197202" w:rsidRDefault="006D40E0" w:rsidP="006D40E0">
      <w:pPr>
        <w:spacing w:before="225" w:after="225" w:line="240" w:lineRule="auto"/>
        <w:jc w:val="both"/>
        <w:rPr>
          <w:rFonts w:ascii="Arial" w:hAnsi="Arial" w:cs="Arial"/>
          <w:sz w:val="18"/>
          <w:szCs w:val="18"/>
        </w:rPr>
      </w:pPr>
      <w:r w:rsidRPr="00197202">
        <w:rPr>
          <w:rFonts w:ascii="Arial" w:hAnsi="Arial" w:cs="Arial"/>
          <w:sz w:val="18"/>
          <w:szCs w:val="18"/>
        </w:rPr>
        <w:t xml:space="preserve">Pri izračunu cen za posamezno relacijo, dnevno ceno oziroma razpisano enoto mere in skupni vrednosti ponudbe </w:t>
      </w:r>
      <w:r>
        <w:rPr>
          <w:rFonts w:ascii="Arial" w:hAnsi="Arial" w:cs="Arial"/>
          <w:sz w:val="18"/>
          <w:szCs w:val="18"/>
        </w:rPr>
        <w:t xml:space="preserve">je ponudnik upošteval </w:t>
      </w:r>
      <w:r w:rsidRPr="00197202">
        <w:rPr>
          <w:rFonts w:ascii="Arial" w:hAnsi="Arial" w:cs="Arial"/>
          <w:sz w:val="18"/>
          <w:szCs w:val="18"/>
        </w:rPr>
        <w:t xml:space="preserve">vse elemente, ki vplivajo na izračun cene, kot so cena za izvedbo relacije, davek, stroški dela, amortizacija, materialni stroški, fiksnost cen, obseg razpisane relacije in vse ostale stroške, ki vplivajo na izračun cen. Četudi del ponudbene vrednosti predstavljajo subvencije države za prevoz dijakov, </w:t>
      </w:r>
      <w:r>
        <w:rPr>
          <w:rFonts w:ascii="Arial" w:hAnsi="Arial" w:cs="Arial"/>
          <w:sz w:val="18"/>
          <w:szCs w:val="18"/>
        </w:rPr>
        <w:t xml:space="preserve">je </w:t>
      </w:r>
      <w:r w:rsidRPr="00197202">
        <w:rPr>
          <w:rFonts w:ascii="Arial" w:hAnsi="Arial" w:cs="Arial"/>
          <w:sz w:val="18"/>
          <w:szCs w:val="18"/>
        </w:rPr>
        <w:t xml:space="preserve">ta vrednost všteta v ponudbeni ceni, saj bo naročnik pri vsaki izstavitvi računa, ki se bo nanašal na izvedbo relacij, kjer se prevažajo tudi dijaki, zahteval priznanje popusta v višini subvencij na cene dogovorjene v </w:t>
      </w:r>
      <w:r>
        <w:rPr>
          <w:rFonts w:ascii="Arial" w:hAnsi="Arial" w:cs="Arial"/>
          <w:sz w:val="18"/>
          <w:szCs w:val="18"/>
        </w:rPr>
        <w:t>pogodbi</w:t>
      </w:r>
      <w:r w:rsidRPr="00197202">
        <w:rPr>
          <w:rFonts w:ascii="Arial" w:hAnsi="Arial" w:cs="Arial"/>
          <w:sz w:val="18"/>
          <w:szCs w:val="18"/>
        </w:rPr>
        <w:t xml:space="preserve">. </w:t>
      </w:r>
    </w:p>
    <w:p w14:paraId="70DAF69F" w14:textId="77777777" w:rsidR="006D40E0" w:rsidRDefault="006D40E0" w:rsidP="006D40E0">
      <w:pPr>
        <w:spacing w:before="225" w:after="225" w:line="240" w:lineRule="auto"/>
        <w:jc w:val="both"/>
        <w:rPr>
          <w:rFonts w:ascii="Arial" w:hAnsi="Arial" w:cs="Arial"/>
          <w:sz w:val="18"/>
          <w:szCs w:val="18"/>
        </w:rPr>
      </w:pPr>
      <w:r w:rsidRPr="00197202">
        <w:rPr>
          <w:rFonts w:ascii="Arial" w:hAnsi="Arial" w:cs="Arial"/>
          <w:sz w:val="18"/>
          <w:szCs w:val="18"/>
        </w:rPr>
        <w:t xml:space="preserve">Poleg navedenega </w:t>
      </w:r>
      <w:r>
        <w:rPr>
          <w:rFonts w:ascii="Arial" w:hAnsi="Arial" w:cs="Arial"/>
          <w:sz w:val="18"/>
          <w:szCs w:val="18"/>
        </w:rPr>
        <w:t xml:space="preserve">je ponudnik </w:t>
      </w:r>
      <w:r w:rsidRPr="00197202">
        <w:rPr>
          <w:rFonts w:ascii="Arial" w:hAnsi="Arial" w:cs="Arial"/>
          <w:sz w:val="18"/>
          <w:szCs w:val="18"/>
        </w:rPr>
        <w:t>pri izračunu ponudbenih cen upošteva</w:t>
      </w:r>
      <w:r>
        <w:rPr>
          <w:rFonts w:ascii="Arial" w:hAnsi="Arial" w:cs="Arial"/>
          <w:sz w:val="18"/>
          <w:szCs w:val="18"/>
        </w:rPr>
        <w:t>l</w:t>
      </w:r>
      <w:r w:rsidRPr="00197202">
        <w:rPr>
          <w:rFonts w:ascii="Arial" w:hAnsi="Arial" w:cs="Arial"/>
          <w:sz w:val="18"/>
          <w:szCs w:val="18"/>
        </w:rPr>
        <w:t xml:space="preserve"> tudi morebitno prekrivanje relacije javnega linijskega prevoza in posebnega linijskega prevoza, ne glede na to, ali se razpisana relacija po tem javnem naročilu v celoti ali delno prekriva z javnim linijskim prevozom.</w:t>
      </w:r>
    </w:p>
    <w:p w14:paraId="09AE1FBC" w14:textId="51483F1A" w:rsidR="004969BD" w:rsidRDefault="004969BD" w:rsidP="00893BA7">
      <w:pPr>
        <w:spacing w:before="225" w:after="120" w:line="240" w:lineRule="auto"/>
        <w:jc w:val="both"/>
        <w:rPr>
          <w:rFonts w:ascii="Arial" w:hAnsi="Arial" w:cs="Arial"/>
          <w:b/>
          <w:bCs/>
          <w:color w:val="000000"/>
          <w:sz w:val="18"/>
          <w:szCs w:val="18"/>
        </w:rPr>
      </w:pPr>
      <w:r>
        <w:rPr>
          <w:rFonts w:ascii="Arial" w:hAnsi="Arial" w:cs="Arial"/>
          <w:b/>
          <w:bCs/>
          <w:color w:val="000000"/>
          <w:sz w:val="18"/>
          <w:szCs w:val="18"/>
        </w:rPr>
        <w:t>III. Čista in/ali brezemisijska vozila (Ponder 3)</w:t>
      </w:r>
    </w:p>
    <w:p w14:paraId="11A34747" w14:textId="68A40735" w:rsidR="004969BD" w:rsidRPr="004969BD" w:rsidRDefault="004969BD" w:rsidP="00893BA7">
      <w:pPr>
        <w:spacing w:before="120" w:after="120" w:line="240" w:lineRule="auto"/>
        <w:jc w:val="both"/>
        <w:rPr>
          <w:rFonts w:ascii="Arial" w:hAnsi="Arial" w:cs="Arial"/>
          <w:color w:val="000000"/>
          <w:sz w:val="18"/>
          <w:szCs w:val="18"/>
        </w:rPr>
      </w:pPr>
      <w:r w:rsidRPr="004969BD">
        <w:rPr>
          <w:rFonts w:ascii="Arial" w:hAnsi="Arial" w:cs="Arial"/>
          <w:color w:val="000000"/>
          <w:sz w:val="18"/>
          <w:szCs w:val="18"/>
        </w:rPr>
        <w:t>Ponudnik</w:t>
      </w:r>
      <w:r>
        <w:rPr>
          <w:rFonts w:ascii="Arial" w:hAnsi="Arial" w:cs="Arial"/>
          <w:color w:val="000000"/>
          <w:sz w:val="18"/>
          <w:szCs w:val="18"/>
        </w:rPr>
        <w:t xml:space="preserve"> se zavezuje, da bo storitve prevozov za sklop/e: _______ </w:t>
      </w:r>
      <w:r w:rsidRPr="004969BD">
        <w:rPr>
          <w:rFonts w:ascii="Arial" w:hAnsi="Arial" w:cs="Arial"/>
          <w:i/>
          <w:iCs/>
          <w:color w:val="808080" w:themeColor="background1" w:themeShade="80"/>
          <w:sz w:val="18"/>
          <w:szCs w:val="18"/>
        </w:rPr>
        <w:t>(ponudnik navede sklope pri katerih bo prevoze izvajal s čistimi/ brezemisijskimi vozili)</w:t>
      </w:r>
      <w:r>
        <w:rPr>
          <w:rFonts w:ascii="Arial" w:hAnsi="Arial" w:cs="Arial"/>
          <w:color w:val="000000"/>
          <w:sz w:val="18"/>
          <w:szCs w:val="18"/>
        </w:rPr>
        <w:t xml:space="preserve"> izvajal s čistimi oziroma brezemisijskimi vozili, pri čemer ima ponudnik za </w:t>
      </w:r>
      <w:r>
        <w:rPr>
          <w:rFonts w:ascii="Arial" w:hAnsi="Arial" w:cs="Arial"/>
          <w:color w:val="000000"/>
          <w:sz w:val="18"/>
          <w:szCs w:val="18"/>
        </w:rPr>
        <w:lastRenderedPageBreak/>
        <w:t xml:space="preserve">izvajanje storitev na voljo _______ </w:t>
      </w:r>
      <w:r w:rsidRPr="004969BD">
        <w:rPr>
          <w:rFonts w:ascii="Arial" w:hAnsi="Arial" w:cs="Arial"/>
          <w:i/>
          <w:iCs/>
          <w:color w:val="808080" w:themeColor="background1" w:themeShade="80"/>
          <w:sz w:val="18"/>
          <w:szCs w:val="18"/>
        </w:rPr>
        <w:t>(ponudnik navede število čistih oziroma brezemisijskih vozil, s katerimi bo izvajal storitve prevozov)</w:t>
      </w:r>
      <w:r>
        <w:rPr>
          <w:rFonts w:ascii="Arial" w:hAnsi="Arial" w:cs="Arial"/>
          <w:color w:val="000000"/>
          <w:sz w:val="18"/>
          <w:szCs w:val="18"/>
        </w:rPr>
        <w:t xml:space="preserve"> čistih oziroma brezemisijskih vozil.</w:t>
      </w:r>
    </w:p>
    <w:p w14:paraId="3D73336F" w14:textId="77777777" w:rsidR="004969BD" w:rsidRDefault="004969BD" w:rsidP="006D40E0">
      <w:pPr>
        <w:spacing w:before="225" w:after="225" w:line="240" w:lineRule="auto"/>
        <w:jc w:val="both"/>
        <w:rPr>
          <w:rFonts w:ascii="Arial" w:hAnsi="Arial" w:cs="Arial"/>
          <w:sz w:val="18"/>
          <w:szCs w:val="18"/>
        </w:rPr>
      </w:pPr>
    </w:p>
    <w:p w14:paraId="5BEB562F" w14:textId="036E9731" w:rsidR="006D40E0" w:rsidRDefault="004969BD" w:rsidP="00893BA7">
      <w:pPr>
        <w:spacing w:before="120" w:after="225" w:line="240" w:lineRule="auto"/>
        <w:jc w:val="both"/>
        <w:rPr>
          <w:rFonts w:ascii="Arial" w:hAnsi="Arial" w:cs="Arial"/>
          <w:color w:val="000000"/>
          <w:sz w:val="18"/>
          <w:szCs w:val="18"/>
        </w:rPr>
      </w:pPr>
      <w:r>
        <w:rPr>
          <w:rFonts w:ascii="Arial" w:hAnsi="Arial" w:cs="Arial"/>
          <w:b/>
          <w:bCs/>
          <w:color w:val="000000"/>
          <w:sz w:val="18"/>
          <w:szCs w:val="18"/>
        </w:rPr>
        <w:t>IV. Rok veljavnosti ponudb</w:t>
      </w:r>
      <w:r w:rsidRPr="006D40E0">
        <w:rPr>
          <w:rFonts w:ascii="Arial" w:hAnsi="Arial" w:cs="Arial"/>
          <w:b/>
          <w:bCs/>
          <w:color w:val="000000"/>
          <w:sz w:val="18"/>
          <w:szCs w:val="18"/>
        </w:rPr>
        <w:t>e</w:t>
      </w:r>
      <w:r>
        <w:rPr>
          <w:rFonts w:ascii="Arial" w:hAnsi="Arial" w:cs="Arial"/>
          <w:color w:val="000000"/>
          <w:sz w:val="18"/>
          <w:szCs w:val="18"/>
        </w:rPr>
        <w:t> </w:t>
      </w:r>
    </w:p>
    <w:p w14:paraId="1411F586" w14:textId="7EB57FBD" w:rsidR="00DC2A28" w:rsidRDefault="00000000" w:rsidP="00893BA7">
      <w:pPr>
        <w:spacing w:before="225" w:after="120" w:line="240" w:lineRule="auto"/>
        <w:jc w:val="both"/>
      </w:pPr>
      <w:r>
        <w:rPr>
          <w:rFonts w:ascii="Arial" w:hAnsi="Arial" w:cs="Arial"/>
          <w:color w:val="000000"/>
          <w:sz w:val="18"/>
          <w:szCs w:val="18"/>
        </w:rPr>
        <w:t>Ponudba velja najmanj 90 dni od roka za predložitev ponudb.</w:t>
      </w:r>
      <w:r w:rsidR="00A30507">
        <w:t xml:space="preserve"> </w:t>
      </w:r>
      <w:r>
        <w:rPr>
          <w:rFonts w:ascii="Arial" w:hAnsi="Arial" w:cs="Arial"/>
          <w:color w:val="000000"/>
          <w:sz w:val="18"/>
          <w:szCs w:val="18"/>
        </w:rPr>
        <w:t>Ponudba mora biti veljavna najmanj do navedenega roka. Prekratka veljavnost ponudbe pomeni razlog za zavrnitev ponudbe.</w:t>
      </w:r>
    </w:p>
    <w:p w14:paraId="069FDB42" w14:textId="77777777" w:rsidR="004969BD" w:rsidRDefault="004969BD" w:rsidP="00893BA7">
      <w:pPr>
        <w:spacing w:before="120" w:after="120" w:line="240" w:lineRule="auto"/>
        <w:jc w:val="both"/>
        <w:rPr>
          <w:rFonts w:ascii="Arial" w:hAnsi="Arial" w:cs="Arial"/>
          <w:b/>
          <w:bCs/>
          <w:color w:val="000000"/>
          <w:sz w:val="18"/>
          <w:szCs w:val="18"/>
        </w:rPr>
      </w:pPr>
    </w:p>
    <w:p w14:paraId="1004CA49" w14:textId="77B5703D" w:rsidR="00DC2A28" w:rsidRDefault="00000000">
      <w:pPr>
        <w:spacing w:before="225" w:after="225" w:line="240" w:lineRule="auto"/>
        <w:jc w:val="both"/>
      </w:pPr>
      <w:r>
        <w:rPr>
          <w:rFonts w:ascii="Arial" w:hAnsi="Arial" w:cs="Arial"/>
          <w:b/>
          <w:bCs/>
          <w:color w:val="000000"/>
          <w:sz w:val="18"/>
          <w:szCs w:val="18"/>
        </w:rPr>
        <w:t>V. Podatki o plačilu </w:t>
      </w:r>
    </w:p>
    <w:p w14:paraId="22D0FEC4" w14:textId="77777777" w:rsidR="00DC2A28" w:rsidRDefault="0000000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46CA75CA" w14:textId="77777777" w:rsidR="00DC2A28" w:rsidRDefault="00000000">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37DA560D" w14:textId="26260235" w:rsidR="00DC2A28" w:rsidRDefault="00000000" w:rsidP="006D40E0">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C303484" w14:textId="77777777" w:rsidR="006D40E0" w:rsidRDefault="00000000" w:rsidP="006D40E0">
      <w:pPr>
        <w:spacing w:after="0" w:line="240" w:lineRule="auto"/>
        <w:jc w:val="both"/>
        <w:rPr>
          <w:rFonts w:ascii="Arial" w:hAnsi="Arial" w:cs="Arial"/>
          <w:color w:val="000000"/>
          <w:sz w:val="18"/>
          <w:szCs w:val="18"/>
        </w:rPr>
      </w:pPr>
      <w:r>
        <w:rPr>
          <w:rFonts w:ascii="Arial" w:hAnsi="Arial" w:cs="Arial"/>
          <w:color w:val="000000"/>
          <w:sz w:val="18"/>
          <w:szCs w:val="18"/>
        </w:rPr>
        <w:t>  </w:t>
      </w:r>
    </w:p>
    <w:p w14:paraId="6CCEE0B4" w14:textId="77777777" w:rsidR="004969BD" w:rsidRDefault="004969BD" w:rsidP="006D40E0">
      <w:pPr>
        <w:spacing w:after="0" w:line="240" w:lineRule="auto"/>
        <w:jc w:val="both"/>
        <w:rPr>
          <w:rFonts w:ascii="Arial" w:hAnsi="Arial" w:cs="Arial"/>
          <w:b/>
          <w:bCs/>
          <w:color w:val="000000"/>
          <w:sz w:val="18"/>
          <w:szCs w:val="18"/>
        </w:rPr>
      </w:pPr>
    </w:p>
    <w:p w14:paraId="582EC28D" w14:textId="3DAB39A2" w:rsidR="00DC2A28" w:rsidRDefault="00000000" w:rsidP="006D40E0">
      <w:pPr>
        <w:spacing w:after="0" w:line="240" w:lineRule="auto"/>
        <w:jc w:val="both"/>
        <w:rPr>
          <w:rFonts w:ascii="Arial" w:hAnsi="Arial" w:cs="Arial"/>
          <w:b/>
          <w:bCs/>
          <w:color w:val="000000"/>
          <w:sz w:val="18"/>
          <w:szCs w:val="18"/>
        </w:rPr>
      </w:pPr>
      <w:r>
        <w:rPr>
          <w:rFonts w:ascii="Arial" w:hAnsi="Arial" w:cs="Arial"/>
          <w:b/>
          <w:bCs/>
          <w:color w:val="000000"/>
          <w:sz w:val="18"/>
          <w:szCs w:val="18"/>
        </w:rPr>
        <w:t>V</w:t>
      </w:r>
      <w:r w:rsidR="004969BD">
        <w:rPr>
          <w:rFonts w:ascii="Arial" w:hAnsi="Arial" w:cs="Arial"/>
          <w:b/>
          <w:bCs/>
          <w:color w:val="000000"/>
          <w:sz w:val="18"/>
          <w:szCs w:val="18"/>
        </w:rPr>
        <w:t>I</w:t>
      </w:r>
      <w:r>
        <w:rPr>
          <w:rFonts w:ascii="Arial" w:hAnsi="Arial" w:cs="Arial"/>
          <w:b/>
          <w:bCs/>
          <w:color w:val="000000"/>
          <w:sz w:val="18"/>
          <w:szCs w:val="18"/>
        </w:rPr>
        <w:t>. Podatki o gospodarskem subjektu</w:t>
      </w:r>
    </w:p>
    <w:p w14:paraId="2EDCBF58" w14:textId="77777777" w:rsidR="00A30507" w:rsidRDefault="00A30507" w:rsidP="006D40E0">
      <w:pPr>
        <w:spacing w:after="0" w:line="240" w:lineRule="auto"/>
        <w:jc w:val="both"/>
      </w:pPr>
    </w:p>
    <w:tbl>
      <w:tblPr>
        <w:tblStyle w:val="NormalTablePHPDOCX"/>
        <w:tblW w:w="8745" w:type="dxa"/>
        <w:tblInd w:w="108" w:type="dxa"/>
        <w:shd w:val="clear" w:color="auto" w:fill="CCCCCC"/>
        <w:tblLook w:val="04A0" w:firstRow="1" w:lastRow="0" w:firstColumn="1" w:lastColumn="0" w:noHBand="0" w:noVBand="1"/>
      </w:tblPr>
      <w:tblGrid>
        <w:gridCol w:w="3686"/>
        <w:gridCol w:w="584"/>
        <w:gridCol w:w="4475"/>
      </w:tblGrid>
      <w:tr w:rsidR="00DC2A28" w14:paraId="1C6433C3" w14:textId="77777777" w:rsidTr="00A30507">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EA8759" w14:textId="77777777" w:rsidR="00DC2A28" w:rsidRDefault="00000000">
            <w:pPr>
              <w:jc w:val="right"/>
            </w:pPr>
            <w:r>
              <w:rPr>
                <w:rFonts w:ascii="Arial" w:hAnsi="Arial" w:cs="Arial"/>
                <w:b/>
                <w:bCs/>
                <w:color w:val="000000"/>
                <w:position w:val="-2"/>
                <w:sz w:val="18"/>
                <w:szCs w:val="18"/>
                <w:shd w:val="clear" w:color="auto" w:fill="CCCCCC"/>
              </w:rPr>
              <w:t>KONTAKTNA OSEBA:</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5718EF" w14:textId="77777777" w:rsidR="00DC2A28" w:rsidRDefault="00000000">
            <w:r>
              <w:rPr>
                <w:rFonts w:ascii="Arial" w:hAnsi="Arial" w:cs="Arial"/>
                <w:color w:val="000000"/>
                <w:position w:val="-2"/>
                <w:sz w:val="18"/>
                <w:szCs w:val="18"/>
              </w:rPr>
              <w:t> </w:t>
            </w:r>
          </w:p>
        </w:tc>
      </w:tr>
      <w:tr w:rsidR="00DC2A28" w14:paraId="0AB9D9FE" w14:textId="77777777" w:rsidTr="00A30507">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227663" w14:textId="77777777" w:rsidR="00DC2A28" w:rsidRDefault="00000000">
            <w:pPr>
              <w:jc w:val="right"/>
            </w:pPr>
            <w:r>
              <w:rPr>
                <w:rFonts w:ascii="Arial" w:hAnsi="Arial" w:cs="Arial"/>
                <w:b/>
                <w:bCs/>
                <w:color w:val="000000"/>
                <w:position w:val="-2"/>
                <w:sz w:val="18"/>
                <w:szCs w:val="18"/>
                <w:shd w:val="clear" w:color="auto" w:fill="CCCCCC"/>
              </w:rPr>
              <w:t>E-POŠTA KONTAKTNE OSEBE:</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2496CD" w14:textId="77777777" w:rsidR="00DC2A28" w:rsidRDefault="00000000">
            <w:r>
              <w:rPr>
                <w:rFonts w:ascii="Arial" w:hAnsi="Arial" w:cs="Arial"/>
                <w:color w:val="000000"/>
                <w:position w:val="-2"/>
                <w:sz w:val="18"/>
                <w:szCs w:val="18"/>
              </w:rPr>
              <w:t> </w:t>
            </w:r>
          </w:p>
        </w:tc>
      </w:tr>
      <w:tr w:rsidR="00DC2A28" w14:paraId="435EEA28" w14:textId="77777777" w:rsidTr="00A30507">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EC9C80" w14:textId="77777777" w:rsidR="00DC2A28" w:rsidRDefault="00000000">
            <w:pPr>
              <w:jc w:val="right"/>
            </w:pPr>
            <w:r>
              <w:rPr>
                <w:rFonts w:ascii="Arial" w:hAnsi="Arial" w:cs="Arial"/>
                <w:b/>
                <w:bCs/>
                <w:color w:val="000000"/>
                <w:position w:val="-2"/>
                <w:sz w:val="18"/>
                <w:szCs w:val="18"/>
                <w:shd w:val="clear" w:color="auto" w:fill="CCCCCC"/>
              </w:rPr>
              <w:t>TELEFON:</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3C88F5" w14:textId="77777777" w:rsidR="00DC2A28" w:rsidRDefault="00000000">
            <w:r>
              <w:rPr>
                <w:rFonts w:ascii="Arial" w:hAnsi="Arial" w:cs="Arial"/>
                <w:color w:val="000000"/>
                <w:position w:val="-2"/>
                <w:sz w:val="18"/>
                <w:szCs w:val="18"/>
              </w:rPr>
              <w:t> </w:t>
            </w:r>
          </w:p>
        </w:tc>
      </w:tr>
      <w:tr w:rsidR="00DC2A28" w14:paraId="0D0B7015" w14:textId="77777777" w:rsidTr="00A30507">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49E17D" w14:textId="77777777" w:rsidR="00DC2A28" w:rsidRDefault="00000000">
            <w:pPr>
              <w:jc w:val="right"/>
            </w:pPr>
            <w:r>
              <w:rPr>
                <w:rFonts w:ascii="Arial" w:hAnsi="Arial" w:cs="Arial"/>
                <w:b/>
                <w:bCs/>
                <w:color w:val="000000"/>
                <w:position w:val="-2"/>
                <w:sz w:val="18"/>
                <w:szCs w:val="18"/>
                <w:shd w:val="clear" w:color="auto" w:fill="CCCCCC"/>
              </w:rPr>
              <w:t>ID ZA DDV:</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5C53E6" w14:textId="77777777" w:rsidR="00DC2A28" w:rsidRDefault="00000000">
            <w:r>
              <w:rPr>
                <w:rFonts w:ascii="Arial" w:hAnsi="Arial" w:cs="Arial"/>
                <w:color w:val="000000"/>
                <w:position w:val="-2"/>
                <w:sz w:val="18"/>
                <w:szCs w:val="18"/>
              </w:rPr>
              <w:t> </w:t>
            </w:r>
          </w:p>
        </w:tc>
      </w:tr>
      <w:tr w:rsidR="00DC2A28" w14:paraId="169DB712" w14:textId="77777777" w:rsidTr="00A30507">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D77AB9" w14:textId="77777777" w:rsidR="00DC2A28" w:rsidRDefault="00000000">
            <w:pPr>
              <w:jc w:val="right"/>
            </w:pPr>
            <w:r>
              <w:rPr>
                <w:rFonts w:ascii="Arial" w:hAnsi="Arial" w:cs="Arial"/>
                <w:b/>
                <w:bCs/>
                <w:color w:val="000000"/>
                <w:position w:val="-2"/>
                <w:sz w:val="18"/>
                <w:szCs w:val="18"/>
                <w:shd w:val="clear" w:color="auto" w:fill="CCCCCC"/>
              </w:rPr>
              <w:t>PRISTOJNI FINANČNI URAD:</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8BBB51" w14:textId="77777777" w:rsidR="00DC2A28" w:rsidRDefault="00000000">
            <w:r>
              <w:rPr>
                <w:rFonts w:ascii="Arial" w:hAnsi="Arial" w:cs="Arial"/>
                <w:color w:val="000000"/>
                <w:position w:val="-2"/>
                <w:sz w:val="18"/>
                <w:szCs w:val="18"/>
              </w:rPr>
              <w:t> </w:t>
            </w:r>
          </w:p>
        </w:tc>
      </w:tr>
      <w:tr w:rsidR="00DC2A28" w14:paraId="6E3D88F6" w14:textId="77777777" w:rsidTr="00A30507">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84DA32" w14:textId="77777777" w:rsidR="00DC2A28" w:rsidRDefault="00000000">
            <w:pPr>
              <w:jc w:val="right"/>
            </w:pPr>
            <w:r>
              <w:rPr>
                <w:rFonts w:ascii="Arial" w:hAnsi="Arial" w:cs="Arial"/>
                <w:b/>
                <w:bCs/>
                <w:color w:val="000000"/>
                <w:position w:val="-2"/>
                <w:sz w:val="18"/>
                <w:szCs w:val="18"/>
                <w:shd w:val="clear" w:color="auto" w:fill="CCCCCC"/>
              </w:rPr>
              <w:t>MATIČNA ŠTEVILKA:</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B393E4" w14:textId="77777777" w:rsidR="00DC2A28" w:rsidRDefault="00000000">
            <w:r>
              <w:rPr>
                <w:rFonts w:ascii="Arial" w:hAnsi="Arial" w:cs="Arial"/>
                <w:color w:val="000000"/>
                <w:position w:val="-2"/>
                <w:sz w:val="18"/>
                <w:szCs w:val="18"/>
              </w:rPr>
              <w:t> </w:t>
            </w:r>
          </w:p>
        </w:tc>
      </w:tr>
      <w:tr w:rsidR="00DC2A28" w14:paraId="218D20E0" w14:textId="77777777" w:rsidTr="00A30507">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BC3E60" w14:textId="77777777" w:rsidR="00DC2A28" w:rsidRDefault="00000000">
            <w:pPr>
              <w:jc w:val="right"/>
            </w:pPr>
            <w:r>
              <w:rPr>
                <w:rFonts w:ascii="Arial" w:hAnsi="Arial" w:cs="Arial"/>
                <w:b/>
                <w:bCs/>
                <w:color w:val="000000"/>
                <w:position w:val="-2"/>
                <w:sz w:val="18"/>
                <w:szCs w:val="18"/>
                <w:shd w:val="clear" w:color="auto" w:fill="CCCCCC"/>
              </w:rPr>
              <w:t>ŠTEVILKE TRANSAKCIJSKIH RAČUNOV:</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1D033" w14:textId="77777777" w:rsidR="00DC2A28" w:rsidRDefault="00000000">
            <w:r>
              <w:rPr>
                <w:rFonts w:ascii="Arial" w:hAnsi="Arial" w:cs="Arial"/>
                <w:color w:val="000000"/>
                <w:position w:val="-2"/>
                <w:sz w:val="18"/>
                <w:szCs w:val="18"/>
              </w:rPr>
              <w:t> </w:t>
            </w:r>
          </w:p>
        </w:tc>
      </w:tr>
      <w:tr w:rsidR="00DC2A28" w14:paraId="1F435586" w14:textId="77777777" w:rsidTr="00A30507">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32FDE1" w14:textId="77777777" w:rsidR="00DC2A28"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4265AC" w14:textId="77777777" w:rsidR="00DC2A28" w:rsidRDefault="00000000">
            <w:r>
              <w:rPr>
                <w:rFonts w:ascii="Arial" w:hAnsi="Arial" w:cs="Arial"/>
                <w:color w:val="000000"/>
                <w:position w:val="-2"/>
                <w:sz w:val="18"/>
                <w:szCs w:val="18"/>
              </w:rPr>
              <w:t> </w:t>
            </w:r>
          </w:p>
        </w:tc>
      </w:tr>
      <w:tr w:rsidR="00DC2A28" w14:paraId="2E2135A7" w14:textId="77777777" w:rsidTr="00A30507">
        <w:tc>
          <w:tcPr>
            <w:tcW w:w="3686" w:type="dxa"/>
            <w:tcBorders>
              <w:top w:val="single" w:sz="5" w:space="0" w:color="000000"/>
              <w:left w:val="single" w:sz="5" w:space="0" w:color="000000"/>
              <w:bottom w:val="single" w:sz="4" w:space="0" w:color="auto"/>
              <w:right w:val="single" w:sz="5" w:space="0" w:color="000000"/>
            </w:tcBorders>
            <w:shd w:val="clear" w:color="auto" w:fill="CCCCCC"/>
            <w:tcMar>
              <w:top w:w="135" w:type="dxa"/>
              <w:bottom w:w="135" w:type="dxa"/>
            </w:tcMar>
            <w:vAlign w:val="center"/>
          </w:tcPr>
          <w:p w14:paraId="7534A794" w14:textId="77777777" w:rsidR="00DC2A28"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059" w:type="dxa"/>
            <w:gridSpan w:val="2"/>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14:paraId="000DD7EC" w14:textId="77777777" w:rsidR="00DC2A28" w:rsidRDefault="00000000">
            <w:r>
              <w:rPr>
                <w:rFonts w:ascii="Arial" w:hAnsi="Arial" w:cs="Arial"/>
                <w:color w:val="000000"/>
                <w:position w:val="-2"/>
                <w:sz w:val="18"/>
                <w:szCs w:val="18"/>
              </w:rPr>
              <w:t> </w:t>
            </w:r>
          </w:p>
        </w:tc>
      </w:tr>
      <w:tr w:rsidR="00DC2A28" w14:paraId="4179EAAB" w14:textId="77777777" w:rsidTr="00A30507">
        <w:tc>
          <w:tcPr>
            <w:tcW w:w="3686" w:type="dxa"/>
            <w:tcBorders>
              <w:top w:val="single" w:sz="4" w:space="0" w:color="auto"/>
              <w:left w:val="single" w:sz="4" w:space="0" w:color="auto"/>
              <w:bottom w:val="single" w:sz="4" w:space="0" w:color="auto"/>
              <w:right w:val="single" w:sz="4" w:space="0" w:color="auto"/>
            </w:tcBorders>
            <w:shd w:val="clear" w:color="auto" w:fill="CCCCCC"/>
            <w:tcMar>
              <w:top w:w="135" w:type="dxa"/>
              <w:bottom w:w="135" w:type="dxa"/>
            </w:tcMar>
            <w:vAlign w:val="center"/>
          </w:tcPr>
          <w:p w14:paraId="4B1414FF" w14:textId="77777777" w:rsidR="00DC2A28"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059" w:type="dxa"/>
            <w:gridSpan w:val="2"/>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5C764D22" w14:textId="77777777" w:rsidR="00DC2A28" w:rsidRDefault="00000000">
            <w:r>
              <w:rPr>
                <w:rFonts w:ascii="Arial" w:hAnsi="Arial" w:cs="Arial"/>
                <w:color w:val="000000"/>
                <w:position w:val="-2"/>
                <w:sz w:val="18"/>
                <w:szCs w:val="18"/>
              </w:rPr>
              <w:t> </w:t>
            </w:r>
          </w:p>
        </w:tc>
      </w:tr>
      <w:tr w:rsidR="00DC2A28" w14:paraId="0554EF1A" w14:textId="77777777" w:rsidTr="00A30507">
        <w:tblPrEx>
          <w:shd w:val="clear" w:color="auto" w:fill="auto"/>
        </w:tblPrEx>
        <w:tc>
          <w:tcPr>
            <w:tcW w:w="4270" w:type="dxa"/>
            <w:gridSpan w:val="2"/>
            <w:tcBorders>
              <w:top w:val="single" w:sz="4" w:space="0" w:color="auto"/>
            </w:tcBorders>
            <w:tcMar>
              <w:top w:w="75" w:type="dxa"/>
              <w:bottom w:w="75" w:type="dxa"/>
            </w:tcMar>
            <w:vAlign w:val="center"/>
          </w:tcPr>
          <w:p w14:paraId="0CFADBA4" w14:textId="77777777" w:rsidR="00A30507" w:rsidRDefault="00A30507">
            <w:pPr>
              <w:rPr>
                <w:rFonts w:ascii="Arial" w:hAnsi="Arial" w:cs="Arial"/>
                <w:color w:val="000000"/>
                <w:position w:val="-2"/>
                <w:sz w:val="18"/>
                <w:szCs w:val="18"/>
              </w:rPr>
            </w:pPr>
          </w:p>
          <w:p w14:paraId="0ABDE4DD" w14:textId="64041DDF" w:rsidR="00DC2A28" w:rsidRDefault="00000000">
            <w:r>
              <w:rPr>
                <w:rFonts w:ascii="Arial" w:hAnsi="Arial" w:cs="Arial"/>
                <w:color w:val="000000"/>
                <w:position w:val="-2"/>
                <w:sz w:val="18"/>
                <w:szCs w:val="18"/>
              </w:rPr>
              <w:t>Kraj in datum:</w:t>
            </w:r>
          </w:p>
        </w:tc>
        <w:tc>
          <w:tcPr>
            <w:tcW w:w="0" w:type="auto"/>
            <w:tcBorders>
              <w:top w:val="single" w:sz="4" w:space="0" w:color="auto"/>
            </w:tcBorders>
            <w:tcMar>
              <w:top w:w="75" w:type="dxa"/>
              <w:bottom w:w="75" w:type="dxa"/>
            </w:tcMar>
            <w:vAlign w:val="center"/>
          </w:tcPr>
          <w:p w14:paraId="4AFC3AEB" w14:textId="77777777" w:rsidR="00A30507" w:rsidRPr="00A30507" w:rsidRDefault="00A30507">
            <w:pPr>
              <w:jc w:val="center"/>
              <w:rPr>
                <w:rFonts w:ascii="Arial" w:hAnsi="Arial" w:cs="Arial"/>
                <w:color w:val="000000"/>
                <w:position w:val="-2"/>
                <w:sz w:val="10"/>
                <w:szCs w:val="10"/>
              </w:rPr>
            </w:pPr>
          </w:p>
          <w:p w14:paraId="781A2A51" w14:textId="77777777" w:rsidR="00A30507" w:rsidRDefault="00A30507">
            <w:pPr>
              <w:jc w:val="center"/>
              <w:rPr>
                <w:rFonts w:ascii="Arial" w:hAnsi="Arial" w:cs="Arial"/>
                <w:color w:val="000000"/>
                <w:position w:val="-2"/>
                <w:sz w:val="18"/>
                <w:szCs w:val="18"/>
              </w:rPr>
            </w:pPr>
          </w:p>
          <w:p w14:paraId="3201ACF5" w14:textId="2389CA14" w:rsidR="00DC2A28" w:rsidRDefault="00000000" w:rsidP="00A30507">
            <w:pPr>
              <w:jc w:val="center"/>
            </w:pPr>
            <w:r>
              <w:rPr>
                <w:rFonts w:ascii="Arial" w:hAnsi="Arial" w:cs="Arial"/>
                <w:color w:val="000000"/>
                <w:position w:val="-2"/>
                <w:sz w:val="18"/>
                <w:szCs w:val="18"/>
              </w:rPr>
              <w:t>Ime in priimek: _____________________</w:t>
            </w:r>
          </w:p>
        </w:tc>
      </w:tr>
      <w:tr w:rsidR="00DC2A28" w14:paraId="3280B58D" w14:textId="77777777" w:rsidTr="00A30507">
        <w:tblPrEx>
          <w:shd w:val="clear" w:color="auto" w:fill="auto"/>
        </w:tblPrEx>
        <w:tc>
          <w:tcPr>
            <w:tcW w:w="4270" w:type="dxa"/>
            <w:gridSpan w:val="2"/>
            <w:tcMar>
              <w:top w:w="75" w:type="dxa"/>
              <w:bottom w:w="75" w:type="dxa"/>
            </w:tcMar>
            <w:vAlign w:val="center"/>
          </w:tcPr>
          <w:p w14:paraId="26655F7C" w14:textId="77777777" w:rsidR="00DC2A28" w:rsidRDefault="00000000">
            <w:r>
              <w:rPr>
                <w:rFonts w:ascii="Arial" w:hAnsi="Arial" w:cs="Arial"/>
                <w:color w:val="000000"/>
                <w:position w:val="-2"/>
                <w:sz w:val="18"/>
                <w:szCs w:val="18"/>
              </w:rPr>
              <w:t> </w:t>
            </w:r>
          </w:p>
        </w:tc>
        <w:tc>
          <w:tcPr>
            <w:tcW w:w="0" w:type="auto"/>
            <w:tcMar>
              <w:top w:w="75" w:type="dxa"/>
              <w:bottom w:w="75" w:type="dxa"/>
            </w:tcMar>
            <w:vAlign w:val="center"/>
          </w:tcPr>
          <w:p w14:paraId="7B8EDB51" w14:textId="6C67C52C" w:rsidR="00DC2A28" w:rsidRDefault="00000000">
            <w:pPr>
              <w:jc w:val="center"/>
            </w:pPr>
            <w:r>
              <w:rPr>
                <w:rFonts w:ascii="Arial" w:hAnsi="Arial" w:cs="Arial"/>
                <w:color w:val="000000"/>
                <w:position w:val="-2"/>
                <w:sz w:val="18"/>
                <w:szCs w:val="18"/>
              </w:rPr>
              <w:t xml:space="preserve"> (žig in podpis) </w:t>
            </w:r>
          </w:p>
        </w:tc>
      </w:tr>
    </w:tbl>
    <w:p w14:paraId="2E7BCFDA" w14:textId="77777777" w:rsidR="004969BD" w:rsidRDefault="004969BD" w:rsidP="00A30507">
      <w:pPr>
        <w:spacing w:before="225" w:after="225" w:line="240" w:lineRule="auto"/>
        <w:jc w:val="right"/>
        <w:rPr>
          <w:rFonts w:ascii="Arial" w:hAnsi="Arial" w:cs="Arial"/>
          <w:color w:val="000000"/>
          <w:sz w:val="18"/>
          <w:szCs w:val="18"/>
        </w:rPr>
      </w:pPr>
    </w:p>
    <w:p w14:paraId="38A08BC3" w14:textId="5EE19DBC" w:rsidR="00252358" w:rsidRPr="00590863" w:rsidRDefault="00000000" w:rsidP="00A30507">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2</w:t>
      </w:r>
    </w:p>
    <w:p w14:paraId="021E8C70" w14:textId="77777777" w:rsidR="00252358" w:rsidRPr="00252358" w:rsidRDefault="00000000" w:rsidP="00252358"/>
    <w:p w14:paraId="68FE5AEF"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0F37027" w14:textId="77777777" w:rsidR="00EB2A75" w:rsidRDefault="00000000" w:rsidP="00EB2A75">
      <w:pPr>
        <w:spacing w:after="120"/>
        <w:rPr>
          <w:rFonts w:ascii="Arial" w:hAnsi="Arial" w:cs="Arial"/>
        </w:rPr>
      </w:pPr>
    </w:p>
    <w:p w14:paraId="16222CD0" w14:textId="1ACFC81D" w:rsidR="00DC2A28" w:rsidRDefault="00000000">
      <w:pPr>
        <w:spacing w:before="225" w:after="225" w:line="240" w:lineRule="auto"/>
        <w:jc w:val="both"/>
      </w:pPr>
      <w:r>
        <w:rPr>
          <w:rFonts w:ascii="Arial" w:hAnsi="Arial" w:cs="Arial"/>
          <w:color w:val="000000"/>
          <w:sz w:val="18"/>
          <w:szCs w:val="18"/>
        </w:rPr>
        <w:t>V zvezi z javnim naročilom »</w:t>
      </w:r>
      <w:r w:rsidR="009676F3" w:rsidRPr="009676F3">
        <w:rPr>
          <w:rFonts w:ascii="Arial" w:hAnsi="Arial" w:cs="Arial"/>
          <w:b/>
          <w:bCs/>
          <w:color w:val="000000"/>
          <w:sz w:val="18"/>
          <w:szCs w:val="18"/>
        </w:rPr>
        <w:t>Opravljanje šolskih prevozov učencev OŠ Žiri v šolskih letih 2023/2024, 2024/2025, 2025/2026 in 2026/2027</w:t>
      </w:r>
      <w:r>
        <w:rPr>
          <w:rFonts w:ascii="Arial" w:hAnsi="Arial" w:cs="Arial"/>
          <w:color w:val="000000"/>
          <w:sz w:val="18"/>
          <w:szCs w:val="18"/>
        </w:rPr>
        <w:t>«,</w:t>
      </w:r>
    </w:p>
    <w:p w14:paraId="381DD439" w14:textId="77777777" w:rsidR="00DC2A28" w:rsidRDefault="0000000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B635793" w14:textId="77777777" w:rsidR="00DC2A28" w:rsidRDefault="00000000">
      <w:pPr>
        <w:spacing w:before="225" w:after="225" w:line="240" w:lineRule="auto"/>
        <w:jc w:val="both"/>
      </w:pPr>
      <w:r>
        <w:rPr>
          <w:rFonts w:ascii="Arial" w:hAnsi="Arial" w:cs="Arial"/>
          <w:i/>
          <w:iCs/>
          <w:color w:val="000000"/>
          <w:sz w:val="18"/>
          <w:szCs w:val="18"/>
        </w:rPr>
        <w:t>(naziv ponudnika, partnerja v skupni ponudbi)</w:t>
      </w:r>
    </w:p>
    <w:p w14:paraId="5D2381DC" w14:textId="77777777" w:rsidR="00DC2A28"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DC2A28" w14:paraId="02ED007A" w14:textId="77777777">
        <w:tc>
          <w:tcPr>
            <w:tcW w:w="0" w:type="auto"/>
            <w:tcMar>
              <w:top w:w="0" w:type="auto"/>
              <w:bottom w:w="0" w:type="auto"/>
            </w:tcMar>
          </w:tcPr>
          <w:p w14:paraId="3639BEA6"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053A518"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3F16BCE"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FC16865"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9CECB20"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D535BB3"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1F1AA08"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F14E419"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3F7F8233"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19B2C6AE"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A7CC71E"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FEFB5CC"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A1E1C2A"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02B54EC"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19659729"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6964C6ED"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A3061CC"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D24AA27"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2A041E1"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90C38EA"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4F06398"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652977FD"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456520D" w14:textId="77777777" w:rsidR="009676F3" w:rsidRDefault="009676F3">
      <w:pPr>
        <w:spacing w:before="225" w:after="225" w:line="240" w:lineRule="auto"/>
        <w:jc w:val="both"/>
        <w:rPr>
          <w:rFonts w:ascii="Arial" w:hAnsi="Arial" w:cs="Arial"/>
          <w:color w:val="000000"/>
          <w:sz w:val="18"/>
          <w:szCs w:val="18"/>
        </w:rPr>
      </w:pPr>
    </w:p>
    <w:p w14:paraId="5937FA72" w14:textId="257C15A0" w:rsidR="00DC2A28" w:rsidRDefault="00000000">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DC2A28" w14:paraId="0DA32F84" w14:textId="77777777">
        <w:tc>
          <w:tcPr>
            <w:tcW w:w="0" w:type="auto"/>
            <w:tcMar>
              <w:top w:w="0" w:type="auto"/>
              <w:bottom w:w="0" w:type="auto"/>
            </w:tcMar>
          </w:tcPr>
          <w:p w14:paraId="538FD51C" w14:textId="77777777" w:rsidR="00DC2A28" w:rsidRDefault="00000000">
            <w:pPr>
              <w:numPr>
                <w:ilvl w:val="0"/>
                <w:numId w:val="23"/>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4FEF8104" w14:textId="77777777" w:rsidR="00DC2A28" w:rsidRDefault="00000000">
            <w:pPr>
              <w:numPr>
                <w:ilvl w:val="0"/>
                <w:numId w:val="23"/>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2355B3C" w14:textId="77777777" w:rsidR="00DC2A28" w:rsidRDefault="00000000">
            <w:pPr>
              <w:numPr>
                <w:ilvl w:val="0"/>
                <w:numId w:val="23"/>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3F9CC09" w14:textId="77777777" w:rsidR="00DC2A28" w:rsidRDefault="00000000">
            <w:pPr>
              <w:numPr>
                <w:ilvl w:val="0"/>
                <w:numId w:val="23"/>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61155ACC" w14:textId="77777777" w:rsidR="00DC2A28" w:rsidRDefault="00000000">
            <w:pPr>
              <w:numPr>
                <w:ilvl w:val="0"/>
                <w:numId w:val="23"/>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B4922AC" w14:textId="77777777" w:rsidR="00DC2A28" w:rsidRDefault="00000000">
            <w:pPr>
              <w:numPr>
                <w:ilvl w:val="0"/>
                <w:numId w:val="23"/>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FC3DCCE" w14:textId="77777777" w:rsidR="00DC2A28" w:rsidRDefault="00000000">
            <w:pPr>
              <w:numPr>
                <w:ilvl w:val="0"/>
                <w:numId w:val="23"/>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7FA86C7" w14:textId="77777777" w:rsidR="00DC2A28" w:rsidRDefault="00000000">
            <w:pPr>
              <w:numPr>
                <w:ilvl w:val="0"/>
                <w:numId w:val="2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1116620" w14:textId="77777777" w:rsidR="00DC2A28" w:rsidRDefault="00000000">
            <w:pPr>
              <w:numPr>
                <w:ilvl w:val="0"/>
                <w:numId w:val="23"/>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3878754" w14:textId="77777777" w:rsidR="00DC2A28" w:rsidRDefault="00000000">
            <w:pPr>
              <w:numPr>
                <w:ilvl w:val="0"/>
                <w:numId w:val="23"/>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15F9A13" w14:textId="77777777" w:rsidR="00DC2A28" w:rsidRDefault="00000000">
            <w:pPr>
              <w:numPr>
                <w:ilvl w:val="0"/>
                <w:numId w:val="23"/>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2BA6AEB5" w14:textId="77777777" w:rsidR="00DC2A28" w:rsidRDefault="00000000">
            <w:pPr>
              <w:numPr>
                <w:ilvl w:val="0"/>
                <w:numId w:val="23"/>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34892D7F" w14:textId="77777777" w:rsidR="00DC2A28" w:rsidRDefault="00000000">
            <w:pPr>
              <w:numPr>
                <w:ilvl w:val="0"/>
                <w:numId w:val="23"/>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48628E47" w14:textId="77777777" w:rsidR="00DC2A28"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7F923E5" w14:textId="427699BB" w:rsidR="00DC2A28" w:rsidRDefault="00000000">
      <w:pPr>
        <w:spacing w:before="225" w:after="225" w:line="240" w:lineRule="auto"/>
        <w:jc w:val="both"/>
      </w:pPr>
      <w:r>
        <w:rPr>
          <w:rFonts w:ascii="Arial" w:hAnsi="Arial" w:cs="Arial"/>
          <w:color w:val="000000"/>
          <w:sz w:val="18"/>
          <w:szCs w:val="18"/>
        </w:rPr>
        <w:t>Spodaj podpisani dajem/o uradno soglasje, da </w:t>
      </w:r>
      <w:r w:rsidR="009676F3" w:rsidRPr="009676F3">
        <w:rPr>
          <w:rFonts w:ascii="Arial" w:hAnsi="Arial" w:cs="Arial"/>
          <w:b/>
          <w:bCs/>
          <w:color w:val="000000"/>
          <w:sz w:val="18"/>
          <w:szCs w:val="18"/>
        </w:rPr>
        <w:t>OBČINA ŽIRI, Loška cesta 1, 4226 Žiri</w:t>
      </w:r>
      <w:r>
        <w:rPr>
          <w:rFonts w:ascii="Arial" w:hAnsi="Arial" w:cs="Arial"/>
          <w:color w:val="000000"/>
          <w:sz w:val="18"/>
          <w:szCs w:val="18"/>
        </w:rPr>
        <w:t xml:space="preserve"> v zvezi z oddajo javnega naročila za namene </w:t>
      </w:r>
      <w:r w:rsidR="009676F3" w:rsidRPr="009676F3">
        <w:rPr>
          <w:rFonts w:ascii="Arial" w:hAnsi="Arial" w:cs="Arial"/>
          <w:b/>
          <w:bCs/>
          <w:color w:val="000000"/>
          <w:sz w:val="18"/>
          <w:szCs w:val="18"/>
        </w:rPr>
        <w:t>Opravljanje šolskih prevozov učencev OŠ Žiri v šolskih letih 2023/2024, 2024/2025, 2025/2026 in 2026/2027</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7BE2C375" w14:textId="77777777" w:rsidR="00DC2A28"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C2A28" w14:paraId="6D2FD2C4" w14:textId="77777777">
        <w:tc>
          <w:tcPr>
            <w:tcW w:w="2500" w:type="pct"/>
            <w:tcMar>
              <w:top w:w="75" w:type="dxa"/>
              <w:bottom w:w="75" w:type="dxa"/>
            </w:tcMar>
            <w:vAlign w:val="center"/>
          </w:tcPr>
          <w:p w14:paraId="45715358" w14:textId="77777777" w:rsidR="00DC2A28"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79729EB" w14:textId="77777777" w:rsidR="00DC2A28" w:rsidRDefault="00000000">
            <w:r>
              <w:rPr>
                <w:rFonts w:ascii="Arial" w:hAnsi="Arial" w:cs="Arial"/>
                <w:color w:val="000000"/>
                <w:position w:val="-2"/>
                <w:sz w:val="18"/>
                <w:szCs w:val="18"/>
              </w:rPr>
              <w:t>Ime in priimek: _____________________</w:t>
            </w:r>
          </w:p>
        </w:tc>
      </w:tr>
      <w:tr w:rsidR="00DC2A28" w14:paraId="31648724" w14:textId="77777777">
        <w:tc>
          <w:tcPr>
            <w:tcW w:w="2500" w:type="pct"/>
            <w:tcMar>
              <w:top w:w="75" w:type="dxa"/>
              <w:bottom w:w="75" w:type="dxa"/>
            </w:tcMar>
            <w:vAlign w:val="center"/>
          </w:tcPr>
          <w:p w14:paraId="5EB5A475" w14:textId="77777777" w:rsidR="00DC2A28" w:rsidRDefault="00000000">
            <w:r>
              <w:rPr>
                <w:rFonts w:ascii="Arial" w:hAnsi="Arial" w:cs="Arial"/>
                <w:color w:val="000000"/>
                <w:position w:val="-2"/>
                <w:sz w:val="18"/>
                <w:szCs w:val="18"/>
              </w:rPr>
              <w:t> </w:t>
            </w:r>
          </w:p>
        </w:tc>
        <w:tc>
          <w:tcPr>
            <w:tcW w:w="0" w:type="auto"/>
            <w:tcMar>
              <w:top w:w="75" w:type="dxa"/>
              <w:bottom w:w="75" w:type="dxa"/>
            </w:tcMar>
            <w:vAlign w:val="center"/>
          </w:tcPr>
          <w:p w14:paraId="7973150F" w14:textId="77777777" w:rsidR="00DC2A28" w:rsidRDefault="00DC2A28"/>
          <w:p w14:paraId="4EFBEA9E" w14:textId="77777777" w:rsidR="00DC2A28" w:rsidRDefault="00000000">
            <w:pPr>
              <w:jc w:val="center"/>
            </w:pPr>
            <w:r>
              <w:rPr>
                <w:rFonts w:ascii="Arial" w:hAnsi="Arial" w:cs="Arial"/>
                <w:color w:val="A9A9A9"/>
                <w:position w:val="-2"/>
                <w:sz w:val="18"/>
                <w:szCs w:val="18"/>
              </w:rPr>
              <w:t>(žig in podpis)</w:t>
            </w:r>
          </w:p>
        </w:tc>
      </w:tr>
    </w:tbl>
    <w:p w14:paraId="78A13E73" w14:textId="77777777" w:rsidR="00DC2A28" w:rsidRDefault="00000000">
      <w:pPr>
        <w:spacing w:before="225" w:after="225" w:line="240" w:lineRule="auto"/>
        <w:jc w:val="both"/>
      </w:pPr>
      <w:r>
        <w:rPr>
          <w:rFonts w:ascii="Arial" w:hAnsi="Arial" w:cs="Arial"/>
          <w:color w:val="000000"/>
          <w:sz w:val="18"/>
          <w:szCs w:val="18"/>
        </w:rPr>
        <w:t> </w:t>
      </w:r>
    </w:p>
    <w:p w14:paraId="5CE5C1D4" w14:textId="77777777" w:rsidR="00DC2A28" w:rsidRDefault="00DC2A28">
      <w:pPr>
        <w:sectPr w:rsidR="00DC2A28" w:rsidSect="006E7A2B">
          <w:headerReference w:type="even" r:id="rId12"/>
          <w:headerReference w:type="default" r:id="rId13"/>
          <w:footerReference w:type="default" r:id="rId14"/>
          <w:headerReference w:type="first" r:id="rId15"/>
          <w:pgSz w:w="11906" w:h="16838"/>
          <w:pgMar w:top="1418" w:right="1418" w:bottom="1418" w:left="1418" w:header="567" w:footer="596" w:gutter="0"/>
          <w:cols w:space="708"/>
          <w:docGrid w:linePitch="360"/>
        </w:sectPr>
      </w:pPr>
    </w:p>
    <w:p w14:paraId="7549CC30"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2B2B360A" w14:textId="77777777" w:rsidR="00252358" w:rsidRPr="00252358" w:rsidRDefault="00000000" w:rsidP="00252358"/>
    <w:p w14:paraId="33C4E6FD"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3DE4B15" w14:textId="77777777" w:rsidR="00EB2A75" w:rsidRDefault="00000000" w:rsidP="00EB2A75">
      <w:pPr>
        <w:spacing w:after="120"/>
        <w:rPr>
          <w:rFonts w:ascii="Arial" w:hAnsi="Arial" w:cs="Arial"/>
        </w:rPr>
      </w:pPr>
    </w:p>
    <w:p w14:paraId="21F32FEF" w14:textId="77777777" w:rsidR="00DC2A28" w:rsidRDefault="0000000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0982AC5C" w14:textId="77777777" w:rsidR="00DC2A28" w:rsidRDefault="00000000">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751AF24D" w14:textId="77777777" w:rsidR="00DC2A28" w:rsidRDefault="0000000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25CE6C9C" w14:textId="77777777" w:rsidR="00DC2A28" w:rsidRDefault="00DC2A28">
      <w:pPr>
        <w:sectPr w:rsidR="00DC2A28" w:rsidSect="006E7A2B">
          <w:headerReference w:type="even" r:id="rId16"/>
          <w:headerReference w:type="default" r:id="rId17"/>
          <w:footerReference w:type="default" r:id="rId18"/>
          <w:headerReference w:type="first" r:id="rId19"/>
          <w:pgSz w:w="11906" w:h="16838"/>
          <w:pgMar w:top="1418" w:right="1418" w:bottom="1418" w:left="1418" w:header="567" w:footer="596" w:gutter="0"/>
          <w:cols w:space="708"/>
          <w:docGrid w:linePitch="360"/>
        </w:sectPr>
      </w:pPr>
    </w:p>
    <w:p w14:paraId="7B29613A"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7D83F5FD" w14:textId="77777777" w:rsidR="00252358" w:rsidRPr="00252358" w:rsidRDefault="00000000" w:rsidP="00252358"/>
    <w:p w14:paraId="4A80D7EE"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4BE8AA64" w14:textId="77777777" w:rsidR="00EB2A75" w:rsidRDefault="00000000" w:rsidP="00EB2A75">
      <w:pPr>
        <w:spacing w:after="120"/>
        <w:rPr>
          <w:rFonts w:ascii="Arial" w:hAnsi="Arial" w:cs="Arial"/>
        </w:rPr>
      </w:pPr>
    </w:p>
    <w:p w14:paraId="37DD8B81" w14:textId="77777777" w:rsidR="00DC2A28" w:rsidRDefault="00000000">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DC2A28" w14:paraId="2728A972" w14:textId="77777777">
        <w:tc>
          <w:tcPr>
            <w:tcW w:w="0" w:type="auto"/>
            <w:tcMar>
              <w:top w:w="0" w:type="auto"/>
              <w:bottom w:w="0" w:type="auto"/>
            </w:tcMar>
          </w:tcPr>
          <w:p w14:paraId="493DB126" w14:textId="77777777" w:rsidR="00DC2A28" w:rsidRDefault="00000000">
            <w:pPr>
              <w:numPr>
                <w:ilvl w:val="0"/>
                <w:numId w:val="24"/>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5EC1DE1D" w14:textId="77777777" w:rsidR="00DC2A28" w:rsidRDefault="00000000">
            <w:pPr>
              <w:numPr>
                <w:ilvl w:val="0"/>
                <w:numId w:val="2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E72DA2C" w14:textId="77777777" w:rsidR="00DC2A28" w:rsidRDefault="00000000">
            <w:pPr>
              <w:numPr>
                <w:ilvl w:val="0"/>
                <w:numId w:val="2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DF93DA0" w14:textId="77777777" w:rsidR="00DC2A28" w:rsidRDefault="00000000">
      <w:pPr>
        <w:spacing w:before="225" w:after="225" w:line="240" w:lineRule="auto"/>
        <w:jc w:val="center"/>
      </w:pPr>
      <w:r>
        <w:rPr>
          <w:rFonts w:ascii="Arial" w:hAnsi="Arial" w:cs="Arial"/>
          <w:b/>
          <w:bCs/>
          <w:color w:val="000000"/>
          <w:sz w:val="21"/>
          <w:szCs w:val="21"/>
        </w:rPr>
        <w:t>POOBLASTILO</w:t>
      </w:r>
    </w:p>
    <w:p w14:paraId="3DBDFA58" w14:textId="525A2E6A" w:rsidR="00DC2A28" w:rsidRDefault="00000000">
      <w:pPr>
        <w:spacing w:before="225" w:after="225" w:line="240" w:lineRule="auto"/>
        <w:jc w:val="both"/>
      </w:pPr>
      <w:r>
        <w:rPr>
          <w:rFonts w:ascii="Arial" w:hAnsi="Arial" w:cs="Arial"/>
          <w:color w:val="000000"/>
          <w:sz w:val="18"/>
          <w:szCs w:val="18"/>
        </w:rPr>
        <w:t xml:space="preserve">Pooblaščamo naročnika </w:t>
      </w:r>
      <w:r w:rsidR="009676F3" w:rsidRPr="009676F3">
        <w:rPr>
          <w:rFonts w:ascii="Arial" w:hAnsi="Arial" w:cs="Arial"/>
          <w:color w:val="000000"/>
          <w:sz w:val="18"/>
          <w:szCs w:val="18"/>
        </w:rPr>
        <w:t>OBČINA ŽIRI, Loška cesta 1, 4226 Žiri</w:t>
      </w:r>
      <w:r>
        <w:rPr>
          <w:rFonts w:ascii="Arial" w:hAnsi="Arial" w:cs="Arial"/>
          <w:color w:val="000000"/>
          <w:sz w:val="18"/>
          <w:szCs w:val="18"/>
        </w:rPr>
        <w:t>,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DC2A28" w14:paraId="18AA2D5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9C5EE" w14:textId="77777777" w:rsidR="00DC2A28"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6B0BA3" w14:textId="77777777" w:rsidR="00DC2A28" w:rsidRDefault="00000000">
            <w:r>
              <w:rPr>
                <w:rFonts w:ascii="Arial" w:hAnsi="Arial" w:cs="Arial"/>
                <w:color w:val="000000"/>
                <w:position w:val="-2"/>
                <w:sz w:val="18"/>
                <w:szCs w:val="18"/>
              </w:rPr>
              <w:t> </w:t>
            </w:r>
          </w:p>
        </w:tc>
      </w:tr>
      <w:tr w:rsidR="00DC2A28" w14:paraId="7D6626F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99C36F" w14:textId="77777777" w:rsidR="00DC2A28"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EB63F2" w14:textId="77777777" w:rsidR="00DC2A28" w:rsidRDefault="00000000">
            <w:r>
              <w:rPr>
                <w:rFonts w:ascii="Arial" w:hAnsi="Arial" w:cs="Arial"/>
                <w:color w:val="000000"/>
                <w:position w:val="-2"/>
                <w:sz w:val="18"/>
                <w:szCs w:val="18"/>
              </w:rPr>
              <w:t> </w:t>
            </w:r>
          </w:p>
        </w:tc>
      </w:tr>
      <w:tr w:rsidR="00DC2A28" w14:paraId="51E86C8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F1825C" w14:textId="77777777" w:rsidR="00DC2A28"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2D8EB" w14:textId="77777777" w:rsidR="00DC2A28" w:rsidRDefault="00000000">
            <w:r>
              <w:rPr>
                <w:rFonts w:ascii="Arial" w:hAnsi="Arial" w:cs="Arial"/>
                <w:color w:val="000000"/>
                <w:position w:val="-2"/>
                <w:sz w:val="18"/>
                <w:szCs w:val="18"/>
              </w:rPr>
              <w:t> </w:t>
            </w:r>
          </w:p>
        </w:tc>
      </w:tr>
      <w:tr w:rsidR="00DC2A28" w14:paraId="4B401BFF"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97BFD2" w14:textId="77777777" w:rsidR="00DC2A28"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A6BA26" w14:textId="77777777" w:rsidR="00DC2A28" w:rsidRDefault="00000000">
            <w:r>
              <w:rPr>
                <w:rFonts w:ascii="Arial" w:hAnsi="Arial" w:cs="Arial"/>
                <w:color w:val="000000"/>
                <w:position w:val="-2"/>
                <w:sz w:val="18"/>
                <w:szCs w:val="18"/>
              </w:rPr>
              <w:t> </w:t>
            </w:r>
          </w:p>
        </w:tc>
      </w:tr>
    </w:tbl>
    <w:p w14:paraId="757ED775" w14:textId="77777777" w:rsidR="00DC2A28"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C2A28" w14:paraId="48EA4328" w14:textId="77777777">
        <w:tc>
          <w:tcPr>
            <w:tcW w:w="2500" w:type="pct"/>
            <w:tcMar>
              <w:top w:w="75" w:type="dxa"/>
              <w:bottom w:w="75" w:type="dxa"/>
            </w:tcMar>
            <w:vAlign w:val="center"/>
          </w:tcPr>
          <w:p w14:paraId="1E1C8AD5" w14:textId="77777777" w:rsidR="00DC2A28"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806D370" w14:textId="77777777" w:rsidR="00DC2A28" w:rsidRDefault="00000000">
            <w:r>
              <w:rPr>
                <w:rFonts w:ascii="Arial" w:hAnsi="Arial" w:cs="Arial"/>
                <w:color w:val="000000"/>
                <w:position w:val="-2"/>
                <w:sz w:val="18"/>
                <w:szCs w:val="18"/>
              </w:rPr>
              <w:t>Ime in priimek: _____________________</w:t>
            </w:r>
          </w:p>
        </w:tc>
      </w:tr>
      <w:tr w:rsidR="00DC2A28" w14:paraId="5428249F" w14:textId="77777777">
        <w:tc>
          <w:tcPr>
            <w:tcW w:w="2500" w:type="pct"/>
            <w:tcMar>
              <w:top w:w="75" w:type="dxa"/>
              <w:bottom w:w="75" w:type="dxa"/>
            </w:tcMar>
            <w:vAlign w:val="center"/>
          </w:tcPr>
          <w:p w14:paraId="5E1F3CB5" w14:textId="77777777" w:rsidR="00DC2A28" w:rsidRDefault="00000000">
            <w:r>
              <w:rPr>
                <w:rFonts w:ascii="Arial" w:hAnsi="Arial" w:cs="Arial"/>
                <w:color w:val="000000"/>
                <w:position w:val="-2"/>
                <w:sz w:val="18"/>
                <w:szCs w:val="18"/>
              </w:rPr>
              <w:t> </w:t>
            </w:r>
          </w:p>
        </w:tc>
        <w:tc>
          <w:tcPr>
            <w:tcW w:w="0" w:type="auto"/>
            <w:tcMar>
              <w:top w:w="75" w:type="dxa"/>
              <w:bottom w:w="75" w:type="dxa"/>
            </w:tcMar>
            <w:vAlign w:val="center"/>
          </w:tcPr>
          <w:p w14:paraId="6F68CA29" w14:textId="77777777" w:rsidR="00DC2A28" w:rsidRDefault="00DC2A28"/>
          <w:p w14:paraId="22208201" w14:textId="77777777" w:rsidR="00DC2A28" w:rsidRDefault="00000000">
            <w:pPr>
              <w:jc w:val="center"/>
            </w:pPr>
            <w:r>
              <w:rPr>
                <w:rFonts w:ascii="Arial" w:hAnsi="Arial" w:cs="Arial"/>
                <w:color w:val="A9A9A9"/>
                <w:position w:val="-2"/>
                <w:sz w:val="18"/>
                <w:szCs w:val="18"/>
              </w:rPr>
              <w:t>(žig in podpis)</w:t>
            </w:r>
          </w:p>
        </w:tc>
      </w:tr>
    </w:tbl>
    <w:p w14:paraId="2311D3CF" w14:textId="77777777" w:rsidR="00DC2A28" w:rsidRDefault="00000000">
      <w:pPr>
        <w:spacing w:before="225" w:after="225" w:line="240" w:lineRule="auto"/>
        <w:jc w:val="both"/>
      </w:pPr>
      <w:r>
        <w:rPr>
          <w:rFonts w:ascii="Arial" w:hAnsi="Arial" w:cs="Arial"/>
          <w:color w:val="000000"/>
          <w:sz w:val="18"/>
          <w:szCs w:val="18"/>
        </w:rPr>
        <w:t> </w:t>
      </w:r>
    </w:p>
    <w:p w14:paraId="7DF78330" w14:textId="77777777" w:rsidR="00DC2A28" w:rsidRDefault="00000000">
      <w:pPr>
        <w:spacing w:before="225" w:after="225" w:line="240" w:lineRule="auto"/>
        <w:jc w:val="both"/>
      </w:pPr>
      <w:r>
        <w:rPr>
          <w:rFonts w:ascii="Arial" w:hAnsi="Arial" w:cs="Arial"/>
          <w:color w:val="000000"/>
          <w:sz w:val="18"/>
          <w:szCs w:val="18"/>
        </w:rPr>
        <w:t> </w:t>
      </w:r>
    </w:p>
    <w:p w14:paraId="1B70C439" w14:textId="77777777" w:rsidR="00DC2A28" w:rsidRDefault="00000000">
      <w:pPr>
        <w:spacing w:before="225" w:after="225" w:line="240" w:lineRule="auto"/>
        <w:jc w:val="both"/>
      </w:pPr>
      <w:r>
        <w:rPr>
          <w:rFonts w:ascii="Arial" w:hAnsi="Arial" w:cs="Arial"/>
          <w:color w:val="000000"/>
          <w:sz w:val="18"/>
          <w:szCs w:val="18"/>
        </w:rPr>
        <w:t> </w:t>
      </w:r>
    </w:p>
    <w:p w14:paraId="502474E1" w14:textId="77777777" w:rsidR="00DC2A28" w:rsidRDefault="00DC2A28">
      <w:pPr>
        <w:sectPr w:rsidR="00DC2A28" w:rsidSect="006E7A2B">
          <w:headerReference w:type="even" r:id="rId20"/>
          <w:headerReference w:type="default" r:id="rId21"/>
          <w:footerReference w:type="default" r:id="rId22"/>
          <w:headerReference w:type="first" r:id="rId23"/>
          <w:pgSz w:w="11906" w:h="16838"/>
          <w:pgMar w:top="1418" w:right="1418" w:bottom="1418" w:left="1418" w:header="567" w:footer="596" w:gutter="0"/>
          <w:cols w:space="708"/>
          <w:docGrid w:linePitch="360"/>
        </w:sectPr>
      </w:pPr>
    </w:p>
    <w:p w14:paraId="21A4C218"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48B6CAD7" w14:textId="77777777" w:rsidR="00252358" w:rsidRPr="00252358" w:rsidRDefault="00000000" w:rsidP="00252358"/>
    <w:p w14:paraId="279075D2"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C04B95A" w14:textId="77777777" w:rsidR="00EB2A75" w:rsidRDefault="00000000" w:rsidP="00EB2A75">
      <w:pPr>
        <w:spacing w:after="120"/>
        <w:rPr>
          <w:rFonts w:ascii="Arial" w:hAnsi="Arial" w:cs="Arial"/>
        </w:rPr>
      </w:pPr>
    </w:p>
    <w:p w14:paraId="0C479727" w14:textId="77777777" w:rsidR="00DC2A28" w:rsidRDefault="00000000">
      <w:pPr>
        <w:spacing w:before="225" w:after="225" w:line="240" w:lineRule="auto"/>
        <w:jc w:val="center"/>
      </w:pPr>
      <w:r>
        <w:rPr>
          <w:rFonts w:ascii="Arial" w:hAnsi="Arial" w:cs="Arial"/>
          <w:b/>
          <w:bCs/>
          <w:color w:val="000000"/>
          <w:sz w:val="18"/>
          <w:szCs w:val="18"/>
        </w:rPr>
        <w:t>SEZNAM ČLANOV ORGANOV IN ZASTOPNIKOV GOSPODARSKEGA SUBJEKTA</w:t>
      </w:r>
    </w:p>
    <w:p w14:paraId="317E648C" w14:textId="77777777" w:rsidR="00DC2A28" w:rsidRDefault="0000000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DC2A28" w14:paraId="077C5F26"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41D3C" w14:textId="77777777" w:rsidR="00DC2A28"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2607C" w14:textId="77777777" w:rsidR="00DC2A28" w:rsidRDefault="00000000">
            <w:r>
              <w:rPr>
                <w:rFonts w:ascii="Arial" w:hAnsi="Arial" w:cs="Arial"/>
                <w:color w:val="000000"/>
                <w:position w:val="-2"/>
                <w:sz w:val="18"/>
                <w:szCs w:val="18"/>
              </w:rPr>
              <w:t> </w:t>
            </w:r>
          </w:p>
        </w:tc>
      </w:tr>
      <w:tr w:rsidR="00DC2A28" w14:paraId="0E051A0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5AF013" w14:textId="77777777" w:rsidR="00DC2A28"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B8D661" w14:textId="77777777" w:rsidR="00DC2A28" w:rsidRDefault="00000000">
            <w:r>
              <w:rPr>
                <w:rFonts w:ascii="Arial" w:hAnsi="Arial" w:cs="Arial"/>
                <w:color w:val="000000"/>
                <w:position w:val="-2"/>
                <w:sz w:val="18"/>
                <w:szCs w:val="18"/>
              </w:rPr>
              <w:t> </w:t>
            </w:r>
          </w:p>
        </w:tc>
      </w:tr>
      <w:tr w:rsidR="00DC2A28" w14:paraId="1B950E0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C49A17" w14:textId="77777777" w:rsidR="00DC2A28"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5867DB" w14:textId="77777777" w:rsidR="00DC2A28" w:rsidRDefault="00000000">
            <w:r>
              <w:rPr>
                <w:rFonts w:ascii="Arial" w:hAnsi="Arial" w:cs="Arial"/>
                <w:color w:val="000000"/>
                <w:position w:val="-2"/>
                <w:sz w:val="18"/>
                <w:szCs w:val="18"/>
              </w:rPr>
              <w:t> </w:t>
            </w:r>
          </w:p>
        </w:tc>
      </w:tr>
      <w:tr w:rsidR="00DC2A28" w14:paraId="264544E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472736" w14:textId="77777777" w:rsidR="00DC2A28"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81D36" w14:textId="77777777" w:rsidR="00DC2A28" w:rsidRDefault="00000000">
            <w:r>
              <w:rPr>
                <w:rFonts w:ascii="Arial" w:hAnsi="Arial" w:cs="Arial"/>
                <w:color w:val="000000"/>
                <w:position w:val="-2"/>
                <w:sz w:val="18"/>
                <w:szCs w:val="18"/>
              </w:rPr>
              <w:t> </w:t>
            </w:r>
          </w:p>
        </w:tc>
      </w:tr>
    </w:tbl>
    <w:p w14:paraId="4A7068A5" w14:textId="77777777" w:rsidR="00DC2A28" w:rsidRDefault="00000000">
      <w:pPr>
        <w:spacing w:before="225" w:after="225" w:line="240" w:lineRule="auto"/>
        <w:jc w:val="both"/>
      </w:pPr>
      <w:r>
        <w:rPr>
          <w:rFonts w:ascii="Arial" w:hAnsi="Arial" w:cs="Arial"/>
          <w:color w:val="000000"/>
          <w:sz w:val="18"/>
          <w:szCs w:val="18"/>
        </w:rPr>
        <w:t> </w:t>
      </w:r>
    </w:p>
    <w:p w14:paraId="556B53E9" w14:textId="77777777" w:rsidR="00DC2A28" w:rsidRDefault="0000000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DC2A28" w14:paraId="73EF5F3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7F06E9" w14:textId="77777777" w:rsidR="00DC2A28" w:rsidRDefault="0000000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38D662" w14:textId="77777777" w:rsidR="00DC2A28" w:rsidRDefault="0000000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856138" w14:textId="77777777" w:rsidR="00DC2A28" w:rsidRDefault="00000000">
            <w:r>
              <w:rPr>
                <w:rFonts w:ascii="Arial" w:hAnsi="Arial" w:cs="Arial"/>
                <w:color w:val="000000"/>
                <w:position w:val="-2"/>
                <w:sz w:val="18"/>
                <w:szCs w:val="18"/>
              </w:rPr>
              <w:t>EMŠO*</w:t>
            </w:r>
          </w:p>
        </w:tc>
      </w:tr>
      <w:tr w:rsidR="00DC2A28" w14:paraId="4CB4665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255BFC" w14:textId="77777777" w:rsidR="00DC2A28"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46AEA2" w14:textId="77777777" w:rsidR="00DC2A28"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A65FC2" w14:textId="77777777" w:rsidR="00DC2A28" w:rsidRDefault="00000000">
            <w:r>
              <w:rPr>
                <w:rFonts w:ascii="Arial" w:hAnsi="Arial" w:cs="Arial"/>
                <w:color w:val="000000"/>
                <w:position w:val="-2"/>
                <w:sz w:val="18"/>
                <w:szCs w:val="18"/>
              </w:rPr>
              <w:t> </w:t>
            </w:r>
          </w:p>
        </w:tc>
      </w:tr>
      <w:tr w:rsidR="00DC2A28" w14:paraId="67A7D2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C6579E" w14:textId="77777777" w:rsidR="00DC2A28"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1C1D98" w14:textId="77777777" w:rsidR="00DC2A28"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817DA" w14:textId="77777777" w:rsidR="00DC2A28" w:rsidRDefault="00000000">
            <w:r>
              <w:rPr>
                <w:rFonts w:ascii="Arial" w:hAnsi="Arial" w:cs="Arial"/>
                <w:color w:val="000000"/>
                <w:position w:val="-2"/>
                <w:sz w:val="18"/>
                <w:szCs w:val="18"/>
              </w:rPr>
              <w:t> </w:t>
            </w:r>
          </w:p>
        </w:tc>
      </w:tr>
      <w:tr w:rsidR="00DC2A28" w14:paraId="000E66A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452239" w14:textId="77777777" w:rsidR="00DC2A28"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3EA49E" w14:textId="77777777" w:rsidR="00DC2A28"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E3F47" w14:textId="77777777" w:rsidR="00DC2A28" w:rsidRDefault="00000000">
            <w:r>
              <w:rPr>
                <w:rFonts w:ascii="Arial" w:hAnsi="Arial" w:cs="Arial"/>
                <w:color w:val="000000"/>
                <w:position w:val="-2"/>
                <w:sz w:val="18"/>
                <w:szCs w:val="18"/>
              </w:rPr>
              <w:t> </w:t>
            </w:r>
          </w:p>
        </w:tc>
      </w:tr>
      <w:tr w:rsidR="00DC2A28" w14:paraId="1E80D6F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83EE2D" w14:textId="77777777" w:rsidR="00DC2A28"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551D53" w14:textId="77777777" w:rsidR="00DC2A28"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2CC9F" w14:textId="77777777" w:rsidR="00DC2A28" w:rsidRDefault="00000000">
            <w:r>
              <w:rPr>
                <w:rFonts w:ascii="Arial" w:hAnsi="Arial" w:cs="Arial"/>
                <w:color w:val="000000"/>
                <w:position w:val="-2"/>
                <w:sz w:val="18"/>
                <w:szCs w:val="18"/>
              </w:rPr>
              <w:t> </w:t>
            </w:r>
          </w:p>
        </w:tc>
      </w:tr>
      <w:tr w:rsidR="00DC2A28" w14:paraId="64AB9B4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C29399" w14:textId="77777777" w:rsidR="00DC2A28"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A52953" w14:textId="77777777" w:rsidR="00DC2A28"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F3FB3" w14:textId="77777777" w:rsidR="00DC2A28" w:rsidRDefault="00000000">
            <w:r>
              <w:rPr>
                <w:rFonts w:ascii="Arial" w:hAnsi="Arial" w:cs="Arial"/>
                <w:color w:val="000000"/>
                <w:position w:val="-2"/>
                <w:sz w:val="18"/>
                <w:szCs w:val="18"/>
              </w:rPr>
              <w:t> </w:t>
            </w:r>
          </w:p>
        </w:tc>
      </w:tr>
      <w:tr w:rsidR="00DC2A28" w14:paraId="0186F50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FF5AA" w14:textId="77777777" w:rsidR="00DC2A28"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304790" w14:textId="77777777" w:rsidR="00DC2A28"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3619C2" w14:textId="77777777" w:rsidR="00DC2A28" w:rsidRDefault="00000000">
            <w:r>
              <w:rPr>
                <w:rFonts w:ascii="Arial" w:hAnsi="Arial" w:cs="Arial"/>
                <w:color w:val="000000"/>
                <w:position w:val="-2"/>
                <w:sz w:val="18"/>
                <w:szCs w:val="18"/>
              </w:rPr>
              <w:t> </w:t>
            </w:r>
          </w:p>
        </w:tc>
      </w:tr>
      <w:tr w:rsidR="00DC2A28" w14:paraId="5E633C7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72E74F" w14:textId="77777777" w:rsidR="00DC2A28"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208C68" w14:textId="77777777" w:rsidR="00DC2A28"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B7346F" w14:textId="77777777" w:rsidR="00DC2A28" w:rsidRDefault="00000000">
            <w:r>
              <w:rPr>
                <w:rFonts w:ascii="Arial" w:hAnsi="Arial" w:cs="Arial"/>
                <w:color w:val="000000"/>
                <w:position w:val="-2"/>
                <w:sz w:val="18"/>
                <w:szCs w:val="18"/>
              </w:rPr>
              <w:t> </w:t>
            </w:r>
          </w:p>
        </w:tc>
      </w:tr>
      <w:tr w:rsidR="00DC2A28" w14:paraId="27E2A2B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134A8E" w14:textId="77777777" w:rsidR="00DC2A28"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1FF6EA" w14:textId="77777777" w:rsidR="00DC2A28"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033DE" w14:textId="77777777" w:rsidR="00DC2A28" w:rsidRDefault="00000000">
            <w:r>
              <w:rPr>
                <w:rFonts w:ascii="Arial" w:hAnsi="Arial" w:cs="Arial"/>
                <w:color w:val="000000"/>
                <w:position w:val="-2"/>
                <w:sz w:val="18"/>
                <w:szCs w:val="18"/>
              </w:rPr>
              <w:t> </w:t>
            </w:r>
          </w:p>
        </w:tc>
      </w:tr>
      <w:tr w:rsidR="00DC2A28" w14:paraId="11D3942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8922DE" w14:textId="77777777" w:rsidR="00DC2A28"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0B7710" w14:textId="77777777" w:rsidR="00DC2A28"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E38789" w14:textId="77777777" w:rsidR="00DC2A28" w:rsidRDefault="00000000">
            <w:r>
              <w:rPr>
                <w:rFonts w:ascii="Arial" w:hAnsi="Arial" w:cs="Arial"/>
                <w:color w:val="000000"/>
                <w:position w:val="-2"/>
                <w:sz w:val="18"/>
                <w:szCs w:val="18"/>
              </w:rPr>
              <w:t> </w:t>
            </w:r>
          </w:p>
        </w:tc>
      </w:tr>
    </w:tbl>
    <w:p w14:paraId="7CE82A22" w14:textId="77777777" w:rsidR="00DC2A28" w:rsidRDefault="00000000">
      <w:pPr>
        <w:spacing w:before="225" w:after="225" w:line="240" w:lineRule="auto"/>
        <w:jc w:val="both"/>
      </w:pPr>
      <w:r>
        <w:rPr>
          <w:rFonts w:ascii="Arial" w:hAnsi="Arial" w:cs="Arial"/>
          <w:color w:val="000000"/>
          <w:sz w:val="18"/>
          <w:szCs w:val="18"/>
        </w:rPr>
        <w:t>* podatek je potreben za preverbo v e-Dosje</w:t>
      </w:r>
    </w:p>
    <w:p w14:paraId="71A5457F" w14:textId="77777777" w:rsidR="00DC2A28" w:rsidRDefault="0000000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DC2A28" w14:paraId="45FC9B20" w14:textId="77777777">
        <w:tc>
          <w:tcPr>
            <w:tcW w:w="2500" w:type="pct"/>
            <w:tcMar>
              <w:top w:w="75" w:type="dxa"/>
              <w:bottom w:w="75" w:type="dxa"/>
            </w:tcMar>
            <w:vAlign w:val="center"/>
          </w:tcPr>
          <w:p w14:paraId="6C680FBF" w14:textId="77777777" w:rsidR="00DC2A28"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6F3100E7" w14:textId="77777777" w:rsidR="00DC2A28" w:rsidRDefault="00000000">
            <w:r>
              <w:rPr>
                <w:rFonts w:ascii="Arial" w:hAnsi="Arial" w:cs="Arial"/>
                <w:color w:val="000000"/>
                <w:position w:val="-2"/>
                <w:sz w:val="18"/>
                <w:szCs w:val="18"/>
              </w:rPr>
              <w:t>Ime in priimek: _____________________</w:t>
            </w:r>
          </w:p>
        </w:tc>
      </w:tr>
      <w:tr w:rsidR="00DC2A28" w14:paraId="418B6BFC" w14:textId="77777777">
        <w:tc>
          <w:tcPr>
            <w:tcW w:w="2500" w:type="pct"/>
            <w:tcMar>
              <w:top w:w="75" w:type="dxa"/>
              <w:bottom w:w="75" w:type="dxa"/>
            </w:tcMar>
            <w:vAlign w:val="center"/>
          </w:tcPr>
          <w:p w14:paraId="06D7E22F" w14:textId="77777777" w:rsidR="00DC2A28" w:rsidRDefault="00000000">
            <w:r>
              <w:rPr>
                <w:rFonts w:ascii="Arial" w:hAnsi="Arial" w:cs="Arial"/>
                <w:color w:val="000000"/>
                <w:position w:val="-2"/>
                <w:sz w:val="18"/>
                <w:szCs w:val="18"/>
              </w:rPr>
              <w:t> </w:t>
            </w:r>
          </w:p>
        </w:tc>
        <w:tc>
          <w:tcPr>
            <w:tcW w:w="0" w:type="auto"/>
            <w:tcMar>
              <w:top w:w="75" w:type="dxa"/>
              <w:bottom w:w="75" w:type="dxa"/>
            </w:tcMar>
            <w:vAlign w:val="center"/>
          </w:tcPr>
          <w:p w14:paraId="230CEA76" w14:textId="77777777" w:rsidR="00DC2A28" w:rsidRDefault="00000000">
            <w:pPr>
              <w:jc w:val="center"/>
            </w:pPr>
            <w:r>
              <w:rPr>
                <w:rFonts w:ascii="Arial" w:hAnsi="Arial" w:cs="Arial"/>
                <w:color w:val="A9A9A9"/>
                <w:position w:val="-2"/>
                <w:sz w:val="18"/>
                <w:szCs w:val="18"/>
              </w:rPr>
              <w:t>(podpis)</w:t>
            </w:r>
          </w:p>
        </w:tc>
      </w:tr>
    </w:tbl>
    <w:p w14:paraId="1CBA8874" w14:textId="77777777" w:rsidR="00DC2A28" w:rsidRDefault="00000000">
      <w:pPr>
        <w:spacing w:before="225" w:after="225" w:line="240" w:lineRule="auto"/>
        <w:jc w:val="both"/>
      </w:pPr>
      <w:r>
        <w:rPr>
          <w:rFonts w:ascii="Arial" w:hAnsi="Arial" w:cs="Arial"/>
          <w:color w:val="000000"/>
          <w:sz w:val="18"/>
          <w:szCs w:val="18"/>
        </w:rPr>
        <w:t> </w:t>
      </w:r>
    </w:p>
    <w:p w14:paraId="3B117ED1" w14:textId="77777777" w:rsidR="00DC2A28" w:rsidRDefault="0000000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293AE601" w14:textId="77777777" w:rsidR="00DC2A28" w:rsidRDefault="00000000">
      <w:pPr>
        <w:spacing w:before="225" w:after="225" w:line="240" w:lineRule="auto"/>
        <w:jc w:val="both"/>
      </w:pPr>
      <w:r>
        <w:rPr>
          <w:rFonts w:ascii="Arial" w:hAnsi="Arial" w:cs="Arial"/>
          <w:color w:val="000000"/>
          <w:sz w:val="18"/>
          <w:szCs w:val="18"/>
        </w:rPr>
        <w:t> </w:t>
      </w:r>
    </w:p>
    <w:p w14:paraId="15F02111" w14:textId="77777777" w:rsidR="0084683F" w:rsidRDefault="0084683F">
      <w:pPr>
        <w:sectPr w:rsidR="0084683F" w:rsidSect="006E7A2B">
          <w:headerReference w:type="even" r:id="rId24"/>
          <w:headerReference w:type="default" r:id="rId25"/>
          <w:footerReference w:type="default" r:id="rId26"/>
          <w:headerReference w:type="first" r:id="rId27"/>
          <w:pgSz w:w="11906" w:h="16838"/>
          <w:pgMar w:top="1418" w:right="1418" w:bottom="1418" w:left="1418" w:header="567" w:footer="596" w:gutter="0"/>
          <w:cols w:space="708"/>
          <w:docGrid w:linePitch="360"/>
        </w:sectPr>
      </w:pPr>
    </w:p>
    <w:p w14:paraId="7FA5E35C" w14:textId="59A38602" w:rsidR="0084683F" w:rsidRPr="00590863" w:rsidRDefault="0084683F" w:rsidP="0084683F">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6</w:t>
      </w:r>
    </w:p>
    <w:p w14:paraId="1A103CCE" w14:textId="77777777" w:rsidR="0084683F" w:rsidRPr="00252358" w:rsidRDefault="0084683F" w:rsidP="0084683F"/>
    <w:p w14:paraId="7BF97264" w14:textId="77777777" w:rsidR="0084683F" w:rsidRDefault="0084683F" w:rsidP="0084683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2BA65214" w14:textId="77777777" w:rsidR="0084683F" w:rsidRDefault="0084683F" w:rsidP="0084683F">
      <w:pPr>
        <w:spacing w:before="225" w:after="225" w:line="240" w:lineRule="auto"/>
        <w:jc w:val="both"/>
      </w:pPr>
      <w:r>
        <w:rPr>
          <w:rFonts w:ascii="Arial" w:hAnsi="Arial" w:cs="Arial"/>
          <w:color w:val="000000"/>
          <w:sz w:val="18"/>
          <w:szCs w:val="18"/>
        </w:rPr>
        <w:t>Spodaj podpisani zastopnik gospodarskega subjekta ______________________ pod kazensko in materialno odgovornostjo izjavljam, da je naveden gospodarski subjekt izvedel sledeče referenčne storitve:</w:t>
      </w:r>
    </w:p>
    <w:tbl>
      <w:tblPr>
        <w:tblStyle w:val="TableGridPHPDOCX"/>
        <w:tblW w:w="1377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2"/>
        <w:gridCol w:w="1020"/>
        <w:gridCol w:w="3506"/>
        <w:gridCol w:w="1276"/>
        <w:gridCol w:w="1559"/>
        <w:gridCol w:w="1843"/>
        <w:gridCol w:w="1559"/>
        <w:gridCol w:w="2410"/>
      </w:tblGrid>
      <w:tr w:rsidR="0084683F" w14:paraId="61628C24" w14:textId="77777777" w:rsidTr="00E3195E">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6A78489" w14:textId="77777777" w:rsidR="0084683F" w:rsidRDefault="0084683F" w:rsidP="00E3195E">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3944940" w14:textId="77777777" w:rsidR="0084683F" w:rsidRDefault="0084683F" w:rsidP="00E3195E">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350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ACAC8AE" w14:textId="77777777" w:rsidR="0084683F" w:rsidRDefault="0084683F" w:rsidP="00E3195E">
            <w:pPr>
              <w:shd w:val="clear" w:color="auto" w:fill="CCCCCC"/>
              <w:jc w:val="center"/>
              <w:textAlignment w:val="center"/>
            </w:pPr>
            <w:r>
              <w:rPr>
                <w:rFonts w:ascii="Arial" w:hAnsi="Arial" w:cs="Arial"/>
                <w:b/>
                <w:bCs/>
                <w:color w:val="000000"/>
                <w:position w:val="-2"/>
                <w:sz w:val="18"/>
                <w:szCs w:val="18"/>
                <w:shd w:val="clear" w:color="auto" w:fill="CCCCCC"/>
              </w:rPr>
              <w:t>Predmet</w:t>
            </w:r>
          </w:p>
          <w:p w14:paraId="0081B067" w14:textId="77777777" w:rsidR="0084683F" w:rsidRDefault="0084683F" w:rsidP="00E3195E">
            <w:pPr>
              <w:shd w:val="clear" w:color="auto" w:fill="CCCCCC"/>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pogodbe</w:t>
            </w:r>
          </w:p>
          <w:p w14:paraId="0A591632" w14:textId="77777777" w:rsidR="0084683F" w:rsidRDefault="0084683F" w:rsidP="00E3195E">
            <w:pPr>
              <w:shd w:val="clear" w:color="auto" w:fill="CCCCCC"/>
              <w:jc w:val="center"/>
              <w:textAlignment w:val="center"/>
            </w:pPr>
          </w:p>
          <w:p w14:paraId="16B5272D" w14:textId="68B3671B" w:rsidR="0084683F" w:rsidRPr="004A709D" w:rsidRDefault="0084683F" w:rsidP="00E3195E">
            <w:pPr>
              <w:shd w:val="clear" w:color="auto" w:fill="CCCCCC"/>
              <w:jc w:val="center"/>
              <w:textAlignment w:val="center"/>
              <w:rPr>
                <w:rFonts w:ascii="Arial" w:hAnsi="Arial" w:cs="Arial"/>
                <w:sz w:val="18"/>
                <w:szCs w:val="18"/>
              </w:rPr>
            </w:pPr>
            <w:r w:rsidRPr="004A709D">
              <w:rPr>
                <w:rFonts w:ascii="Arial" w:hAnsi="Arial" w:cs="Arial"/>
                <w:sz w:val="18"/>
                <w:szCs w:val="18"/>
              </w:rPr>
              <w:t>gospodarski subjekt navede</w:t>
            </w:r>
            <w:r>
              <w:rPr>
                <w:rFonts w:ascii="Arial" w:hAnsi="Arial" w:cs="Arial"/>
                <w:sz w:val="18"/>
                <w:szCs w:val="18"/>
              </w:rPr>
              <w:t xml:space="preserve"> ali je izvajal storitev kontinuiranega prevoza šolskih otrok </w:t>
            </w:r>
          </w:p>
        </w:tc>
        <w:tc>
          <w:tcPr>
            <w:tcW w:w="1276" w:type="dxa"/>
            <w:tcBorders>
              <w:top w:val="inset" w:sz="7" w:space="0" w:color="000000"/>
              <w:left w:val="inset" w:sz="7" w:space="0" w:color="000000"/>
              <w:bottom w:val="inset" w:sz="7" w:space="0" w:color="000000"/>
              <w:right w:val="inset" w:sz="7" w:space="0" w:color="000000"/>
            </w:tcBorders>
            <w:shd w:val="clear" w:color="auto" w:fill="CCCCCC"/>
            <w:vAlign w:val="center"/>
          </w:tcPr>
          <w:p w14:paraId="3EACB25E" w14:textId="77777777" w:rsidR="0084683F" w:rsidRDefault="0084683F" w:rsidP="00E3195E">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Storitve so se izvajale po pogodbi št. z dne</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2438726" w14:textId="77777777" w:rsidR="0084683F" w:rsidRDefault="0084683F" w:rsidP="00E3195E">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18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3A46111" w14:textId="77777777" w:rsidR="0084683F" w:rsidRDefault="0084683F" w:rsidP="00E3195E">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42CC616" w14:textId="77777777" w:rsidR="0084683F" w:rsidRDefault="0084683F" w:rsidP="00E3195E">
            <w:pPr>
              <w:jc w:val="center"/>
            </w:pPr>
            <w:r>
              <w:rPr>
                <w:rFonts w:ascii="Arial" w:hAnsi="Arial" w:cs="Arial"/>
                <w:b/>
                <w:bCs/>
                <w:color w:val="000000"/>
                <w:position w:val="-2"/>
                <w:sz w:val="18"/>
                <w:szCs w:val="18"/>
                <w:shd w:val="clear" w:color="auto" w:fill="CCCCCC"/>
              </w:rPr>
              <w:t>Celotna vrednost pogodbe (brez DDV)</w:t>
            </w:r>
          </w:p>
        </w:tc>
        <w:tc>
          <w:tcPr>
            <w:tcW w:w="241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4B7FC9A" w14:textId="77777777" w:rsidR="0084683F" w:rsidRDefault="0084683F" w:rsidP="00E3195E">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84683F" w14:paraId="34D087F3" w14:textId="77777777" w:rsidTr="00E3195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A72602" w14:textId="77777777" w:rsidR="0084683F" w:rsidRDefault="0084683F" w:rsidP="00E3195E">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69E7E7" w14:textId="77777777" w:rsidR="0084683F" w:rsidRDefault="0084683F" w:rsidP="00E3195E">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F26635" w14:textId="77777777" w:rsidR="0084683F" w:rsidRDefault="0084683F" w:rsidP="00E3195E">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0E47B834" w14:textId="77777777" w:rsidR="0084683F" w:rsidRDefault="0084683F" w:rsidP="00E3195E">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25829" w14:textId="77777777" w:rsidR="0084683F" w:rsidRDefault="0084683F" w:rsidP="00E3195E">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AD22B7" w14:textId="77777777" w:rsidR="0084683F" w:rsidRDefault="0084683F" w:rsidP="00E3195E">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9B035" w14:textId="77777777" w:rsidR="0084683F" w:rsidRDefault="0084683F" w:rsidP="00E3195E">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89A01E" w14:textId="77777777" w:rsidR="0084683F" w:rsidRDefault="0084683F" w:rsidP="00E3195E">
            <w:r>
              <w:rPr>
                <w:rFonts w:ascii="Arial" w:hAnsi="Arial" w:cs="Arial"/>
                <w:color w:val="000000"/>
                <w:position w:val="-2"/>
                <w:sz w:val="18"/>
                <w:szCs w:val="18"/>
              </w:rPr>
              <w:t> </w:t>
            </w:r>
          </w:p>
        </w:tc>
      </w:tr>
      <w:tr w:rsidR="0084683F" w14:paraId="4A29E860" w14:textId="77777777" w:rsidTr="00E3195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FC4214" w14:textId="77777777" w:rsidR="0084683F" w:rsidRDefault="0084683F" w:rsidP="00E3195E">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7FDA12" w14:textId="77777777" w:rsidR="0084683F" w:rsidRDefault="0084683F" w:rsidP="00E3195E">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DDD874" w14:textId="77777777" w:rsidR="0084683F" w:rsidRDefault="0084683F" w:rsidP="00E3195E">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0EC5B3FC" w14:textId="77777777" w:rsidR="0084683F" w:rsidRDefault="0084683F" w:rsidP="00E3195E">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9675DB" w14:textId="77777777" w:rsidR="0084683F" w:rsidRDefault="0084683F" w:rsidP="00E3195E">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342BF3" w14:textId="77777777" w:rsidR="0084683F" w:rsidRDefault="0084683F" w:rsidP="00E3195E">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86D781" w14:textId="77777777" w:rsidR="0084683F" w:rsidRDefault="0084683F" w:rsidP="00E3195E">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063B9E" w14:textId="77777777" w:rsidR="0084683F" w:rsidRDefault="0084683F" w:rsidP="00E3195E">
            <w:r>
              <w:rPr>
                <w:rFonts w:ascii="Arial" w:hAnsi="Arial" w:cs="Arial"/>
                <w:color w:val="000000"/>
                <w:position w:val="-2"/>
                <w:sz w:val="18"/>
                <w:szCs w:val="18"/>
              </w:rPr>
              <w:t> </w:t>
            </w:r>
          </w:p>
        </w:tc>
      </w:tr>
      <w:tr w:rsidR="0084683F" w14:paraId="4999B33F" w14:textId="77777777" w:rsidTr="00E3195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48BC2" w14:textId="77777777" w:rsidR="0084683F" w:rsidRDefault="0084683F" w:rsidP="00E3195E">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3265FF" w14:textId="77777777" w:rsidR="0084683F" w:rsidRDefault="0084683F" w:rsidP="00E3195E">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FBD47" w14:textId="77777777" w:rsidR="0084683F" w:rsidRDefault="0084683F" w:rsidP="00E3195E">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628D3E3C" w14:textId="77777777" w:rsidR="0084683F" w:rsidRDefault="0084683F" w:rsidP="00E3195E">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95DEF" w14:textId="77777777" w:rsidR="0084683F" w:rsidRDefault="0084683F" w:rsidP="00E3195E">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5875F" w14:textId="77777777" w:rsidR="0084683F" w:rsidRDefault="0084683F" w:rsidP="00E3195E">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7106A" w14:textId="77777777" w:rsidR="0084683F" w:rsidRDefault="0084683F" w:rsidP="00E3195E">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DDA898" w14:textId="77777777" w:rsidR="0084683F" w:rsidRDefault="0084683F" w:rsidP="00E3195E">
            <w:r>
              <w:rPr>
                <w:rFonts w:ascii="Arial" w:hAnsi="Arial" w:cs="Arial"/>
                <w:color w:val="000000"/>
                <w:position w:val="-2"/>
                <w:sz w:val="18"/>
                <w:szCs w:val="18"/>
              </w:rPr>
              <w:t> </w:t>
            </w:r>
          </w:p>
        </w:tc>
      </w:tr>
      <w:tr w:rsidR="0084683F" w14:paraId="4D3069A8" w14:textId="77777777" w:rsidTr="00E3195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7E6489" w14:textId="77777777" w:rsidR="0084683F" w:rsidRDefault="0084683F" w:rsidP="00E3195E">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E39DC9" w14:textId="77777777" w:rsidR="0084683F" w:rsidRDefault="0084683F" w:rsidP="00E3195E">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8DC79" w14:textId="77777777" w:rsidR="0084683F" w:rsidRDefault="0084683F" w:rsidP="00E3195E">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209EC721" w14:textId="77777777" w:rsidR="0084683F" w:rsidRDefault="0084683F" w:rsidP="00E3195E">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4A072C" w14:textId="77777777" w:rsidR="0084683F" w:rsidRDefault="0084683F" w:rsidP="00E3195E">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01CFB7" w14:textId="77777777" w:rsidR="0084683F" w:rsidRDefault="0084683F" w:rsidP="00E3195E">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8A8A2E" w14:textId="77777777" w:rsidR="0084683F" w:rsidRDefault="0084683F" w:rsidP="00E3195E">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E3D35C" w14:textId="77777777" w:rsidR="0084683F" w:rsidRDefault="0084683F" w:rsidP="00E3195E">
            <w:r>
              <w:rPr>
                <w:rFonts w:ascii="Arial" w:hAnsi="Arial" w:cs="Arial"/>
                <w:color w:val="000000"/>
                <w:position w:val="-2"/>
                <w:sz w:val="18"/>
                <w:szCs w:val="18"/>
              </w:rPr>
              <w:t> </w:t>
            </w:r>
          </w:p>
        </w:tc>
      </w:tr>
      <w:tr w:rsidR="0084683F" w14:paraId="09AB0A97" w14:textId="77777777" w:rsidTr="00E3195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5227D3" w14:textId="77777777" w:rsidR="0084683F" w:rsidRDefault="0084683F" w:rsidP="00E3195E">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CEA2AB" w14:textId="77777777" w:rsidR="0084683F" w:rsidRDefault="0084683F" w:rsidP="00E3195E">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34BDE" w14:textId="77777777" w:rsidR="0084683F" w:rsidRDefault="0084683F" w:rsidP="00E3195E">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1DC26402" w14:textId="77777777" w:rsidR="0084683F" w:rsidRDefault="0084683F" w:rsidP="00E3195E">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836AD5" w14:textId="77777777" w:rsidR="0084683F" w:rsidRDefault="0084683F" w:rsidP="00E3195E">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A63981" w14:textId="77777777" w:rsidR="0084683F" w:rsidRDefault="0084683F" w:rsidP="00E3195E">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F8F8AF" w14:textId="77777777" w:rsidR="0084683F" w:rsidRDefault="0084683F" w:rsidP="00E3195E">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91DDB" w14:textId="77777777" w:rsidR="0084683F" w:rsidRDefault="0084683F" w:rsidP="00E3195E">
            <w:r>
              <w:rPr>
                <w:rFonts w:ascii="Arial" w:hAnsi="Arial" w:cs="Arial"/>
                <w:color w:val="000000"/>
                <w:position w:val="-2"/>
                <w:sz w:val="18"/>
                <w:szCs w:val="18"/>
              </w:rPr>
              <w:t> </w:t>
            </w:r>
          </w:p>
        </w:tc>
      </w:tr>
    </w:tbl>
    <w:p w14:paraId="01C206E5" w14:textId="77777777" w:rsidR="0084683F" w:rsidRDefault="0084683F" w:rsidP="0084683F">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84683F" w14:paraId="4459C711" w14:textId="77777777" w:rsidTr="00E3195E">
        <w:tc>
          <w:tcPr>
            <w:tcW w:w="2500" w:type="pct"/>
            <w:tcMar>
              <w:top w:w="75" w:type="dxa"/>
              <w:bottom w:w="75" w:type="dxa"/>
            </w:tcMar>
            <w:vAlign w:val="center"/>
          </w:tcPr>
          <w:p w14:paraId="0B8F2FF9" w14:textId="77777777" w:rsidR="0084683F" w:rsidRDefault="0084683F" w:rsidP="00E3195E">
            <w:r>
              <w:rPr>
                <w:rFonts w:ascii="Arial" w:hAnsi="Arial" w:cs="Arial"/>
                <w:color w:val="000000"/>
                <w:position w:val="-2"/>
                <w:sz w:val="18"/>
                <w:szCs w:val="18"/>
              </w:rPr>
              <w:t>Kraj in datum:</w:t>
            </w:r>
          </w:p>
        </w:tc>
        <w:tc>
          <w:tcPr>
            <w:tcW w:w="0" w:type="auto"/>
            <w:tcMar>
              <w:top w:w="75" w:type="dxa"/>
              <w:bottom w:w="75" w:type="dxa"/>
            </w:tcMar>
            <w:vAlign w:val="center"/>
          </w:tcPr>
          <w:p w14:paraId="0F302074" w14:textId="77777777" w:rsidR="0084683F" w:rsidRDefault="0084683F" w:rsidP="00E3195E">
            <w:r>
              <w:rPr>
                <w:rFonts w:ascii="Arial" w:hAnsi="Arial" w:cs="Arial"/>
                <w:color w:val="000000"/>
                <w:position w:val="-2"/>
                <w:sz w:val="18"/>
                <w:szCs w:val="18"/>
              </w:rPr>
              <w:t>Ime in priimek: _____________________</w:t>
            </w:r>
          </w:p>
        </w:tc>
      </w:tr>
      <w:tr w:rsidR="0084683F" w14:paraId="193A65D4" w14:textId="77777777" w:rsidTr="00E3195E">
        <w:tc>
          <w:tcPr>
            <w:tcW w:w="2500" w:type="pct"/>
            <w:tcMar>
              <w:top w:w="75" w:type="dxa"/>
              <w:bottom w:w="75" w:type="dxa"/>
            </w:tcMar>
            <w:vAlign w:val="center"/>
          </w:tcPr>
          <w:p w14:paraId="4336A5F7" w14:textId="77777777" w:rsidR="0084683F" w:rsidRDefault="0084683F" w:rsidP="00E3195E">
            <w:r>
              <w:rPr>
                <w:rFonts w:ascii="Arial" w:hAnsi="Arial" w:cs="Arial"/>
                <w:color w:val="000000"/>
                <w:position w:val="-2"/>
                <w:sz w:val="18"/>
                <w:szCs w:val="18"/>
              </w:rPr>
              <w:t> </w:t>
            </w:r>
          </w:p>
        </w:tc>
        <w:tc>
          <w:tcPr>
            <w:tcW w:w="0" w:type="auto"/>
            <w:tcMar>
              <w:top w:w="75" w:type="dxa"/>
              <w:bottom w:w="75" w:type="dxa"/>
            </w:tcMar>
            <w:vAlign w:val="center"/>
          </w:tcPr>
          <w:p w14:paraId="2289BB2A" w14:textId="77777777" w:rsidR="0084683F" w:rsidRDefault="0084683F" w:rsidP="00E3195E"/>
          <w:p w14:paraId="18DE0A36" w14:textId="77777777" w:rsidR="0084683F" w:rsidRDefault="0084683F" w:rsidP="00E3195E">
            <w:pPr>
              <w:jc w:val="center"/>
            </w:pPr>
            <w:r>
              <w:rPr>
                <w:rFonts w:ascii="Arial" w:hAnsi="Arial" w:cs="Arial"/>
                <w:color w:val="A9A9A9"/>
                <w:position w:val="-2"/>
                <w:sz w:val="18"/>
                <w:szCs w:val="18"/>
              </w:rPr>
              <w:t>(žig in podpis)</w:t>
            </w:r>
          </w:p>
        </w:tc>
      </w:tr>
    </w:tbl>
    <w:p w14:paraId="61377701" w14:textId="77777777" w:rsidR="0084683F" w:rsidRDefault="0084683F" w:rsidP="0084683F">
      <w:pPr>
        <w:ind w:firstLine="708"/>
        <w:sectPr w:rsidR="0084683F" w:rsidSect="0084683F">
          <w:pgSz w:w="16838" w:h="11906" w:orient="landscape"/>
          <w:pgMar w:top="1418" w:right="1418" w:bottom="1418" w:left="1418" w:header="567" w:footer="596" w:gutter="0"/>
          <w:cols w:space="708"/>
          <w:docGrid w:linePitch="360"/>
        </w:sectPr>
      </w:pPr>
    </w:p>
    <w:p w14:paraId="03B0F209" w14:textId="77777777" w:rsidR="00252358"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6168CF41" w14:textId="77777777" w:rsidR="0084683F" w:rsidRPr="00590863" w:rsidRDefault="0084683F" w:rsidP="00252358">
      <w:pPr>
        <w:spacing w:after="0"/>
        <w:jc w:val="right"/>
        <w:rPr>
          <w:rFonts w:ascii="Arial" w:hAnsi="Arial" w:cs="Arial"/>
          <w:sz w:val="18"/>
          <w:szCs w:val="18"/>
        </w:rPr>
      </w:pPr>
    </w:p>
    <w:p w14:paraId="2C949FE6" w14:textId="77777777" w:rsidR="0084683F" w:rsidRDefault="0084683F" w:rsidP="0084683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voznikov in vozil</w:t>
      </w:r>
    </w:p>
    <w:p w14:paraId="5CC70016" w14:textId="77777777" w:rsidR="0084683F" w:rsidRDefault="0084683F" w:rsidP="0084683F">
      <w:pPr>
        <w:spacing w:after="120"/>
        <w:rPr>
          <w:rFonts w:ascii="Arial" w:hAnsi="Arial" w:cs="Arial"/>
        </w:rPr>
      </w:pPr>
    </w:p>
    <w:p w14:paraId="595B3B69" w14:textId="77777777" w:rsidR="0084683F" w:rsidRDefault="0084683F" w:rsidP="0084683F">
      <w:pPr>
        <w:jc w:val="both"/>
        <w:rPr>
          <w:rFonts w:ascii="Arial" w:hAnsi="Arial" w:cs="Arial"/>
          <w:sz w:val="18"/>
          <w:szCs w:val="18"/>
        </w:rPr>
      </w:pPr>
      <w:r w:rsidRPr="00EA2473">
        <w:rPr>
          <w:rFonts w:ascii="Arial" w:hAnsi="Arial" w:cs="Arial"/>
          <w:sz w:val="18"/>
          <w:szCs w:val="18"/>
        </w:rPr>
        <w:t>Spodaj podpisani izjavljam, da bomo zagotovili vsa potrebna in zahtevana vozila ter kadrovske kapacitete za izvedbo javnega naročila. Skladno z navedenim v nadaljevanju podajamo seznam vozil ter voznikov za izvedbo predmetnega javnega naročila.</w:t>
      </w:r>
    </w:p>
    <w:p w14:paraId="1C0308CF" w14:textId="77777777" w:rsidR="0084683F" w:rsidRPr="00EA2473" w:rsidRDefault="0084683F" w:rsidP="0084683F">
      <w:pPr>
        <w:jc w:val="both"/>
        <w:rPr>
          <w:rFonts w:ascii="Arial" w:hAnsi="Arial" w:cs="Arial"/>
          <w:b/>
          <w:sz w:val="18"/>
          <w:szCs w:val="18"/>
        </w:rPr>
      </w:pPr>
      <w:r w:rsidRPr="00EA2473">
        <w:rPr>
          <w:rFonts w:ascii="Arial" w:hAnsi="Arial" w:cs="Arial"/>
          <w:b/>
          <w:sz w:val="18"/>
          <w:szCs w:val="18"/>
        </w:rPr>
        <w:t>SEZNAM VOZNIKOV</w:t>
      </w:r>
    </w:p>
    <w:tbl>
      <w:tblPr>
        <w:tblStyle w:val="NormalTablePHPDOCX"/>
        <w:tblW w:w="5000" w:type="pct"/>
        <w:tblInd w:w="108" w:type="dxa"/>
        <w:tblLook w:val="04A0" w:firstRow="1" w:lastRow="0" w:firstColumn="1" w:lastColumn="0" w:noHBand="0" w:noVBand="1"/>
      </w:tblPr>
      <w:tblGrid>
        <w:gridCol w:w="3013"/>
        <w:gridCol w:w="1635"/>
        <w:gridCol w:w="1635"/>
        <w:gridCol w:w="2771"/>
      </w:tblGrid>
      <w:tr w:rsidR="0084683F" w14:paraId="4F77F688" w14:textId="77777777" w:rsidTr="00E3195E">
        <w:tc>
          <w:tcPr>
            <w:tcW w:w="301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3B75A2A0" w14:textId="77777777" w:rsidR="0084683F" w:rsidRPr="00EA2473" w:rsidRDefault="0084683F" w:rsidP="00E3195E">
            <w:pPr>
              <w:jc w:val="center"/>
              <w:rPr>
                <w:b/>
              </w:rPr>
            </w:pPr>
            <w:r w:rsidRPr="00EA2473">
              <w:rPr>
                <w:rFonts w:ascii="Arial" w:hAnsi="Arial" w:cs="Arial"/>
                <w:b/>
                <w:color w:val="000000"/>
                <w:position w:val="-2"/>
                <w:sz w:val="18"/>
                <w:szCs w:val="18"/>
              </w:rPr>
              <w:t>VOZNIK – Ime in priimek</w:t>
            </w:r>
          </w:p>
        </w:tc>
        <w:tc>
          <w:tcPr>
            <w:tcW w:w="163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2AEC9B29" w14:textId="77777777" w:rsidR="0084683F" w:rsidRPr="00EA2473" w:rsidRDefault="0084683F" w:rsidP="00E3195E">
            <w:pPr>
              <w:jc w:val="center"/>
              <w:rPr>
                <w:rFonts w:ascii="Arial" w:hAnsi="Arial" w:cs="Arial"/>
                <w:b/>
                <w:color w:val="000000"/>
                <w:position w:val="-2"/>
                <w:sz w:val="18"/>
                <w:szCs w:val="18"/>
              </w:rPr>
            </w:pPr>
            <w:r>
              <w:rPr>
                <w:rFonts w:ascii="Arial" w:hAnsi="Arial" w:cs="Arial"/>
                <w:b/>
                <w:color w:val="000000"/>
                <w:position w:val="-2"/>
                <w:sz w:val="18"/>
                <w:szCs w:val="18"/>
              </w:rPr>
              <w:t>Voznik bo izvajal prevoze v okviru sklopa</w:t>
            </w:r>
          </w:p>
        </w:tc>
        <w:tc>
          <w:tcPr>
            <w:tcW w:w="163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52092EDD" w14:textId="77777777" w:rsidR="0084683F" w:rsidRPr="00EA2473" w:rsidRDefault="0084683F" w:rsidP="00E3195E">
            <w:pPr>
              <w:jc w:val="center"/>
              <w:rPr>
                <w:rFonts w:ascii="Arial" w:hAnsi="Arial" w:cs="Arial"/>
                <w:b/>
                <w:color w:val="000000"/>
                <w:position w:val="-2"/>
                <w:sz w:val="18"/>
                <w:szCs w:val="18"/>
              </w:rPr>
            </w:pPr>
            <w:r w:rsidRPr="00EA2473">
              <w:rPr>
                <w:rFonts w:ascii="Arial" w:hAnsi="Arial" w:cs="Arial"/>
                <w:b/>
                <w:color w:val="000000"/>
                <w:position w:val="-2"/>
                <w:sz w:val="18"/>
                <w:szCs w:val="18"/>
              </w:rPr>
              <w:t>Vozniški izpit (datum izdaje, datum veljavnosti in navedba katergorij)</w:t>
            </w:r>
          </w:p>
        </w:tc>
        <w:tc>
          <w:tcPr>
            <w:tcW w:w="277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4557AC40" w14:textId="77777777" w:rsidR="0084683F" w:rsidRPr="00EA2473" w:rsidRDefault="0084683F" w:rsidP="00E3195E">
            <w:pPr>
              <w:jc w:val="center"/>
              <w:rPr>
                <w:rFonts w:ascii="Arial" w:hAnsi="Arial" w:cs="Arial"/>
                <w:b/>
                <w:color w:val="000000"/>
                <w:position w:val="-2"/>
                <w:sz w:val="18"/>
                <w:szCs w:val="18"/>
              </w:rPr>
            </w:pPr>
            <w:r w:rsidRPr="00EA2473">
              <w:rPr>
                <w:rFonts w:ascii="Arial" w:hAnsi="Arial" w:cs="Arial"/>
                <w:b/>
                <w:color w:val="000000"/>
                <w:position w:val="-2"/>
                <w:sz w:val="18"/>
                <w:szCs w:val="18"/>
              </w:rPr>
              <w:t>Voznik izpolnjuje zakonsko določene pogoje za izvajanje storit</w:t>
            </w:r>
            <w:r>
              <w:rPr>
                <w:rFonts w:ascii="Arial" w:hAnsi="Arial" w:cs="Arial"/>
                <w:b/>
                <w:color w:val="000000"/>
                <w:position w:val="-2"/>
                <w:sz w:val="18"/>
                <w:szCs w:val="18"/>
              </w:rPr>
              <w:t>v</w:t>
            </w:r>
            <w:r w:rsidRPr="00EA2473">
              <w:rPr>
                <w:rFonts w:ascii="Arial" w:hAnsi="Arial" w:cs="Arial"/>
                <w:b/>
                <w:color w:val="000000"/>
                <w:position w:val="-2"/>
                <w:sz w:val="18"/>
                <w:szCs w:val="18"/>
              </w:rPr>
              <w:t>e prevoza šolski otrok</w:t>
            </w:r>
          </w:p>
        </w:tc>
      </w:tr>
      <w:tr w:rsidR="0084683F" w14:paraId="20764583" w14:textId="77777777" w:rsidTr="00E3195E">
        <w:tc>
          <w:tcPr>
            <w:tcW w:w="3013" w:type="dxa"/>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48398CBB" w14:textId="77777777" w:rsidR="0084683F" w:rsidRDefault="0084683F" w:rsidP="00E3195E">
            <w:pPr>
              <w:jc w:val="center"/>
            </w:pPr>
          </w:p>
        </w:tc>
        <w:tc>
          <w:tcPr>
            <w:tcW w:w="1635" w:type="dxa"/>
            <w:tcBorders>
              <w:top w:val="single" w:sz="6" w:space="0" w:color="000000"/>
              <w:left w:val="single" w:sz="5" w:space="0" w:color="000000"/>
              <w:bottom w:val="single" w:sz="5" w:space="0" w:color="000000"/>
              <w:right w:val="single" w:sz="5" w:space="0" w:color="000000"/>
            </w:tcBorders>
            <w:vAlign w:val="center"/>
          </w:tcPr>
          <w:p w14:paraId="62D8CD27" w14:textId="77777777" w:rsidR="0084683F" w:rsidRDefault="0084683F" w:rsidP="00E3195E">
            <w:pPr>
              <w:jc w:val="center"/>
              <w:rPr>
                <w:rFonts w:ascii="Arial" w:hAnsi="Arial" w:cs="Arial"/>
                <w:color w:val="000000"/>
                <w:position w:val="-2"/>
                <w:sz w:val="18"/>
                <w:szCs w:val="18"/>
              </w:rPr>
            </w:pPr>
          </w:p>
        </w:tc>
        <w:tc>
          <w:tcPr>
            <w:tcW w:w="1635" w:type="dxa"/>
            <w:tcBorders>
              <w:top w:val="single" w:sz="6" w:space="0" w:color="000000"/>
              <w:left w:val="single" w:sz="5" w:space="0" w:color="000000"/>
              <w:bottom w:val="single" w:sz="5" w:space="0" w:color="000000"/>
              <w:right w:val="single" w:sz="5" w:space="0" w:color="000000"/>
            </w:tcBorders>
            <w:vAlign w:val="center"/>
          </w:tcPr>
          <w:p w14:paraId="32434E99" w14:textId="77777777" w:rsidR="0084683F" w:rsidRDefault="0084683F" w:rsidP="00E3195E">
            <w:pPr>
              <w:jc w:val="center"/>
              <w:rPr>
                <w:rFonts w:ascii="Arial" w:hAnsi="Arial" w:cs="Arial"/>
                <w:color w:val="000000"/>
                <w:position w:val="-2"/>
                <w:sz w:val="18"/>
                <w:szCs w:val="18"/>
              </w:rPr>
            </w:pPr>
          </w:p>
        </w:tc>
        <w:tc>
          <w:tcPr>
            <w:tcW w:w="2771" w:type="dxa"/>
            <w:tcBorders>
              <w:top w:val="single" w:sz="6" w:space="0" w:color="000000"/>
              <w:left w:val="single" w:sz="5" w:space="0" w:color="000000"/>
              <w:bottom w:val="single" w:sz="5" w:space="0" w:color="000000"/>
              <w:right w:val="single" w:sz="5" w:space="0" w:color="000000"/>
            </w:tcBorders>
            <w:vAlign w:val="center"/>
          </w:tcPr>
          <w:p w14:paraId="5B2B1FF8" w14:textId="77777777" w:rsidR="0084683F" w:rsidRDefault="0084683F" w:rsidP="00E3195E">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84683F" w14:paraId="295B00D4" w14:textId="77777777" w:rsidTr="00E3195E">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5572F3" w14:textId="77777777" w:rsidR="0084683F" w:rsidRDefault="0084683F" w:rsidP="00E3195E">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0D27D59B" w14:textId="77777777" w:rsidR="0084683F" w:rsidRDefault="0084683F" w:rsidP="00E3195E">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4C3A6291" w14:textId="77777777" w:rsidR="0084683F" w:rsidRDefault="0084683F" w:rsidP="00E3195E">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vAlign w:val="center"/>
          </w:tcPr>
          <w:p w14:paraId="76E4248C" w14:textId="77777777" w:rsidR="0084683F" w:rsidRDefault="0084683F" w:rsidP="00E3195E">
            <w:pPr>
              <w:jc w:val="center"/>
            </w:pPr>
            <w:r w:rsidRPr="006E2BA4">
              <w:rPr>
                <w:rFonts w:ascii="Arial" w:hAnsi="Arial" w:cs="Arial"/>
                <w:color w:val="000000"/>
                <w:position w:val="-2"/>
                <w:sz w:val="18"/>
                <w:szCs w:val="18"/>
              </w:rPr>
              <w:t>DA / NE</w:t>
            </w:r>
          </w:p>
        </w:tc>
      </w:tr>
      <w:tr w:rsidR="0084683F" w14:paraId="1D53D61D" w14:textId="77777777" w:rsidTr="00E3195E">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3B8322" w14:textId="77777777" w:rsidR="0084683F" w:rsidRDefault="0084683F" w:rsidP="00E3195E">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3D227915" w14:textId="77777777" w:rsidR="0084683F" w:rsidRDefault="0084683F" w:rsidP="00E3195E">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6E8BEA46" w14:textId="77777777" w:rsidR="0084683F" w:rsidRDefault="0084683F" w:rsidP="00E3195E">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08A782DC" w14:textId="77777777" w:rsidR="0084683F" w:rsidRDefault="0084683F" w:rsidP="00E3195E">
            <w:pPr>
              <w:jc w:val="center"/>
            </w:pPr>
            <w:r w:rsidRPr="00E91F9F">
              <w:rPr>
                <w:rFonts w:ascii="Arial" w:hAnsi="Arial" w:cs="Arial"/>
                <w:color w:val="000000"/>
                <w:position w:val="-2"/>
                <w:sz w:val="18"/>
                <w:szCs w:val="18"/>
              </w:rPr>
              <w:t>DA / NE</w:t>
            </w:r>
          </w:p>
        </w:tc>
      </w:tr>
      <w:tr w:rsidR="0084683F" w14:paraId="4054EB85" w14:textId="77777777" w:rsidTr="00E3195E">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9E61C" w14:textId="77777777" w:rsidR="0084683F" w:rsidRDefault="0084683F" w:rsidP="00E3195E">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120D9645" w14:textId="77777777" w:rsidR="0084683F" w:rsidRDefault="0084683F" w:rsidP="00E3195E">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2E4A7D3B" w14:textId="77777777" w:rsidR="0084683F" w:rsidRDefault="0084683F" w:rsidP="00E3195E">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7AB301B1" w14:textId="77777777" w:rsidR="0084683F" w:rsidRDefault="0084683F" w:rsidP="00E3195E">
            <w:pPr>
              <w:jc w:val="center"/>
            </w:pPr>
            <w:r w:rsidRPr="00E91F9F">
              <w:rPr>
                <w:rFonts w:ascii="Arial" w:hAnsi="Arial" w:cs="Arial"/>
                <w:color w:val="000000"/>
                <w:position w:val="-2"/>
                <w:sz w:val="18"/>
                <w:szCs w:val="18"/>
              </w:rPr>
              <w:t>DA / NE</w:t>
            </w:r>
          </w:p>
        </w:tc>
      </w:tr>
      <w:tr w:rsidR="0084683F" w14:paraId="75B2F528" w14:textId="77777777" w:rsidTr="00E3195E">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DC2FDA" w14:textId="77777777" w:rsidR="0084683F" w:rsidRDefault="0084683F" w:rsidP="00E3195E">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5E246C33" w14:textId="77777777" w:rsidR="0084683F" w:rsidRDefault="0084683F" w:rsidP="00E3195E">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3657CE99" w14:textId="77777777" w:rsidR="0084683F" w:rsidRDefault="0084683F" w:rsidP="00E3195E">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619D96E7" w14:textId="77777777" w:rsidR="0084683F" w:rsidRDefault="0084683F" w:rsidP="00E3195E">
            <w:pPr>
              <w:jc w:val="center"/>
            </w:pPr>
            <w:r w:rsidRPr="00E91F9F">
              <w:rPr>
                <w:rFonts w:ascii="Arial" w:hAnsi="Arial" w:cs="Arial"/>
                <w:color w:val="000000"/>
                <w:position w:val="-2"/>
                <w:sz w:val="18"/>
                <w:szCs w:val="18"/>
              </w:rPr>
              <w:t>DA / NE</w:t>
            </w:r>
          </w:p>
        </w:tc>
      </w:tr>
      <w:tr w:rsidR="0084683F" w14:paraId="3E0CE4CD" w14:textId="77777777" w:rsidTr="00E3195E">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73E62E" w14:textId="77777777" w:rsidR="0084683F" w:rsidRDefault="0084683F" w:rsidP="00E3195E">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12526D39" w14:textId="77777777" w:rsidR="0084683F" w:rsidRDefault="0084683F" w:rsidP="00E3195E">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7F34D694" w14:textId="77777777" w:rsidR="0084683F" w:rsidRDefault="0084683F" w:rsidP="00E3195E">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2918F8C8" w14:textId="77777777" w:rsidR="0084683F" w:rsidRDefault="0084683F" w:rsidP="00E3195E">
            <w:pPr>
              <w:jc w:val="center"/>
            </w:pPr>
            <w:r w:rsidRPr="00E91F9F">
              <w:rPr>
                <w:rFonts w:ascii="Arial" w:hAnsi="Arial" w:cs="Arial"/>
                <w:color w:val="000000"/>
                <w:position w:val="-2"/>
                <w:sz w:val="18"/>
                <w:szCs w:val="18"/>
              </w:rPr>
              <w:t>DA / NE</w:t>
            </w:r>
          </w:p>
        </w:tc>
      </w:tr>
      <w:tr w:rsidR="0084683F" w14:paraId="6E7C73B0" w14:textId="77777777" w:rsidTr="00E3195E">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B265A4" w14:textId="77777777" w:rsidR="0084683F" w:rsidRDefault="0084683F" w:rsidP="00E3195E">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49F1FDE6" w14:textId="77777777" w:rsidR="0084683F" w:rsidRDefault="0084683F" w:rsidP="00E3195E">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63A638AB" w14:textId="77777777" w:rsidR="0084683F" w:rsidRDefault="0084683F" w:rsidP="00E3195E">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7AD8E956" w14:textId="77777777" w:rsidR="0084683F" w:rsidRDefault="0084683F" w:rsidP="00E3195E">
            <w:pPr>
              <w:jc w:val="center"/>
            </w:pPr>
            <w:r w:rsidRPr="00E91F9F">
              <w:rPr>
                <w:rFonts w:ascii="Arial" w:hAnsi="Arial" w:cs="Arial"/>
                <w:color w:val="000000"/>
                <w:position w:val="-2"/>
                <w:sz w:val="18"/>
                <w:szCs w:val="18"/>
              </w:rPr>
              <w:t>DA / NE</w:t>
            </w:r>
          </w:p>
        </w:tc>
      </w:tr>
      <w:tr w:rsidR="0084683F" w14:paraId="043D9868" w14:textId="77777777" w:rsidTr="00E3195E">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6F130F" w14:textId="77777777" w:rsidR="0084683F" w:rsidRDefault="0084683F" w:rsidP="00E3195E">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3B3B047C" w14:textId="77777777" w:rsidR="0084683F" w:rsidRDefault="0084683F" w:rsidP="00E3195E">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6227E150" w14:textId="77777777" w:rsidR="0084683F" w:rsidRDefault="0084683F" w:rsidP="00E3195E">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2EFB92DB" w14:textId="77777777" w:rsidR="0084683F" w:rsidRDefault="0084683F" w:rsidP="00E3195E">
            <w:pPr>
              <w:jc w:val="center"/>
            </w:pPr>
            <w:r w:rsidRPr="00E91F9F">
              <w:rPr>
                <w:rFonts w:ascii="Arial" w:hAnsi="Arial" w:cs="Arial"/>
                <w:color w:val="000000"/>
                <w:position w:val="-2"/>
                <w:sz w:val="18"/>
                <w:szCs w:val="18"/>
              </w:rPr>
              <w:t>DA / NE</w:t>
            </w:r>
          </w:p>
        </w:tc>
      </w:tr>
      <w:tr w:rsidR="0084683F" w14:paraId="5A70A7A4" w14:textId="77777777" w:rsidTr="00E3195E">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0C6DC6" w14:textId="77777777" w:rsidR="0084683F" w:rsidRDefault="0084683F" w:rsidP="00E3195E">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59DC3446" w14:textId="77777777" w:rsidR="0084683F" w:rsidRDefault="0084683F" w:rsidP="00E3195E">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6FCE381E" w14:textId="77777777" w:rsidR="0084683F" w:rsidRDefault="0084683F" w:rsidP="00E3195E">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554BDD2B" w14:textId="77777777" w:rsidR="0084683F" w:rsidRDefault="0084683F" w:rsidP="00E3195E">
            <w:pPr>
              <w:jc w:val="center"/>
            </w:pPr>
            <w:r w:rsidRPr="00E91F9F">
              <w:rPr>
                <w:rFonts w:ascii="Arial" w:hAnsi="Arial" w:cs="Arial"/>
                <w:color w:val="000000"/>
                <w:position w:val="-2"/>
                <w:sz w:val="18"/>
                <w:szCs w:val="18"/>
              </w:rPr>
              <w:t>DA / NE</w:t>
            </w:r>
          </w:p>
        </w:tc>
      </w:tr>
      <w:tr w:rsidR="0084683F" w14:paraId="0912F64D" w14:textId="77777777" w:rsidTr="00E3195E">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DC236F" w14:textId="77777777" w:rsidR="0084683F" w:rsidRDefault="0084683F" w:rsidP="00E3195E">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4E481F88" w14:textId="77777777" w:rsidR="0084683F" w:rsidRDefault="0084683F" w:rsidP="00E3195E">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3FEE85D0" w14:textId="77777777" w:rsidR="0084683F" w:rsidRDefault="0084683F" w:rsidP="00E3195E">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3C905B7F" w14:textId="77777777" w:rsidR="0084683F" w:rsidRDefault="0084683F" w:rsidP="00E3195E">
            <w:pPr>
              <w:jc w:val="center"/>
            </w:pPr>
            <w:r w:rsidRPr="00E91F9F">
              <w:rPr>
                <w:rFonts w:ascii="Arial" w:hAnsi="Arial" w:cs="Arial"/>
                <w:color w:val="000000"/>
                <w:position w:val="-2"/>
                <w:sz w:val="18"/>
                <w:szCs w:val="18"/>
              </w:rPr>
              <w:t>DA / NE</w:t>
            </w:r>
          </w:p>
        </w:tc>
      </w:tr>
      <w:tr w:rsidR="0084683F" w14:paraId="052532D0" w14:textId="77777777" w:rsidTr="00E3195E">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7F8F50" w14:textId="77777777" w:rsidR="0084683F" w:rsidRDefault="0084683F" w:rsidP="00E3195E">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33A9B167" w14:textId="77777777" w:rsidR="0084683F" w:rsidRDefault="0084683F" w:rsidP="00E3195E">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10077EE2" w14:textId="77777777" w:rsidR="0084683F" w:rsidRDefault="0084683F" w:rsidP="00E3195E">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0A9B5C00" w14:textId="77777777" w:rsidR="0084683F" w:rsidRDefault="0084683F" w:rsidP="00E3195E">
            <w:pPr>
              <w:jc w:val="center"/>
            </w:pPr>
            <w:r w:rsidRPr="00E91F9F">
              <w:rPr>
                <w:rFonts w:ascii="Arial" w:hAnsi="Arial" w:cs="Arial"/>
                <w:color w:val="000000"/>
                <w:position w:val="-2"/>
                <w:sz w:val="18"/>
                <w:szCs w:val="18"/>
              </w:rPr>
              <w:t>DA / NE</w:t>
            </w:r>
          </w:p>
        </w:tc>
      </w:tr>
      <w:tr w:rsidR="0084683F" w14:paraId="281988DB" w14:textId="77777777" w:rsidTr="00E3195E">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1AFB9F" w14:textId="77777777" w:rsidR="0084683F" w:rsidRDefault="0084683F" w:rsidP="00E3195E">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49340D74" w14:textId="77777777" w:rsidR="0084683F" w:rsidRDefault="0084683F" w:rsidP="00E3195E">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6CF4FD5F" w14:textId="77777777" w:rsidR="0084683F" w:rsidRDefault="0084683F" w:rsidP="00E3195E">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0DA90460" w14:textId="77777777" w:rsidR="0084683F" w:rsidRDefault="0084683F" w:rsidP="00E3195E">
            <w:pPr>
              <w:jc w:val="center"/>
            </w:pPr>
            <w:r w:rsidRPr="00E91F9F">
              <w:rPr>
                <w:rFonts w:ascii="Arial" w:hAnsi="Arial" w:cs="Arial"/>
                <w:color w:val="000000"/>
                <w:position w:val="-2"/>
                <w:sz w:val="18"/>
                <w:szCs w:val="18"/>
              </w:rPr>
              <w:t>DA / NE</w:t>
            </w:r>
          </w:p>
        </w:tc>
      </w:tr>
      <w:tr w:rsidR="0084683F" w14:paraId="68105216" w14:textId="77777777" w:rsidTr="00E3195E">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A3F2F3" w14:textId="77777777" w:rsidR="0084683F" w:rsidRDefault="0084683F" w:rsidP="00E3195E">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0AAC59BA" w14:textId="77777777" w:rsidR="0084683F" w:rsidRDefault="0084683F" w:rsidP="00E3195E">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10FAFB61" w14:textId="77777777" w:rsidR="0084683F" w:rsidRDefault="0084683F" w:rsidP="00E3195E">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078A84AB" w14:textId="77777777" w:rsidR="0084683F" w:rsidRDefault="0084683F" w:rsidP="00E3195E">
            <w:pPr>
              <w:jc w:val="center"/>
            </w:pPr>
            <w:r w:rsidRPr="00E91F9F">
              <w:rPr>
                <w:rFonts w:ascii="Arial" w:hAnsi="Arial" w:cs="Arial"/>
                <w:color w:val="000000"/>
                <w:position w:val="-2"/>
                <w:sz w:val="18"/>
                <w:szCs w:val="18"/>
              </w:rPr>
              <w:t>DA / NE</w:t>
            </w:r>
          </w:p>
        </w:tc>
      </w:tr>
      <w:tr w:rsidR="0084683F" w14:paraId="43ED308D" w14:textId="77777777" w:rsidTr="00E3195E">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29F826" w14:textId="77777777" w:rsidR="0084683F" w:rsidRDefault="0084683F" w:rsidP="00E3195E">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4621A1B2" w14:textId="77777777" w:rsidR="0084683F" w:rsidRDefault="0084683F" w:rsidP="00E3195E">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134505FB" w14:textId="77777777" w:rsidR="0084683F" w:rsidRDefault="0084683F" w:rsidP="00E3195E">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5A031944" w14:textId="77777777" w:rsidR="0084683F" w:rsidRDefault="0084683F" w:rsidP="00E3195E">
            <w:pPr>
              <w:jc w:val="center"/>
            </w:pPr>
            <w:r w:rsidRPr="00E91F9F">
              <w:rPr>
                <w:rFonts w:ascii="Arial" w:hAnsi="Arial" w:cs="Arial"/>
                <w:color w:val="000000"/>
                <w:position w:val="-2"/>
                <w:sz w:val="18"/>
                <w:szCs w:val="18"/>
              </w:rPr>
              <w:t>DA / NE</w:t>
            </w:r>
          </w:p>
        </w:tc>
      </w:tr>
    </w:tbl>
    <w:p w14:paraId="7D6C6BCF" w14:textId="77777777" w:rsidR="0084683F" w:rsidRPr="004074A8" w:rsidRDefault="0084683F" w:rsidP="0084683F">
      <w:pPr>
        <w:jc w:val="center"/>
        <w:rPr>
          <w:rFonts w:ascii="Arial" w:hAnsi="Arial" w:cs="Arial"/>
          <w:i/>
          <w:color w:val="808080" w:themeColor="background1" w:themeShade="80"/>
          <w:sz w:val="18"/>
          <w:szCs w:val="18"/>
        </w:rPr>
      </w:pPr>
      <w:r w:rsidRPr="004074A8">
        <w:rPr>
          <w:rFonts w:ascii="Arial" w:hAnsi="Arial" w:cs="Arial"/>
          <w:i/>
          <w:color w:val="808080" w:themeColor="background1" w:themeShade="80"/>
          <w:sz w:val="18"/>
          <w:szCs w:val="18"/>
        </w:rPr>
        <w:t>V primeru imenovanja več voznikov ponudnik obrazec razmnoži</w:t>
      </w:r>
    </w:p>
    <w:p w14:paraId="4370D531" w14:textId="77777777" w:rsidR="0084683F" w:rsidRDefault="0084683F" w:rsidP="0084683F">
      <w:pPr>
        <w:spacing w:before="225" w:after="225" w:line="240" w:lineRule="auto"/>
        <w:jc w:val="both"/>
        <w:rPr>
          <w:rFonts w:ascii="Arial" w:hAnsi="Arial" w:cs="Arial"/>
          <w:color w:val="000000"/>
          <w:sz w:val="18"/>
          <w:szCs w:val="18"/>
        </w:rPr>
      </w:pPr>
    </w:p>
    <w:p w14:paraId="7649FE26" w14:textId="77777777" w:rsidR="009676F3" w:rsidRDefault="009676F3" w:rsidP="0084683F">
      <w:pPr>
        <w:spacing w:before="225" w:after="225" w:line="240" w:lineRule="auto"/>
        <w:jc w:val="both"/>
        <w:rPr>
          <w:rFonts w:ascii="Arial" w:hAnsi="Arial" w:cs="Arial"/>
          <w:color w:val="000000"/>
          <w:sz w:val="18"/>
          <w:szCs w:val="18"/>
        </w:rPr>
      </w:pPr>
    </w:p>
    <w:p w14:paraId="1B1C8755" w14:textId="77777777" w:rsidR="0084683F" w:rsidRDefault="0084683F" w:rsidP="0084683F">
      <w:pPr>
        <w:spacing w:before="225" w:after="225" w:line="240" w:lineRule="auto"/>
        <w:jc w:val="both"/>
        <w:rPr>
          <w:rFonts w:ascii="Arial" w:hAnsi="Arial" w:cs="Arial"/>
          <w:color w:val="000000"/>
          <w:sz w:val="18"/>
          <w:szCs w:val="18"/>
        </w:rPr>
      </w:pPr>
    </w:p>
    <w:p w14:paraId="5AAF8F57" w14:textId="77777777" w:rsidR="0084683F" w:rsidRDefault="0084683F" w:rsidP="0084683F">
      <w:pPr>
        <w:jc w:val="both"/>
        <w:rPr>
          <w:rFonts w:ascii="Arial" w:hAnsi="Arial" w:cs="Arial"/>
          <w:b/>
          <w:sz w:val="18"/>
          <w:szCs w:val="18"/>
        </w:rPr>
      </w:pPr>
      <w:r w:rsidRPr="00EA2473">
        <w:rPr>
          <w:rFonts w:ascii="Arial" w:hAnsi="Arial" w:cs="Arial"/>
          <w:b/>
          <w:sz w:val="18"/>
          <w:szCs w:val="18"/>
        </w:rPr>
        <w:lastRenderedPageBreak/>
        <w:t>SEZNAM VOZIL</w:t>
      </w:r>
    </w:p>
    <w:tbl>
      <w:tblPr>
        <w:tblStyle w:val="NormalTablePHPDOCX"/>
        <w:tblW w:w="5000" w:type="pct"/>
        <w:tblInd w:w="108" w:type="dxa"/>
        <w:tblLook w:val="04A0" w:firstRow="1" w:lastRow="0" w:firstColumn="1" w:lastColumn="0" w:noHBand="0" w:noVBand="1"/>
      </w:tblPr>
      <w:tblGrid>
        <w:gridCol w:w="2613"/>
        <w:gridCol w:w="1203"/>
        <w:gridCol w:w="1092"/>
        <w:gridCol w:w="1097"/>
        <w:gridCol w:w="1642"/>
        <w:gridCol w:w="1407"/>
      </w:tblGrid>
      <w:tr w:rsidR="00B4336D" w14:paraId="65C09377" w14:textId="77777777" w:rsidTr="00B4336D">
        <w:tc>
          <w:tcPr>
            <w:tcW w:w="275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1C1AF4F1" w14:textId="77777777" w:rsidR="00B4336D" w:rsidRPr="00EA2473" w:rsidRDefault="00B4336D" w:rsidP="00E3195E">
            <w:pPr>
              <w:jc w:val="center"/>
              <w:rPr>
                <w:b/>
              </w:rPr>
            </w:pPr>
            <w:r>
              <w:rPr>
                <w:rFonts w:ascii="Arial" w:hAnsi="Arial" w:cs="Arial"/>
                <w:b/>
                <w:color w:val="000000"/>
                <w:position w:val="-2"/>
                <w:sz w:val="18"/>
                <w:szCs w:val="18"/>
              </w:rPr>
              <w:t xml:space="preserve">Vrsta vozila </w:t>
            </w:r>
            <w:r w:rsidRPr="004074A8">
              <w:rPr>
                <w:rFonts w:ascii="Arial" w:hAnsi="Arial" w:cs="Arial"/>
                <w:color w:val="000000"/>
                <w:position w:val="-2"/>
                <w:sz w:val="18"/>
                <w:szCs w:val="18"/>
              </w:rPr>
              <w:t>(kombi, minibus ali avtobus)</w:t>
            </w:r>
            <w:r>
              <w:rPr>
                <w:rFonts w:ascii="Arial" w:hAnsi="Arial" w:cs="Arial"/>
                <w:color w:val="000000"/>
                <w:position w:val="-2"/>
                <w:sz w:val="18"/>
                <w:szCs w:val="18"/>
              </w:rPr>
              <w:t xml:space="preserve">, </w:t>
            </w:r>
            <w:r w:rsidRPr="004074A8">
              <w:rPr>
                <w:rFonts w:ascii="Arial" w:hAnsi="Arial" w:cs="Arial"/>
                <w:b/>
                <w:color w:val="000000"/>
                <w:position w:val="-2"/>
                <w:sz w:val="18"/>
                <w:szCs w:val="18"/>
              </w:rPr>
              <w:t>znamka vozila in registrska številka</w:t>
            </w:r>
          </w:p>
        </w:tc>
        <w:tc>
          <w:tcPr>
            <w:tcW w:w="12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51339073" w14:textId="77777777" w:rsidR="00B4336D" w:rsidRPr="00EA2473" w:rsidRDefault="00B4336D" w:rsidP="00E3195E">
            <w:pPr>
              <w:jc w:val="center"/>
              <w:rPr>
                <w:rFonts w:ascii="Arial" w:hAnsi="Arial" w:cs="Arial"/>
                <w:b/>
                <w:color w:val="000000"/>
                <w:position w:val="-2"/>
                <w:sz w:val="18"/>
                <w:szCs w:val="18"/>
              </w:rPr>
            </w:pPr>
            <w:r>
              <w:rPr>
                <w:rFonts w:ascii="Arial" w:hAnsi="Arial" w:cs="Arial"/>
                <w:b/>
                <w:color w:val="000000"/>
                <w:position w:val="-2"/>
                <w:sz w:val="18"/>
                <w:szCs w:val="18"/>
              </w:rPr>
              <w:t>Z vozilom se bo izvajalo prevoze za sklop</w:t>
            </w:r>
          </w:p>
        </w:tc>
        <w:tc>
          <w:tcPr>
            <w:tcW w:w="110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42396FE2" w14:textId="77777777" w:rsidR="00B4336D" w:rsidRPr="00EA2473" w:rsidRDefault="00B4336D" w:rsidP="00E3195E">
            <w:pPr>
              <w:jc w:val="center"/>
              <w:rPr>
                <w:rFonts w:ascii="Arial" w:hAnsi="Arial" w:cs="Arial"/>
                <w:b/>
                <w:color w:val="000000"/>
                <w:position w:val="-2"/>
                <w:sz w:val="18"/>
                <w:szCs w:val="18"/>
              </w:rPr>
            </w:pPr>
            <w:r>
              <w:rPr>
                <w:rFonts w:ascii="Arial" w:hAnsi="Arial" w:cs="Arial"/>
                <w:b/>
                <w:color w:val="000000"/>
                <w:position w:val="-2"/>
                <w:sz w:val="18"/>
                <w:szCs w:val="18"/>
              </w:rPr>
              <w:t>Število sedežev</w:t>
            </w:r>
          </w:p>
        </w:tc>
        <w:tc>
          <w:tcPr>
            <w:tcW w:w="110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3085FE5B" w14:textId="7939CF2D" w:rsidR="00B4336D" w:rsidRPr="00EA2473" w:rsidRDefault="00B4336D" w:rsidP="00E3195E">
            <w:pPr>
              <w:jc w:val="center"/>
              <w:rPr>
                <w:rFonts w:ascii="Arial" w:hAnsi="Arial" w:cs="Arial"/>
                <w:b/>
                <w:color w:val="000000"/>
                <w:position w:val="-2"/>
                <w:sz w:val="18"/>
                <w:szCs w:val="18"/>
              </w:rPr>
            </w:pPr>
            <w:r>
              <w:rPr>
                <w:rFonts w:ascii="Arial" w:hAnsi="Arial" w:cs="Arial"/>
                <w:b/>
                <w:color w:val="000000"/>
                <w:position w:val="-2"/>
                <w:sz w:val="18"/>
                <w:szCs w:val="18"/>
              </w:rPr>
              <w:t>Leto izdelave vozila</w:t>
            </w:r>
            <w:r w:rsidR="009676F3">
              <w:rPr>
                <w:rFonts w:ascii="Arial" w:hAnsi="Arial" w:cs="Arial"/>
                <w:b/>
                <w:color w:val="000000"/>
                <w:position w:val="-2"/>
                <w:sz w:val="18"/>
                <w:szCs w:val="18"/>
              </w:rPr>
              <w:t xml:space="preserve"> in emisijski razred motorja (EURO 6)</w:t>
            </w:r>
          </w:p>
        </w:tc>
        <w:tc>
          <w:tcPr>
            <w:tcW w:w="168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E4DDEE4" w14:textId="77777777" w:rsidR="00B4336D" w:rsidRPr="00EA2473" w:rsidRDefault="00B4336D" w:rsidP="00E3195E">
            <w:pPr>
              <w:jc w:val="center"/>
              <w:rPr>
                <w:rFonts w:ascii="Arial" w:hAnsi="Arial" w:cs="Arial"/>
                <w:b/>
                <w:color w:val="000000"/>
                <w:position w:val="-2"/>
                <w:sz w:val="18"/>
                <w:szCs w:val="18"/>
              </w:rPr>
            </w:pPr>
            <w:r>
              <w:rPr>
                <w:rFonts w:ascii="Arial" w:hAnsi="Arial" w:cs="Arial"/>
                <w:b/>
                <w:color w:val="000000"/>
                <w:position w:val="-2"/>
                <w:sz w:val="18"/>
                <w:szCs w:val="18"/>
              </w:rPr>
              <w:t>Vozilo ustreza</w:t>
            </w:r>
            <w:r w:rsidRPr="004074A8">
              <w:rPr>
                <w:rFonts w:ascii="Arial" w:hAnsi="Arial" w:cs="Arial"/>
                <w:b/>
                <w:color w:val="000000"/>
                <w:position w:val="-2"/>
                <w:sz w:val="18"/>
                <w:szCs w:val="18"/>
              </w:rPr>
              <w:t xml:space="preserve"> vsem veljavnim predpisom, ki urejajo področje vozil v cestnem prometu, prevoza potnikov v cestnem prometu in prevo</w:t>
            </w:r>
            <w:r>
              <w:rPr>
                <w:rFonts w:ascii="Arial" w:hAnsi="Arial" w:cs="Arial"/>
                <w:b/>
                <w:color w:val="000000"/>
                <w:position w:val="-2"/>
                <w:sz w:val="18"/>
                <w:szCs w:val="18"/>
              </w:rPr>
              <w:t>za otrok v cestnem prometu in je</w:t>
            </w:r>
            <w:r w:rsidRPr="004074A8">
              <w:rPr>
                <w:rFonts w:ascii="Arial" w:hAnsi="Arial" w:cs="Arial"/>
                <w:b/>
                <w:color w:val="000000"/>
                <w:position w:val="-2"/>
                <w:sz w:val="18"/>
                <w:szCs w:val="18"/>
              </w:rPr>
              <w:t xml:space="preserve"> opremljena v skladu s predpisi, ki urejajo področje prevoza otrok v cestnem prometu</w:t>
            </w:r>
          </w:p>
        </w:tc>
        <w:tc>
          <w:tcPr>
            <w:tcW w:w="140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1F7BA6F4" w14:textId="7CCFB039" w:rsidR="00B4336D" w:rsidRPr="00EA2473" w:rsidRDefault="00B4336D" w:rsidP="00B4336D">
            <w:pPr>
              <w:jc w:val="center"/>
              <w:rPr>
                <w:rFonts w:ascii="Arial" w:hAnsi="Arial" w:cs="Arial"/>
                <w:b/>
                <w:color w:val="000000"/>
                <w:position w:val="-2"/>
                <w:sz w:val="18"/>
                <w:szCs w:val="18"/>
              </w:rPr>
            </w:pPr>
            <w:r>
              <w:rPr>
                <w:rFonts w:ascii="Arial" w:hAnsi="Arial" w:cs="Arial"/>
                <w:b/>
                <w:color w:val="000000"/>
                <w:position w:val="-2"/>
                <w:sz w:val="18"/>
                <w:szCs w:val="18"/>
              </w:rPr>
              <w:t>Vozilo je čisto oziroma brezemisijsko</w:t>
            </w:r>
          </w:p>
        </w:tc>
      </w:tr>
      <w:tr w:rsidR="00B4336D" w14:paraId="0B652FF6"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27E6183F" w14:textId="77777777" w:rsidR="00B4336D" w:rsidRDefault="00B4336D" w:rsidP="00E3195E">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413CDE76" w14:textId="77777777" w:rsidR="00B4336D" w:rsidRDefault="00B4336D" w:rsidP="00E3195E">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572F29D6" w14:textId="77777777" w:rsidR="00B4336D" w:rsidRDefault="00B4336D" w:rsidP="00E3195E">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764CFD5" w14:textId="77777777" w:rsidR="00B4336D" w:rsidRDefault="00B4336D" w:rsidP="00E3195E">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440053D4" w14:textId="77777777" w:rsidR="00B4336D" w:rsidRDefault="00B4336D" w:rsidP="00E3195E">
            <w:pPr>
              <w:jc w:val="cente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0185F719" w14:textId="3A17808A" w:rsidR="00B4336D" w:rsidRDefault="00B4336D" w:rsidP="00E3195E">
            <w:pPr>
              <w:jc w:val="center"/>
            </w:pPr>
            <w:r w:rsidRPr="008634C3">
              <w:rPr>
                <w:rFonts w:ascii="Arial" w:hAnsi="Arial" w:cs="Arial"/>
                <w:color w:val="000000"/>
                <w:position w:val="-2"/>
                <w:sz w:val="18"/>
                <w:szCs w:val="18"/>
              </w:rPr>
              <w:t>DA / NE</w:t>
            </w:r>
          </w:p>
        </w:tc>
      </w:tr>
      <w:tr w:rsidR="00B4336D" w14:paraId="06CE77F7"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5C0AEE03"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2A59DD75"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5491885A"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E28BD09"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2BE8E208" w14:textId="6261460B"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203405C7" w14:textId="4166202C"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B4336D" w14:paraId="6A9D324C"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7A9746E5"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1887AE8A"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83F949D"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A351285"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511436BB" w14:textId="32DD8F00"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0F84898A" w14:textId="20CAA5AE"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B4336D" w14:paraId="087C0B66"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B43EC76"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17D33CD7"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DD1D302"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598B178"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1DDD15D9" w14:textId="1942D151"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459BE3B9" w14:textId="3B352CAB"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B4336D" w14:paraId="33C86606"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4165F957"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001B4604"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3159CA5E"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5CB5337E"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2E854B9B" w14:textId="01FF7763"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4AB24330" w14:textId="0142A4F4"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B4336D" w14:paraId="3F89AADA"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213F2AAD"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0F54EA45"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7AC1C80"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30CE469F"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74781FB8" w14:textId="74BEC442"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3F65CD81" w14:textId="12B8D105"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B4336D" w14:paraId="1910656D"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496C1A01"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532E652A"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35EBDD11"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348CA2BA"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124B9356" w14:textId="57376A68"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86014F1" w14:textId="287D5E00"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B4336D" w14:paraId="6E4AAD90"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2375EBF8"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7DEA5D16"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3020696"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FC36A0F"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26C87274" w14:textId="6C8C0070"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2DB9E09" w14:textId="723E76F4"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B4336D" w14:paraId="1B670C76"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69202B31"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1225D9B6"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511DC59A"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7E327E68"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72285756" w14:textId="61667429"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10AB6C51" w14:textId="6FCC2A72"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B4336D" w14:paraId="0EE43A6D"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2E4EA981"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1AC98578"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0120AA2"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0F2ED1FB"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123A3798" w14:textId="77507866"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5E73788A" w14:textId="06CCB26B"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B4336D" w14:paraId="736290C7"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32BB9815"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61C61F60"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08AEA1D9"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E83B649"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0DF4C7B1" w14:textId="75E57481"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029D9B7C" w14:textId="46E4CB2A"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B4336D" w14:paraId="49C82E0E"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04BBF46E"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399CCE58"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FA4CA27"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7FEC1F3E"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20778F00" w14:textId="5252D99B"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25B5C80C" w14:textId="087530D0"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B4336D" w14:paraId="641F84FF"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F4BDC49"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3C4E94DE"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DB1D2E7"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9F4C1FC"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5DC2A0C2" w14:textId="12DE5BB4"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0E9E25DF" w14:textId="3DACE53F"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B4336D" w14:paraId="59E0DF64"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72BCD081"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5097D807"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C47656C"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0A0ADB1F"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5D84E38A" w14:textId="2CE38937"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4E1A1693" w14:textId="0211783D"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B4336D" w14:paraId="1B5AB07D"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45405F3F"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5192D165"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087803E9"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7F3AAA8D"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08ADEA2C" w14:textId="733E5ABA"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12FD52B5" w14:textId="35253A5D"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B4336D" w14:paraId="58E5CDAA"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04A2B4FC"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7105DB52"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08BBC657"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6B49A4D"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79903344" w14:textId="703CD182"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2C0BB9DB" w14:textId="39004656"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B4336D" w14:paraId="66B6CE93"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438CFE80"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130C40B5"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581B08D0"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02E0216"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2012B666" w14:textId="5A971A39"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08EC2792" w14:textId="331BCFF7"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B4336D" w14:paraId="19E53331"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6C90A3C7"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03E7EE13"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73A50E37"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E1F407B"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2FF962C3" w14:textId="01476F2B"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0D4E8F89" w14:textId="0A9334AA"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bl>
    <w:p w14:paraId="0FA9F9EB" w14:textId="77777777" w:rsidR="0084683F" w:rsidRPr="004074A8" w:rsidRDefault="0084683F" w:rsidP="0084683F">
      <w:pPr>
        <w:jc w:val="center"/>
        <w:rPr>
          <w:rFonts w:ascii="Arial" w:hAnsi="Arial" w:cs="Arial"/>
          <w:i/>
          <w:color w:val="808080" w:themeColor="background1" w:themeShade="80"/>
          <w:sz w:val="18"/>
          <w:szCs w:val="18"/>
        </w:rPr>
      </w:pPr>
      <w:r w:rsidRPr="004074A8">
        <w:rPr>
          <w:rFonts w:ascii="Arial" w:hAnsi="Arial" w:cs="Arial"/>
          <w:i/>
          <w:color w:val="808080" w:themeColor="background1" w:themeShade="80"/>
          <w:sz w:val="18"/>
          <w:szCs w:val="18"/>
        </w:rPr>
        <w:t xml:space="preserve">V primeru </w:t>
      </w:r>
      <w:r>
        <w:rPr>
          <w:rFonts w:ascii="Arial" w:hAnsi="Arial" w:cs="Arial"/>
          <w:i/>
          <w:color w:val="808080" w:themeColor="background1" w:themeShade="80"/>
          <w:sz w:val="18"/>
          <w:szCs w:val="18"/>
        </w:rPr>
        <w:t>da bo ponudnik izvajal prevoze z več vozili se obrazec razmnoži</w:t>
      </w:r>
    </w:p>
    <w:p w14:paraId="06E56745" w14:textId="77777777" w:rsidR="0084683F" w:rsidRDefault="0084683F" w:rsidP="0084683F">
      <w:pPr>
        <w:spacing w:before="240" w:after="0"/>
        <w:jc w:val="both"/>
        <w:rPr>
          <w:rFonts w:ascii="Arial" w:hAnsi="Arial" w:cs="Arial"/>
          <w:b/>
          <w:sz w:val="18"/>
          <w:szCs w:val="18"/>
        </w:rPr>
      </w:pPr>
      <w:r>
        <w:rPr>
          <w:rFonts w:ascii="Arial" w:hAnsi="Arial" w:cs="Arial"/>
          <w:b/>
          <w:sz w:val="18"/>
          <w:szCs w:val="18"/>
        </w:rPr>
        <w:t>Izjavljamo</w:t>
      </w:r>
      <w:r w:rsidRPr="004074A8">
        <w:rPr>
          <w:rFonts w:ascii="Arial" w:hAnsi="Arial" w:cs="Arial"/>
          <w:b/>
          <w:sz w:val="18"/>
          <w:szCs w:val="18"/>
        </w:rPr>
        <w:t xml:space="preserve">, da bomo v primeru, da bomo tekom izvajanja naročila uporabljali druga vozila, ki </w:t>
      </w:r>
      <w:r>
        <w:rPr>
          <w:rFonts w:ascii="Arial" w:hAnsi="Arial" w:cs="Arial"/>
          <w:b/>
          <w:sz w:val="18"/>
          <w:szCs w:val="18"/>
        </w:rPr>
        <w:t xml:space="preserve">niso navedena v ponudbi, </w:t>
      </w:r>
      <w:r w:rsidRPr="004074A8">
        <w:rPr>
          <w:rFonts w:ascii="Arial" w:hAnsi="Arial" w:cs="Arial"/>
          <w:b/>
          <w:sz w:val="18"/>
          <w:szCs w:val="18"/>
        </w:rPr>
        <w:t>zagotovili, da bodo vozila v tehnično brezhibnem stanju in v skladu z vsemi predpisi, ki urejajo področje vozil v cestnem prometu in opremljena v skladu s predpisi, ki urejajo področje prevoza oseb v cestnem prometu in prevoza otrok v cestnem prometu.</w:t>
      </w:r>
    </w:p>
    <w:p w14:paraId="29B76CB4" w14:textId="77777777" w:rsidR="0084683F" w:rsidRDefault="0084683F" w:rsidP="0084683F">
      <w:pPr>
        <w:spacing w:before="240" w:after="0"/>
        <w:jc w:val="both"/>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84683F" w14:paraId="592CB932" w14:textId="77777777" w:rsidTr="00E3195E">
        <w:tc>
          <w:tcPr>
            <w:tcW w:w="2500" w:type="pct"/>
            <w:tcMar>
              <w:top w:w="75" w:type="dxa"/>
              <w:bottom w:w="75" w:type="dxa"/>
            </w:tcMar>
            <w:vAlign w:val="center"/>
          </w:tcPr>
          <w:p w14:paraId="5AFB2776" w14:textId="77777777" w:rsidR="0084683F" w:rsidRDefault="0084683F" w:rsidP="00E3195E">
            <w:pPr>
              <w:rPr>
                <w:rFonts w:ascii="Arial" w:hAnsi="Arial" w:cs="Arial"/>
                <w:color w:val="000000"/>
                <w:position w:val="-2"/>
                <w:sz w:val="18"/>
                <w:szCs w:val="18"/>
              </w:rPr>
            </w:pPr>
          </w:p>
          <w:p w14:paraId="7025CC81" w14:textId="77777777" w:rsidR="0084683F" w:rsidRDefault="0084683F" w:rsidP="00E3195E">
            <w:r>
              <w:rPr>
                <w:rFonts w:ascii="Arial" w:hAnsi="Arial" w:cs="Arial"/>
                <w:color w:val="000000"/>
                <w:position w:val="-2"/>
                <w:sz w:val="18"/>
                <w:szCs w:val="18"/>
              </w:rPr>
              <w:t>Kraj in datum:</w:t>
            </w:r>
          </w:p>
        </w:tc>
        <w:tc>
          <w:tcPr>
            <w:tcW w:w="0" w:type="auto"/>
            <w:tcMar>
              <w:top w:w="75" w:type="dxa"/>
              <w:bottom w:w="75" w:type="dxa"/>
            </w:tcMar>
            <w:vAlign w:val="center"/>
          </w:tcPr>
          <w:p w14:paraId="75236D9E" w14:textId="77777777" w:rsidR="0084683F" w:rsidRDefault="0084683F" w:rsidP="00E3195E">
            <w:pPr>
              <w:rPr>
                <w:rFonts w:ascii="Arial" w:hAnsi="Arial" w:cs="Arial"/>
                <w:color w:val="000000"/>
                <w:position w:val="-2"/>
                <w:sz w:val="18"/>
                <w:szCs w:val="18"/>
              </w:rPr>
            </w:pPr>
          </w:p>
          <w:p w14:paraId="6B3130DF" w14:textId="77777777" w:rsidR="0084683F" w:rsidRDefault="0084683F" w:rsidP="00E3195E">
            <w:r>
              <w:rPr>
                <w:rFonts w:ascii="Arial" w:hAnsi="Arial" w:cs="Arial"/>
                <w:color w:val="000000"/>
                <w:position w:val="-2"/>
                <w:sz w:val="18"/>
                <w:szCs w:val="18"/>
              </w:rPr>
              <w:t>Ime in priimek: _____________________</w:t>
            </w:r>
          </w:p>
        </w:tc>
      </w:tr>
      <w:tr w:rsidR="0084683F" w14:paraId="7695A982" w14:textId="77777777" w:rsidTr="00E3195E">
        <w:tc>
          <w:tcPr>
            <w:tcW w:w="2500" w:type="pct"/>
            <w:tcMar>
              <w:top w:w="75" w:type="dxa"/>
              <w:bottom w:w="75" w:type="dxa"/>
            </w:tcMar>
            <w:vAlign w:val="center"/>
          </w:tcPr>
          <w:p w14:paraId="23C99971" w14:textId="77777777" w:rsidR="0084683F" w:rsidRDefault="0084683F" w:rsidP="00E3195E">
            <w:r>
              <w:rPr>
                <w:rFonts w:ascii="Arial" w:hAnsi="Arial" w:cs="Arial"/>
                <w:color w:val="000000"/>
                <w:position w:val="-2"/>
                <w:sz w:val="18"/>
                <w:szCs w:val="18"/>
              </w:rPr>
              <w:t> </w:t>
            </w:r>
          </w:p>
        </w:tc>
        <w:tc>
          <w:tcPr>
            <w:tcW w:w="0" w:type="auto"/>
            <w:tcMar>
              <w:top w:w="75" w:type="dxa"/>
              <w:bottom w:w="75" w:type="dxa"/>
            </w:tcMar>
            <w:vAlign w:val="center"/>
          </w:tcPr>
          <w:p w14:paraId="08105B92" w14:textId="77777777" w:rsidR="0084683F" w:rsidRDefault="0084683F" w:rsidP="00E3195E">
            <w:pPr>
              <w:jc w:val="center"/>
            </w:pPr>
            <w:r>
              <w:rPr>
                <w:rFonts w:ascii="Arial" w:hAnsi="Arial" w:cs="Arial"/>
                <w:color w:val="A9A9A9"/>
                <w:position w:val="-2"/>
                <w:sz w:val="18"/>
                <w:szCs w:val="18"/>
              </w:rPr>
              <w:t>(podpis)</w:t>
            </w:r>
          </w:p>
        </w:tc>
      </w:tr>
    </w:tbl>
    <w:p w14:paraId="6694C647" w14:textId="77777777" w:rsidR="0084683F" w:rsidRDefault="0084683F" w:rsidP="0084683F">
      <w:pPr>
        <w:jc w:val="both"/>
        <w:rPr>
          <w:rFonts w:ascii="Arial" w:hAnsi="Arial" w:cs="Arial"/>
          <w:sz w:val="18"/>
          <w:szCs w:val="18"/>
        </w:rPr>
      </w:pPr>
    </w:p>
    <w:p w14:paraId="52FB14A4" w14:textId="77777777" w:rsidR="00DC2A28" w:rsidRDefault="00DC2A28">
      <w:pPr>
        <w:sectPr w:rsidR="00DC2A28" w:rsidSect="006E7A2B">
          <w:headerReference w:type="even" r:id="rId28"/>
          <w:headerReference w:type="default" r:id="rId29"/>
          <w:footerReference w:type="default" r:id="rId30"/>
          <w:headerReference w:type="first" r:id="rId31"/>
          <w:pgSz w:w="11906" w:h="16838"/>
          <w:pgMar w:top="1418" w:right="1418" w:bottom="1418" w:left="1418" w:header="567" w:footer="596" w:gutter="0"/>
          <w:cols w:space="708"/>
          <w:docGrid w:linePitch="360"/>
        </w:sectPr>
      </w:pPr>
    </w:p>
    <w:p w14:paraId="0553ACED"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761DAF4D" w14:textId="77777777" w:rsidR="00252358" w:rsidRPr="00252358" w:rsidRDefault="00000000" w:rsidP="00252358"/>
    <w:p w14:paraId="6BDB0772"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4CB97E99" w14:textId="77777777" w:rsidR="00EB2A75" w:rsidRDefault="00000000" w:rsidP="00EB2A75">
      <w:pPr>
        <w:spacing w:after="120"/>
        <w:rPr>
          <w:rFonts w:ascii="Arial" w:hAnsi="Arial" w:cs="Arial"/>
        </w:rPr>
      </w:pPr>
    </w:p>
    <w:p w14:paraId="033A99DD" w14:textId="77777777" w:rsidR="00DC2A28" w:rsidRDefault="00000000">
      <w:pPr>
        <w:spacing w:before="225" w:after="225" w:line="240" w:lineRule="auto"/>
        <w:jc w:val="center"/>
      </w:pPr>
      <w:r>
        <w:rPr>
          <w:rFonts w:ascii="Arial" w:hAnsi="Arial" w:cs="Arial"/>
          <w:b/>
          <w:bCs/>
          <w:color w:val="000000"/>
          <w:sz w:val="24"/>
          <w:szCs w:val="24"/>
        </w:rPr>
        <w:t>MENIČNA IZJAVA</w:t>
      </w:r>
    </w:p>
    <w:p w14:paraId="7A2D646F" w14:textId="77777777" w:rsidR="00DC2A28" w:rsidRDefault="00000000">
      <w:pPr>
        <w:spacing w:before="225" w:after="225" w:line="240" w:lineRule="auto"/>
        <w:jc w:val="center"/>
      </w:pPr>
      <w:r>
        <w:rPr>
          <w:rFonts w:ascii="Arial" w:hAnsi="Arial" w:cs="Arial"/>
          <w:color w:val="000000"/>
          <w:sz w:val="21"/>
          <w:szCs w:val="21"/>
        </w:rPr>
        <w:t>s pooblastilom za izpolnitev in unovčenje menice</w:t>
      </w:r>
    </w:p>
    <w:p w14:paraId="3A72FC86" w14:textId="77777777" w:rsidR="00DC2A28" w:rsidRDefault="00000000">
      <w:pPr>
        <w:spacing w:before="225" w:after="225" w:line="240" w:lineRule="auto"/>
        <w:jc w:val="both"/>
      </w:pPr>
      <w:r>
        <w:rPr>
          <w:rFonts w:ascii="Arial" w:hAnsi="Arial" w:cs="Arial"/>
          <w:color w:val="000000"/>
          <w:sz w:val="18"/>
          <w:szCs w:val="18"/>
        </w:rPr>
        <w:t> </w:t>
      </w:r>
    </w:p>
    <w:p w14:paraId="684E775F" w14:textId="36FC6D28" w:rsidR="00DC2A28"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Naročniku </w:t>
      </w:r>
      <w:r w:rsidR="009676F3" w:rsidRPr="009676F3">
        <w:rPr>
          <w:rFonts w:ascii="Arial" w:hAnsi="Arial" w:cs="Arial"/>
          <w:color w:val="000000"/>
          <w:sz w:val="18"/>
          <w:szCs w:val="18"/>
        </w:rPr>
        <w:t>OBČINA ŽIRI, Loška cesta 1, 4226 Žiri</w:t>
      </w:r>
      <w:r w:rsidR="009676F3">
        <w:rPr>
          <w:rFonts w:ascii="Arial" w:hAnsi="Arial" w:cs="Arial"/>
          <w:color w:val="000000"/>
          <w:sz w:val="18"/>
          <w:szCs w:val="18"/>
        </w:rPr>
        <w:t xml:space="preserve"> </w:t>
      </w:r>
      <w:r>
        <w:rPr>
          <w:rFonts w:ascii="Arial" w:hAnsi="Arial" w:cs="Arial"/>
          <w:color w:val="000000"/>
          <w:sz w:val="18"/>
          <w:szCs w:val="18"/>
        </w:rPr>
        <w:t>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36ED9AC6" w14:textId="77777777" w:rsidR="00001E5D" w:rsidRDefault="00001E5D">
      <w:pPr>
        <w:spacing w:before="225" w:after="225" w:line="240" w:lineRule="auto"/>
        <w:jc w:val="both"/>
      </w:pPr>
    </w:p>
    <w:p w14:paraId="0056DD34" w14:textId="77777777" w:rsidR="00001E5D" w:rsidRDefault="00001E5D" w:rsidP="0084683F">
      <w:pPr>
        <w:spacing w:before="225" w:after="225" w:line="240" w:lineRule="auto"/>
        <w:jc w:val="center"/>
        <w:rPr>
          <w:rFonts w:ascii="Arial" w:hAnsi="Arial" w:cs="Arial"/>
          <w:b/>
          <w:bCs/>
          <w:color w:val="000000"/>
          <w:sz w:val="18"/>
          <w:szCs w:val="18"/>
        </w:rPr>
      </w:pPr>
      <w:r w:rsidRPr="00001E5D">
        <w:rPr>
          <w:rFonts w:ascii="Arial" w:hAnsi="Arial" w:cs="Arial"/>
          <w:b/>
          <w:bCs/>
          <w:color w:val="000000"/>
          <w:sz w:val="18"/>
          <w:szCs w:val="18"/>
        </w:rPr>
        <w:t>Opravljanje šolskih prevozov učencev OŠ Žiri v šolskih letih 2023/2024, 2024/2025, 2025/2026 in 2026/2027</w:t>
      </w:r>
    </w:p>
    <w:p w14:paraId="51DDE1BC" w14:textId="6E0992EF" w:rsidR="0084683F" w:rsidRDefault="0084683F" w:rsidP="0084683F">
      <w:pPr>
        <w:spacing w:before="225" w:after="225" w:line="240" w:lineRule="auto"/>
        <w:jc w:val="center"/>
      </w:pPr>
      <w:r>
        <w:rPr>
          <w:rFonts w:ascii="Arial" w:hAnsi="Arial" w:cs="Arial"/>
          <w:b/>
          <w:bCs/>
          <w:color w:val="000000"/>
          <w:sz w:val="18"/>
          <w:szCs w:val="18"/>
        </w:rPr>
        <w:t>za sklop</w:t>
      </w:r>
      <w:r w:rsidR="00AB2A60">
        <w:rPr>
          <w:rFonts w:ascii="Arial" w:hAnsi="Arial" w:cs="Arial"/>
          <w:b/>
          <w:bCs/>
          <w:color w:val="000000"/>
          <w:sz w:val="18"/>
          <w:szCs w:val="18"/>
        </w:rPr>
        <w:t>/e</w:t>
      </w:r>
      <w:r>
        <w:rPr>
          <w:rFonts w:ascii="Arial" w:hAnsi="Arial" w:cs="Arial"/>
          <w:b/>
          <w:bCs/>
          <w:color w:val="000000"/>
          <w:sz w:val="18"/>
          <w:szCs w:val="18"/>
        </w:rPr>
        <w:t>: _______</w:t>
      </w:r>
    </w:p>
    <w:p w14:paraId="169490E5" w14:textId="77777777" w:rsidR="00DC2A28"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C875FAE" w14:textId="77777777" w:rsidR="00DC2A28" w:rsidRDefault="00000000">
      <w:pPr>
        <w:spacing w:before="225" w:after="225" w:line="240" w:lineRule="auto"/>
        <w:jc w:val="both"/>
      </w:pPr>
      <w:r>
        <w:rPr>
          <w:rFonts w:ascii="Arial" w:hAnsi="Arial" w:cs="Arial"/>
          <w:color w:val="000000"/>
          <w:sz w:val="18"/>
          <w:szCs w:val="18"/>
        </w:rPr>
        <w:t> </w:t>
      </w:r>
    </w:p>
    <w:p w14:paraId="506E82C8" w14:textId="5491BEF6" w:rsidR="00DC2A28" w:rsidRDefault="00000000">
      <w:pPr>
        <w:spacing w:before="225" w:after="225" w:line="240" w:lineRule="auto"/>
        <w:jc w:val="both"/>
      </w:pPr>
      <w:r>
        <w:rPr>
          <w:rFonts w:ascii="Arial" w:hAnsi="Arial" w:cs="Arial"/>
          <w:color w:val="000000"/>
          <w:sz w:val="18"/>
          <w:szCs w:val="18"/>
        </w:rPr>
        <w:t xml:space="preserve">Naročnika </w:t>
      </w:r>
      <w:r w:rsidR="009676F3" w:rsidRPr="009676F3">
        <w:rPr>
          <w:rFonts w:ascii="Arial" w:hAnsi="Arial" w:cs="Arial"/>
          <w:color w:val="000000"/>
          <w:sz w:val="18"/>
          <w:szCs w:val="18"/>
        </w:rPr>
        <w:t>OBČINA ŽIRI, Loška cesta 1, 4226 Žiri</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3.000,00 EUR za vsak sklop za katerega ponudnik oddaja ponudbo (</w:t>
      </w:r>
      <w:r w:rsidRPr="00AB2A60">
        <w:rPr>
          <w:rFonts w:ascii="Arial" w:hAnsi="Arial" w:cs="Arial"/>
          <w:i/>
          <w:iCs/>
          <w:color w:val="808080" w:themeColor="background1" w:themeShade="80"/>
          <w:sz w:val="18"/>
          <w:szCs w:val="18"/>
        </w:rPr>
        <w:t xml:space="preserve">v primeru, da ponudnik oddaja ponudbo za več sklopov, se priloži zavarovanje v višini seštevka št. sklopov x </w:t>
      </w:r>
      <w:r w:rsidR="009676F3">
        <w:rPr>
          <w:rFonts w:ascii="Arial" w:hAnsi="Arial" w:cs="Arial"/>
          <w:i/>
          <w:iCs/>
          <w:color w:val="808080" w:themeColor="background1" w:themeShade="80"/>
          <w:sz w:val="18"/>
          <w:szCs w:val="18"/>
        </w:rPr>
        <w:t>1</w:t>
      </w:r>
      <w:r w:rsidRPr="00AB2A60">
        <w:rPr>
          <w:rFonts w:ascii="Arial" w:hAnsi="Arial" w:cs="Arial"/>
          <w:i/>
          <w:iCs/>
          <w:color w:val="808080" w:themeColor="background1" w:themeShade="80"/>
          <w:sz w:val="18"/>
          <w:szCs w:val="18"/>
        </w:rPr>
        <w:t>.000,00 EUR)</w:t>
      </w:r>
    </w:p>
    <w:p w14:paraId="3A9C1410" w14:textId="77777777" w:rsidR="00DC2A28" w:rsidRDefault="00000000">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DC2A28" w14:paraId="7062403F" w14:textId="77777777">
        <w:tc>
          <w:tcPr>
            <w:tcW w:w="0" w:type="auto"/>
            <w:tcMar>
              <w:top w:w="0" w:type="auto"/>
              <w:bottom w:w="0" w:type="auto"/>
            </w:tcMar>
          </w:tcPr>
          <w:p w14:paraId="10BA88C0" w14:textId="77777777" w:rsidR="00DC2A28" w:rsidRDefault="00000000">
            <w:pPr>
              <w:numPr>
                <w:ilvl w:val="0"/>
                <w:numId w:val="25"/>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5F1CE68B" w14:textId="77777777" w:rsidR="00DC2A28" w:rsidRDefault="00000000">
            <w:pPr>
              <w:numPr>
                <w:ilvl w:val="0"/>
                <w:numId w:val="25"/>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72C5568F" w14:textId="77777777" w:rsidR="00DC2A28" w:rsidRDefault="00000000">
            <w:pPr>
              <w:numPr>
                <w:ilvl w:val="0"/>
                <w:numId w:val="25"/>
              </w:numPr>
              <w:rPr>
                <w:rFonts w:ascii="Arial" w:hAnsi="Arial" w:cs="Arial"/>
                <w:color w:val="000000"/>
                <w:sz w:val="18"/>
                <w:szCs w:val="18"/>
              </w:rPr>
            </w:pPr>
            <w:r>
              <w:rPr>
                <w:rFonts w:ascii="Arial" w:hAnsi="Arial" w:cs="Arial"/>
                <w:color w:val="000000"/>
                <w:sz w:val="18"/>
                <w:szCs w:val="18"/>
              </w:rPr>
              <w:t>ne soglašamo z odpravo napak v ponudbi ali</w:t>
            </w:r>
          </w:p>
          <w:p w14:paraId="179693A7" w14:textId="77777777" w:rsidR="00DC2A28" w:rsidRDefault="00000000">
            <w:pPr>
              <w:numPr>
                <w:ilvl w:val="0"/>
                <w:numId w:val="25"/>
              </w:numPr>
              <w:rPr>
                <w:rFonts w:ascii="Arial" w:hAnsi="Arial" w:cs="Arial"/>
                <w:color w:val="000000"/>
                <w:sz w:val="18"/>
                <w:szCs w:val="18"/>
              </w:rPr>
            </w:pPr>
            <w:r>
              <w:rPr>
                <w:rFonts w:ascii="Arial" w:hAnsi="Arial" w:cs="Arial"/>
                <w:color w:val="000000"/>
                <w:sz w:val="18"/>
                <w:szCs w:val="18"/>
              </w:rPr>
              <w:t>ne sklenemo pogodbe v določenem roku ali</w:t>
            </w:r>
          </w:p>
          <w:p w14:paraId="06AB3022" w14:textId="77777777" w:rsidR="00DC2A28" w:rsidRDefault="00000000">
            <w:pPr>
              <w:numPr>
                <w:ilvl w:val="0"/>
                <w:numId w:val="25"/>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04479E10" w14:textId="77777777" w:rsidR="00DC2A28"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4A8771F3" w14:textId="77777777" w:rsidR="00DC2A28" w:rsidRDefault="00000000">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492B6293" w14:textId="77777777" w:rsidR="00DC2A28" w:rsidRDefault="00000000">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20717F71" w14:textId="77777777" w:rsidR="00DC2A28" w:rsidRDefault="00000000">
      <w:pPr>
        <w:spacing w:before="225" w:after="225" w:line="240" w:lineRule="auto"/>
        <w:jc w:val="both"/>
      </w:pPr>
      <w:r>
        <w:rPr>
          <w:rFonts w:ascii="Arial" w:hAnsi="Arial" w:cs="Arial"/>
          <w:color w:val="000000"/>
          <w:sz w:val="18"/>
          <w:szCs w:val="18"/>
        </w:rPr>
        <w:t>Priloga: </w:t>
      </w:r>
    </w:p>
    <w:p w14:paraId="3D32C3F4" w14:textId="77777777" w:rsidR="00DC2A28" w:rsidRDefault="00000000">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DC2A28" w14:paraId="0F7EFAFB" w14:textId="77777777">
        <w:tc>
          <w:tcPr>
            <w:tcW w:w="4080" w:type="dxa"/>
            <w:tcMar>
              <w:top w:w="75" w:type="dxa"/>
              <w:bottom w:w="75" w:type="dxa"/>
            </w:tcMar>
            <w:vAlign w:val="center"/>
          </w:tcPr>
          <w:p w14:paraId="5F94406E" w14:textId="77777777" w:rsidR="00DC2A28" w:rsidRDefault="00000000">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5789F2A" w14:textId="77777777" w:rsidR="00DC2A28" w:rsidRDefault="00000000">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DC2A28" w14:paraId="4445DB18" w14:textId="77777777">
        <w:tc>
          <w:tcPr>
            <w:tcW w:w="4080" w:type="dxa"/>
            <w:tcMar>
              <w:top w:w="75" w:type="dxa"/>
              <w:bottom w:w="75" w:type="dxa"/>
            </w:tcMar>
            <w:vAlign w:val="center"/>
          </w:tcPr>
          <w:p w14:paraId="156F382B" w14:textId="77777777" w:rsidR="00DC2A28" w:rsidRDefault="00000000">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6CA79F3" w14:textId="77777777" w:rsidR="00DC2A28" w:rsidRDefault="00DC2A28"/>
          <w:p w14:paraId="00B53F31" w14:textId="77777777" w:rsidR="00DC2A28" w:rsidRDefault="00000000">
            <w:pPr>
              <w:jc w:val="center"/>
            </w:pPr>
            <w:r>
              <w:rPr>
                <w:rFonts w:ascii="Arial" w:hAnsi="Arial" w:cs="Arial"/>
                <w:color w:val="A9A9A9"/>
                <w:position w:val="-2"/>
                <w:sz w:val="18"/>
                <w:szCs w:val="18"/>
              </w:rPr>
              <w:t>(žig in podpis)</w:t>
            </w:r>
          </w:p>
        </w:tc>
      </w:tr>
    </w:tbl>
    <w:p w14:paraId="46F30C93" w14:textId="77777777" w:rsidR="00DC2A28" w:rsidRDefault="00000000">
      <w:pPr>
        <w:spacing w:before="225" w:after="225" w:line="240" w:lineRule="auto"/>
        <w:jc w:val="both"/>
      </w:pPr>
      <w:r>
        <w:rPr>
          <w:rFonts w:ascii="Arial" w:hAnsi="Arial" w:cs="Arial"/>
          <w:color w:val="000000"/>
          <w:sz w:val="18"/>
          <w:szCs w:val="18"/>
        </w:rPr>
        <w:t> </w:t>
      </w:r>
    </w:p>
    <w:p w14:paraId="75363512" w14:textId="77777777" w:rsidR="00DC2A28" w:rsidRDefault="00000000">
      <w:pPr>
        <w:spacing w:before="225" w:after="225" w:line="240" w:lineRule="auto"/>
        <w:jc w:val="both"/>
      </w:pPr>
      <w:r>
        <w:rPr>
          <w:rFonts w:ascii="Arial" w:hAnsi="Arial" w:cs="Arial"/>
          <w:color w:val="000000"/>
          <w:sz w:val="18"/>
          <w:szCs w:val="18"/>
        </w:rPr>
        <w:t> </w:t>
      </w:r>
    </w:p>
    <w:p w14:paraId="3B9EF34B" w14:textId="77777777" w:rsidR="00DC2A28" w:rsidRDefault="00DC2A28">
      <w:pPr>
        <w:sectPr w:rsidR="00DC2A28" w:rsidSect="006E7A2B">
          <w:headerReference w:type="even" r:id="rId32"/>
          <w:headerReference w:type="default" r:id="rId33"/>
          <w:footerReference w:type="default" r:id="rId34"/>
          <w:headerReference w:type="first" r:id="rId35"/>
          <w:pgSz w:w="11906" w:h="16838"/>
          <w:pgMar w:top="1418" w:right="1418" w:bottom="1418" w:left="1418" w:header="567" w:footer="596" w:gutter="0"/>
          <w:cols w:space="708"/>
          <w:docGrid w:linePitch="360"/>
        </w:sectPr>
      </w:pPr>
    </w:p>
    <w:p w14:paraId="5BE8528B"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7AB39794" w14:textId="77777777" w:rsidR="00252358" w:rsidRPr="00252358" w:rsidRDefault="00000000" w:rsidP="00252358"/>
    <w:p w14:paraId="56CAF6FC"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437202E1" w14:textId="77777777" w:rsidR="00EB2A75" w:rsidRDefault="00000000" w:rsidP="00EB2A75">
      <w:pPr>
        <w:spacing w:after="120"/>
        <w:rPr>
          <w:rFonts w:ascii="Arial" w:hAnsi="Arial" w:cs="Arial"/>
        </w:rPr>
      </w:pPr>
    </w:p>
    <w:p w14:paraId="07E549B5" w14:textId="77777777" w:rsidR="00DC2A28" w:rsidRDefault="00000000">
      <w:pPr>
        <w:spacing w:before="225" w:after="225" w:line="240" w:lineRule="auto"/>
        <w:jc w:val="both"/>
      </w:pPr>
      <w:r>
        <w:rPr>
          <w:rFonts w:ascii="Arial" w:hAnsi="Arial" w:cs="Arial"/>
          <w:i/>
          <w:iCs/>
          <w:color w:val="000000"/>
          <w:sz w:val="18"/>
          <w:szCs w:val="18"/>
        </w:rPr>
        <w:t>Glava s podatki o garantu (zavarovalnici/banki) ali SWIFT ključ</w:t>
      </w:r>
    </w:p>
    <w:p w14:paraId="024961AD" w14:textId="1E8247FF" w:rsidR="00DC2A28" w:rsidRDefault="00000000" w:rsidP="009676F3">
      <w:r>
        <w:rPr>
          <w:rFonts w:ascii="Arial" w:hAnsi="Arial" w:cs="Arial"/>
          <w:color w:val="000000"/>
          <w:sz w:val="18"/>
          <w:szCs w:val="18"/>
        </w:rPr>
        <w:t xml:space="preserve">Za: </w:t>
      </w:r>
      <w:r w:rsidR="009676F3">
        <w:rPr>
          <w:rFonts w:ascii="Arial" w:hAnsi="Arial" w:cs="Arial"/>
          <w:color w:val="000000"/>
          <w:sz w:val="18"/>
          <w:szCs w:val="18"/>
        </w:rPr>
        <w:t>OBČINA ŽIRI, Loška cesta 1, 4226 Žiri</w:t>
      </w:r>
    </w:p>
    <w:p w14:paraId="5434D0CF" w14:textId="77777777" w:rsidR="00DC2A28" w:rsidRDefault="0000000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093B806D" w14:textId="77777777" w:rsidR="00DC2A28" w:rsidRDefault="0000000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ABA9D4E" w14:textId="77777777" w:rsidR="00DC2A28" w:rsidRDefault="0000000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74318CA7" w14:textId="77777777" w:rsidR="00DC2A28" w:rsidRDefault="0000000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BEDE246" w14:textId="77777777" w:rsidR="00DC2A28" w:rsidRDefault="0000000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00E57CB" w14:textId="4BB102CC" w:rsidR="00DC2A28" w:rsidRDefault="0000000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w:t>
      </w:r>
      <w:r w:rsidR="003846BC" w:rsidRPr="003846BC">
        <w:rPr>
          <w:rFonts w:ascii="Arial" w:hAnsi="Arial" w:cs="Arial"/>
          <w:color w:val="000000"/>
          <w:sz w:val="18"/>
          <w:szCs w:val="18"/>
        </w:rPr>
        <w:t>OBČINA ŽIRI, Loška cesta 1, 4226 Žiri</w:t>
      </w:r>
    </w:p>
    <w:p w14:paraId="214AE1B6" w14:textId="3EF96E71" w:rsidR="00DC2A28" w:rsidRDefault="0000000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001E5D" w:rsidRPr="00001E5D">
        <w:rPr>
          <w:rFonts w:ascii="Arial" w:hAnsi="Arial" w:cs="Arial"/>
          <w:b/>
          <w:bCs/>
          <w:color w:val="000000"/>
          <w:sz w:val="18"/>
          <w:szCs w:val="18"/>
        </w:rPr>
        <w:t>Opravljanje šolskih prevozov učencev OŠ Žiri v šolskih letih 2023/2024, 2024/2025, 2025/2026 in 2026/2027</w:t>
      </w:r>
      <w:r w:rsidR="00AB2A60">
        <w:rPr>
          <w:rFonts w:ascii="Arial" w:hAnsi="Arial" w:cs="Arial"/>
          <w:b/>
          <w:bCs/>
          <w:color w:val="000000"/>
          <w:sz w:val="18"/>
          <w:szCs w:val="18"/>
        </w:rPr>
        <w:t xml:space="preserve"> za sklop/e: ______</w:t>
      </w:r>
    </w:p>
    <w:p w14:paraId="50C1CA39" w14:textId="3BDCB975" w:rsidR="00DC2A28" w:rsidRDefault="00000000">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3577D502" w14:textId="77777777" w:rsidR="00DC2A28" w:rsidRDefault="0000000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51338192" w14:textId="77777777" w:rsidR="00DC2A28" w:rsidRDefault="0000000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3FFEA1B2" w14:textId="77777777" w:rsidR="00DC2A28" w:rsidRDefault="00000000">
      <w:pPr>
        <w:spacing w:before="225" w:after="225" w:line="240" w:lineRule="auto"/>
        <w:jc w:val="both"/>
      </w:pPr>
      <w:r>
        <w:rPr>
          <w:rFonts w:ascii="Arial" w:hAnsi="Arial" w:cs="Arial"/>
          <w:color w:val="000000"/>
          <w:sz w:val="18"/>
          <w:szCs w:val="18"/>
        </w:rPr>
        <w:t>2. Kopija garancije št. ______________</w:t>
      </w:r>
    </w:p>
    <w:p w14:paraId="268DF378" w14:textId="77777777" w:rsidR="00DC2A28" w:rsidRDefault="0000000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EC21936" w14:textId="77777777" w:rsidR="00DC2A28" w:rsidRDefault="0000000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674E058E" w14:textId="77777777" w:rsidR="00DC2A28" w:rsidRDefault="0000000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73809BB" w14:textId="77777777" w:rsidR="00DC2A28" w:rsidRDefault="0000000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7BDA090C" w14:textId="77777777" w:rsidR="00DC2A28" w:rsidRDefault="0000000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769A0173" w14:textId="77777777" w:rsidR="00DC2A28" w:rsidRDefault="0000000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368ECB" w14:textId="77777777" w:rsidR="00DC2A28" w:rsidRDefault="00000000">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0110B886" w14:textId="77777777" w:rsidR="00DC2A28" w:rsidRDefault="00000000">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798397AF" w14:textId="77777777" w:rsidR="00DC2A28" w:rsidRDefault="00000000">
      <w:pPr>
        <w:spacing w:before="225" w:after="225" w:line="240" w:lineRule="auto"/>
        <w:jc w:val="both"/>
      </w:pPr>
      <w:r>
        <w:rPr>
          <w:rFonts w:ascii="Arial" w:hAnsi="Arial" w:cs="Arial"/>
          <w:color w:val="000000"/>
          <w:sz w:val="18"/>
          <w:szCs w:val="18"/>
        </w:rPr>
        <w:lastRenderedPageBreak/>
        <w:t>Za to zavarovanje veljajo Enotna pravila za garancije na poziv (EPGP) revizija iz leta 2010, izdana pri MTZ pod št. 758.</w:t>
      </w:r>
    </w:p>
    <w:p w14:paraId="485F1ED1" w14:textId="77777777" w:rsidR="00DC2A28" w:rsidRDefault="0000000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C2A28" w14:paraId="7ADD33B5" w14:textId="77777777">
        <w:tc>
          <w:tcPr>
            <w:tcW w:w="4080" w:type="dxa"/>
            <w:tcMar>
              <w:top w:w="75" w:type="dxa"/>
              <w:bottom w:w="75" w:type="dxa"/>
            </w:tcMar>
            <w:vAlign w:val="center"/>
          </w:tcPr>
          <w:p w14:paraId="042E2241" w14:textId="77777777" w:rsidR="00DC2A28" w:rsidRDefault="00000000">
            <w:r>
              <w:rPr>
                <w:rFonts w:ascii="Arial" w:hAnsi="Arial" w:cs="Arial"/>
                <w:color w:val="000000"/>
                <w:position w:val="-2"/>
                <w:sz w:val="18"/>
                <w:szCs w:val="18"/>
              </w:rPr>
              <w:t> </w:t>
            </w:r>
          </w:p>
        </w:tc>
        <w:tc>
          <w:tcPr>
            <w:tcW w:w="0" w:type="auto"/>
            <w:tcMar>
              <w:top w:w="75" w:type="dxa"/>
              <w:bottom w:w="75" w:type="dxa"/>
            </w:tcMar>
            <w:vAlign w:val="center"/>
          </w:tcPr>
          <w:p w14:paraId="78E4C16C" w14:textId="77777777" w:rsidR="00DC2A28" w:rsidRDefault="00000000">
            <w:pPr>
              <w:jc w:val="center"/>
            </w:pPr>
            <w:r>
              <w:rPr>
                <w:rFonts w:ascii="Arial" w:hAnsi="Arial" w:cs="Arial"/>
                <w:color w:val="000000"/>
                <w:position w:val="-2"/>
                <w:sz w:val="18"/>
                <w:szCs w:val="18"/>
              </w:rPr>
              <w:t>Garant</w:t>
            </w:r>
          </w:p>
        </w:tc>
      </w:tr>
      <w:tr w:rsidR="00DC2A28" w14:paraId="24FDE076" w14:textId="77777777">
        <w:tc>
          <w:tcPr>
            <w:tcW w:w="4080" w:type="dxa"/>
            <w:tcMar>
              <w:top w:w="75" w:type="dxa"/>
              <w:bottom w:w="75" w:type="dxa"/>
            </w:tcMar>
            <w:vAlign w:val="center"/>
          </w:tcPr>
          <w:p w14:paraId="1315A11D" w14:textId="77777777" w:rsidR="00DC2A28" w:rsidRDefault="00000000">
            <w:r>
              <w:rPr>
                <w:rFonts w:ascii="Arial" w:hAnsi="Arial" w:cs="Arial"/>
                <w:color w:val="000000"/>
                <w:position w:val="-2"/>
                <w:sz w:val="18"/>
                <w:szCs w:val="18"/>
              </w:rPr>
              <w:t> </w:t>
            </w:r>
          </w:p>
        </w:tc>
        <w:tc>
          <w:tcPr>
            <w:tcW w:w="0" w:type="auto"/>
            <w:tcMar>
              <w:top w:w="75" w:type="dxa"/>
              <w:bottom w:w="75" w:type="dxa"/>
            </w:tcMar>
            <w:vAlign w:val="center"/>
          </w:tcPr>
          <w:p w14:paraId="3FD2A0D7" w14:textId="77777777" w:rsidR="00DC2A28" w:rsidRDefault="00DC2A28"/>
          <w:p w14:paraId="0E7120A4" w14:textId="77777777" w:rsidR="00DC2A28" w:rsidRDefault="00000000">
            <w:pPr>
              <w:jc w:val="center"/>
            </w:pPr>
            <w:r>
              <w:rPr>
                <w:rFonts w:ascii="Arial" w:hAnsi="Arial" w:cs="Arial"/>
                <w:color w:val="A9A9A9"/>
                <w:position w:val="-2"/>
                <w:sz w:val="18"/>
                <w:szCs w:val="18"/>
              </w:rPr>
              <w:t>(žig in podpis)</w:t>
            </w:r>
          </w:p>
        </w:tc>
      </w:tr>
    </w:tbl>
    <w:p w14:paraId="3A98E124" w14:textId="77777777" w:rsidR="00DC2A28" w:rsidRDefault="00000000">
      <w:pPr>
        <w:spacing w:before="225" w:after="225" w:line="240" w:lineRule="auto"/>
        <w:jc w:val="both"/>
      </w:pPr>
      <w:r>
        <w:rPr>
          <w:rFonts w:ascii="Arial" w:hAnsi="Arial" w:cs="Arial"/>
          <w:color w:val="000000"/>
          <w:sz w:val="18"/>
          <w:szCs w:val="18"/>
        </w:rPr>
        <w:t> </w:t>
      </w:r>
    </w:p>
    <w:p w14:paraId="1601E67E" w14:textId="77777777" w:rsidR="00DC2A28" w:rsidRDefault="00000000">
      <w:pPr>
        <w:spacing w:before="225" w:after="225" w:line="240" w:lineRule="auto"/>
        <w:jc w:val="both"/>
      </w:pPr>
      <w:r>
        <w:rPr>
          <w:rFonts w:ascii="Arial" w:hAnsi="Arial" w:cs="Arial"/>
          <w:color w:val="000000"/>
          <w:sz w:val="18"/>
          <w:szCs w:val="18"/>
        </w:rPr>
        <w:t> </w:t>
      </w:r>
    </w:p>
    <w:p w14:paraId="61F41D07" w14:textId="77777777" w:rsidR="00DC2A28" w:rsidRDefault="00DC2A28">
      <w:pPr>
        <w:sectPr w:rsidR="00DC2A28" w:rsidSect="006E7A2B">
          <w:headerReference w:type="even" r:id="rId36"/>
          <w:headerReference w:type="default" r:id="rId37"/>
          <w:footerReference w:type="default" r:id="rId38"/>
          <w:headerReference w:type="first" r:id="rId39"/>
          <w:pgSz w:w="11906" w:h="16838"/>
          <w:pgMar w:top="1418" w:right="1418" w:bottom="1418" w:left="1418" w:header="567" w:footer="596" w:gutter="0"/>
          <w:cols w:space="708"/>
          <w:docGrid w:linePitch="360"/>
        </w:sectPr>
      </w:pPr>
    </w:p>
    <w:p w14:paraId="6D0A8AA7"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777DEB2B"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F28B9F3" w14:textId="77777777" w:rsidR="00DC2A28" w:rsidRDefault="0000000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8728CD4" w14:textId="77777777" w:rsidR="00DC2A28" w:rsidRDefault="0000000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DC2A28" w14:paraId="1D7E18DC" w14:textId="77777777">
        <w:tc>
          <w:tcPr>
            <w:tcW w:w="0" w:type="auto"/>
            <w:tcMar>
              <w:top w:w="0" w:type="auto"/>
              <w:bottom w:w="0" w:type="auto"/>
            </w:tcMar>
          </w:tcPr>
          <w:p w14:paraId="2D9143B5" w14:textId="77777777" w:rsidR="00DC2A28" w:rsidRDefault="00000000">
            <w:pPr>
              <w:numPr>
                <w:ilvl w:val="0"/>
                <w:numId w:val="26"/>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8DF546A" w14:textId="77777777" w:rsidR="00DC2A28" w:rsidRDefault="00000000">
            <w:pPr>
              <w:numPr>
                <w:ilvl w:val="0"/>
                <w:numId w:val="26"/>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AB6424B" w14:textId="77777777" w:rsidR="00DC2A28" w:rsidRDefault="00000000">
            <w:pPr>
              <w:numPr>
                <w:ilvl w:val="0"/>
                <w:numId w:val="26"/>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6D1A24A4" w14:textId="77777777" w:rsidR="00DC2A28" w:rsidRDefault="00000000">
            <w:pPr>
              <w:numPr>
                <w:ilvl w:val="0"/>
                <w:numId w:val="2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EFC88EA" w14:textId="77777777" w:rsidR="00DC2A28" w:rsidRDefault="00000000">
            <w:pPr>
              <w:numPr>
                <w:ilvl w:val="0"/>
                <w:numId w:val="26"/>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91D2AAF" w14:textId="77777777" w:rsidR="00DC2A28" w:rsidRDefault="00000000">
            <w:pPr>
              <w:numPr>
                <w:ilvl w:val="0"/>
                <w:numId w:val="2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EFB65D2" w14:textId="77777777" w:rsidR="00DC2A28" w:rsidRDefault="00000000">
            <w:pPr>
              <w:numPr>
                <w:ilvl w:val="0"/>
                <w:numId w:val="2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98C7529" w14:textId="77777777" w:rsidR="00DC2A28" w:rsidRDefault="00000000" w:rsidP="00AB2A60">
      <w:pPr>
        <w:spacing w:before="225" w:after="120"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C775313" w14:textId="77777777" w:rsidR="00DC2A28" w:rsidRDefault="00000000" w:rsidP="00AB2A60">
      <w:pPr>
        <w:spacing w:before="120" w:after="120" w:line="240" w:lineRule="auto"/>
        <w:jc w:val="center"/>
      </w:pPr>
      <w:r>
        <w:rPr>
          <w:rFonts w:ascii="Arial" w:hAnsi="Arial" w:cs="Arial"/>
          <w:b/>
          <w:bCs/>
          <w:color w:val="000000"/>
          <w:sz w:val="21"/>
          <w:szCs w:val="21"/>
        </w:rPr>
        <w:t>in</w:t>
      </w:r>
    </w:p>
    <w:p w14:paraId="38BAEE0C" w14:textId="77777777" w:rsidR="00DC2A28" w:rsidRDefault="00000000" w:rsidP="00AB2A60">
      <w:pPr>
        <w:spacing w:before="120" w:after="120" w:line="240" w:lineRule="auto"/>
        <w:jc w:val="center"/>
      </w:pPr>
      <w:r>
        <w:rPr>
          <w:rFonts w:ascii="Arial" w:hAnsi="Arial" w:cs="Arial"/>
          <w:b/>
          <w:bCs/>
          <w:color w:val="000000"/>
          <w:sz w:val="21"/>
          <w:szCs w:val="21"/>
        </w:rPr>
        <w:t>POOBLASTILO</w:t>
      </w:r>
    </w:p>
    <w:p w14:paraId="764B1CCB" w14:textId="22466472" w:rsidR="00DC2A28" w:rsidRDefault="00000000">
      <w:pPr>
        <w:spacing w:before="225" w:after="225" w:line="240" w:lineRule="auto"/>
        <w:jc w:val="both"/>
      </w:pPr>
      <w:r>
        <w:rPr>
          <w:rFonts w:ascii="Arial" w:hAnsi="Arial" w:cs="Arial"/>
          <w:color w:val="000000"/>
          <w:sz w:val="18"/>
          <w:szCs w:val="18"/>
        </w:rPr>
        <w:t xml:space="preserve">Pooblaščamo naročnika </w:t>
      </w:r>
      <w:r w:rsidR="003846BC" w:rsidRPr="003846BC">
        <w:rPr>
          <w:rFonts w:ascii="Arial" w:hAnsi="Arial" w:cs="Arial"/>
          <w:color w:val="000000"/>
          <w:sz w:val="18"/>
          <w:szCs w:val="18"/>
        </w:rPr>
        <w:t>OBČINA ŽIRI, Loška cesta 1, 4226 Žiri</w:t>
      </w:r>
      <w:r>
        <w:rPr>
          <w:rFonts w:ascii="Arial" w:hAnsi="Arial" w:cs="Arial"/>
          <w:color w:val="000000"/>
          <w:sz w:val="18"/>
          <w:szCs w:val="18"/>
        </w:rPr>
        <w:t>,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DC2A28" w14:paraId="101DE1F7"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9CA12A" w14:textId="77777777" w:rsidR="00DC2A28" w:rsidRDefault="0000000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DFA732" w14:textId="77777777" w:rsidR="00DC2A28" w:rsidRDefault="00000000">
            <w:r>
              <w:rPr>
                <w:rFonts w:ascii="Arial" w:hAnsi="Arial" w:cs="Arial"/>
                <w:color w:val="000000"/>
                <w:position w:val="-2"/>
                <w:sz w:val="18"/>
                <w:szCs w:val="18"/>
              </w:rPr>
              <w:t> </w:t>
            </w:r>
          </w:p>
        </w:tc>
      </w:tr>
      <w:tr w:rsidR="00DC2A28" w14:paraId="7078E932"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726811" w14:textId="77777777" w:rsidR="00DC2A28" w:rsidRDefault="0000000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0F3BE0" w14:textId="77777777" w:rsidR="00DC2A28" w:rsidRDefault="00000000">
            <w:r>
              <w:rPr>
                <w:rFonts w:ascii="Arial" w:hAnsi="Arial" w:cs="Arial"/>
                <w:color w:val="000000"/>
                <w:position w:val="-2"/>
                <w:sz w:val="18"/>
                <w:szCs w:val="18"/>
              </w:rPr>
              <w:t> </w:t>
            </w:r>
          </w:p>
        </w:tc>
      </w:tr>
      <w:tr w:rsidR="00DC2A28" w14:paraId="644168FD"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9727DC" w14:textId="77777777" w:rsidR="00DC2A28" w:rsidRDefault="0000000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E11722" w14:textId="77777777" w:rsidR="00DC2A28" w:rsidRDefault="00000000">
            <w:r>
              <w:rPr>
                <w:rFonts w:ascii="Arial" w:hAnsi="Arial" w:cs="Arial"/>
                <w:color w:val="000000"/>
                <w:position w:val="-2"/>
                <w:sz w:val="18"/>
                <w:szCs w:val="18"/>
              </w:rPr>
              <w:t> </w:t>
            </w:r>
          </w:p>
        </w:tc>
      </w:tr>
      <w:tr w:rsidR="00DC2A28" w14:paraId="02BD40CA"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5927E" w14:textId="77777777" w:rsidR="00DC2A28" w:rsidRDefault="0000000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B1CAC9" w14:textId="77777777" w:rsidR="00DC2A28" w:rsidRDefault="00000000">
            <w:r>
              <w:rPr>
                <w:rFonts w:ascii="Arial" w:hAnsi="Arial" w:cs="Arial"/>
                <w:color w:val="000000"/>
                <w:position w:val="-2"/>
                <w:sz w:val="18"/>
                <w:szCs w:val="18"/>
              </w:rPr>
              <w:t> </w:t>
            </w:r>
          </w:p>
        </w:tc>
      </w:tr>
      <w:tr w:rsidR="00DC2A28" w14:paraId="0A72F257"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6B289A" w14:textId="77777777" w:rsidR="00DC2A28" w:rsidRDefault="0000000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015DA8" w14:textId="77777777" w:rsidR="00DC2A28" w:rsidRDefault="00000000">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DC2A28" w14:paraId="1967CA71" w14:textId="77777777">
        <w:tc>
          <w:tcPr>
            <w:tcW w:w="4080" w:type="dxa"/>
            <w:tcMar>
              <w:top w:w="75" w:type="dxa"/>
              <w:bottom w:w="75" w:type="dxa"/>
            </w:tcMar>
            <w:vAlign w:val="center"/>
          </w:tcPr>
          <w:p w14:paraId="70FFF8C6" w14:textId="77777777" w:rsidR="00AB2A60" w:rsidRDefault="00000000">
            <w:pPr>
              <w:rPr>
                <w:rFonts w:ascii="Arial" w:hAnsi="Arial" w:cs="Arial"/>
                <w:color w:val="000000"/>
                <w:sz w:val="18"/>
                <w:szCs w:val="18"/>
              </w:rPr>
            </w:pPr>
            <w:r>
              <w:rPr>
                <w:rFonts w:ascii="Arial" w:hAnsi="Arial" w:cs="Arial"/>
                <w:color w:val="000000"/>
                <w:sz w:val="18"/>
                <w:szCs w:val="18"/>
              </w:rPr>
              <w:t> </w:t>
            </w:r>
          </w:p>
          <w:p w14:paraId="665B8B8A" w14:textId="2E72464E" w:rsidR="00DC2A28"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5CDF07C" w14:textId="77777777" w:rsidR="00AB2A60" w:rsidRDefault="00AB2A60">
            <w:pPr>
              <w:rPr>
                <w:rFonts w:ascii="Arial" w:hAnsi="Arial" w:cs="Arial"/>
                <w:color w:val="000000"/>
                <w:position w:val="-2"/>
                <w:sz w:val="18"/>
                <w:szCs w:val="18"/>
              </w:rPr>
            </w:pPr>
          </w:p>
          <w:p w14:paraId="61050A44" w14:textId="26F7A6FD" w:rsidR="00DC2A28" w:rsidRDefault="00000000">
            <w:r>
              <w:rPr>
                <w:rFonts w:ascii="Arial" w:hAnsi="Arial" w:cs="Arial"/>
                <w:color w:val="000000"/>
                <w:position w:val="-2"/>
                <w:sz w:val="18"/>
                <w:szCs w:val="18"/>
              </w:rPr>
              <w:t>Ime in priimek: _____________________</w:t>
            </w:r>
          </w:p>
        </w:tc>
      </w:tr>
      <w:tr w:rsidR="00DC2A28" w14:paraId="47F3C568" w14:textId="77777777">
        <w:tc>
          <w:tcPr>
            <w:tcW w:w="4080" w:type="dxa"/>
            <w:tcMar>
              <w:top w:w="75" w:type="dxa"/>
              <w:bottom w:w="75" w:type="dxa"/>
            </w:tcMar>
            <w:vAlign w:val="center"/>
          </w:tcPr>
          <w:p w14:paraId="3DCE0E91" w14:textId="77777777" w:rsidR="00DC2A28" w:rsidRDefault="00000000">
            <w:r>
              <w:rPr>
                <w:rFonts w:ascii="Arial" w:hAnsi="Arial" w:cs="Arial"/>
                <w:color w:val="000000"/>
                <w:position w:val="-2"/>
                <w:sz w:val="18"/>
                <w:szCs w:val="18"/>
              </w:rPr>
              <w:t> </w:t>
            </w:r>
          </w:p>
        </w:tc>
        <w:tc>
          <w:tcPr>
            <w:tcW w:w="0" w:type="auto"/>
            <w:tcMar>
              <w:top w:w="75" w:type="dxa"/>
              <w:bottom w:w="75" w:type="dxa"/>
            </w:tcMar>
            <w:vAlign w:val="center"/>
          </w:tcPr>
          <w:p w14:paraId="2511AF63" w14:textId="77777777" w:rsidR="00DC2A28" w:rsidRDefault="00DC2A28"/>
          <w:p w14:paraId="32823338" w14:textId="77777777" w:rsidR="00DC2A28" w:rsidRDefault="00000000">
            <w:pPr>
              <w:jc w:val="center"/>
            </w:pPr>
            <w:r>
              <w:rPr>
                <w:rFonts w:ascii="Arial" w:hAnsi="Arial" w:cs="Arial"/>
                <w:color w:val="A9A9A9"/>
                <w:position w:val="-2"/>
                <w:sz w:val="18"/>
                <w:szCs w:val="18"/>
              </w:rPr>
              <w:t>(žig in podpis)</w:t>
            </w:r>
          </w:p>
        </w:tc>
      </w:tr>
    </w:tbl>
    <w:p w14:paraId="739EBE20" w14:textId="77777777" w:rsidR="00DC2A28" w:rsidRDefault="00DC2A28">
      <w:pPr>
        <w:sectPr w:rsidR="00DC2A28" w:rsidSect="006E7A2B">
          <w:headerReference w:type="even" r:id="rId40"/>
          <w:headerReference w:type="default" r:id="rId41"/>
          <w:footerReference w:type="default" r:id="rId42"/>
          <w:headerReference w:type="first" r:id="rId43"/>
          <w:pgSz w:w="11906" w:h="16838"/>
          <w:pgMar w:top="1418" w:right="1418" w:bottom="1418" w:left="1418" w:header="567" w:footer="596" w:gutter="0"/>
          <w:cols w:space="708"/>
          <w:docGrid w:linePitch="360"/>
        </w:sectPr>
      </w:pPr>
    </w:p>
    <w:p w14:paraId="2BF0B92D"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4CFCCE63" w14:textId="77777777" w:rsidR="00252358" w:rsidRPr="00252358" w:rsidRDefault="00000000" w:rsidP="00252358"/>
    <w:p w14:paraId="19867A0B"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704B5D0" w14:textId="77777777" w:rsidR="00EB2A75" w:rsidRDefault="00000000" w:rsidP="00EB2A75">
      <w:pPr>
        <w:spacing w:after="120"/>
        <w:rPr>
          <w:rFonts w:ascii="Arial" w:hAnsi="Arial" w:cs="Arial"/>
        </w:rPr>
      </w:pPr>
    </w:p>
    <w:p w14:paraId="6ABFC0C8" w14:textId="70F14D90" w:rsidR="00DC2A28" w:rsidRDefault="00000000">
      <w:pPr>
        <w:spacing w:before="225" w:after="225" w:line="240" w:lineRule="auto"/>
        <w:jc w:val="both"/>
      </w:pPr>
      <w:r>
        <w:rPr>
          <w:rFonts w:ascii="Arial" w:hAnsi="Arial" w:cs="Arial"/>
          <w:color w:val="000000"/>
          <w:sz w:val="18"/>
          <w:szCs w:val="18"/>
        </w:rPr>
        <w:t>V zvezi z javnim naročilom »</w:t>
      </w:r>
      <w:r w:rsidR="00001E5D" w:rsidRPr="00001E5D">
        <w:rPr>
          <w:rFonts w:ascii="Arial" w:hAnsi="Arial" w:cs="Arial"/>
          <w:color w:val="000000"/>
          <w:sz w:val="18"/>
          <w:szCs w:val="18"/>
        </w:rPr>
        <w:t>Opravljanje šolskih prevozov učencev OŠ Žiri v šolskih letih 2023/2024, 2024/2025, 2025/2026 in 2026/2027</w:t>
      </w:r>
      <w:r>
        <w:rPr>
          <w:rFonts w:ascii="Arial" w:hAnsi="Arial" w:cs="Arial"/>
          <w:color w:val="000000"/>
          <w:sz w:val="18"/>
          <w:szCs w:val="18"/>
        </w:rPr>
        <w:t>«,</w:t>
      </w:r>
    </w:p>
    <w:p w14:paraId="595398CA" w14:textId="77777777" w:rsidR="00DC2A28"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71958F1" w14:textId="77777777" w:rsidR="00DC2A28" w:rsidRDefault="00000000">
      <w:pPr>
        <w:spacing w:before="225" w:after="225" w:line="240" w:lineRule="auto"/>
        <w:jc w:val="both"/>
      </w:pPr>
      <w:r>
        <w:rPr>
          <w:rFonts w:ascii="Arial" w:hAnsi="Arial" w:cs="Arial"/>
          <w:color w:val="000000"/>
          <w:sz w:val="18"/>
          <w:szCs w:val="18"/>
        </w:rPr>
        <w:t>Izjavljamo (ustrezno označi):</w:t>
      </w:r>
    </w:p>
    <w:p w14:paraId="22761468" w14:textId="77777777" w:rsidR="00DC2A28"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26F9A131" w14:textId="77777777" w:rsidR="00DC2A28" w:rsidRDefault="00000000">
      <w:pPr>
        <w:spacing w:before="225" w:after="225" w:line="240" w:lineRule="auto"/>
        <w:jc w:val="both"/>
      </w:pPr>
      <w:r>
        <w:rPr>
          <w:rFonts w:ascii="Arial" w:hAnsi="Arial" w:cs="Arial"/>
          <w:color w:val="000000"/>
          <w:sz w:val="18"/>
          <w:szCs w:val="18"/>
        </w:rPr>
        <w:t>[   ] NE zahtevamo izvedbe neposrednih plačil.</w:t>
      </w:r>
    </w:p>
    <w:p w14:paraId="51A98C3F" w14:textId="77777777" w:rsidR="00DC2A28" w:rsidRDefault="00000000">
      <w:pPr>
        <w:spacing w:before="225" w:after="225" w:line="240" w:lineRule="auto"/>
        <w:jc w:val="both"/>
      </w:pPr>
      <w:r>
        <w:rPr>
          <w:rFonts w:ascii="Arial" w:hAnsi="Arial" w:cs="Arial"/>
          <w:color w:val="000000"/>
          <w:sz w:val="18"/>
          <w:szCs w:val="18"/>
        </w:rPr>
        <w:t> </w:t>
      </w:r>
    </w:p>
    <w:p w14:paraId="7076369C" w14:textId="77777777" w:rsidR="00DC2A28"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C2A28" w14:paraId="354377F7" w14:textId="77777777">
        <w:tc>
          <w:tcPr>
            <w:tcW w:w="4080" w:type="dxa"/>
            <w:tcMar>
              <w:top w:w="75" w:type="dxa"/>
              <w:bottom w:w="75" w:type="dxa"/>
            </w:tcMar>
            <w:vAlign w:val="center"/>
          </w:tcPr>
          <w:p w14:paraId="0219E3D4" w14:textId="77777777" w:rsidR="00DC2A28"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3645F7E2" w14:textId="77777777" w:rsidR="00DC2A28" w:rsidRDefault="00000000">
            <w:r>
              <w:rPr>
                <w:rFonts w:ascii="Arial" w:hAnsi="Arial" w:cs="Arial"/>
                <w:color w:val="000000"/>
                <w:position w:val="-2"/>
                <w:sz w:val="18"/>
                <w:szCs w:val="18"/>
              </w:rPr>
              <w:t>Ime in priimek: _____________________</w:t>
            </w:r>
          </w:p>
        </w:tc>
      </w:tr>
      <w:tr w:rsidR="00DC2A28" w14:paraId="5EE3884B" w14:textId="77777777">
        <w:tc>
          <w:tcPr>
            <w:tcW w:w="4080" w:type="dxa"/>
            <w:tcMar>
              <w:top w:w="75" w:type="dxa"/>
              <w:bottom w:w="75" w:type="dxa"/>
            </w:tcMar>
            <w:vAlign w:val="center"/>
          </w:tcPr>
          <w:p w14:paraId="785E078F" w14:textId="77777777" w:rsidR="00DC2A28" w:rsidRDefault="00000000">
            <w:r>
              <w:rPr>
                <w:rFonts w:ascii="Arial" w:hAnsi="Arial" w:cs="Arial"/>
                <w:color w:val="000000"/>
                <w:position w:val="-2"/>
                <w:sz w:val="18"/>
                <w:szCs w:val="18"/>
              </w:rPr>
              <w:t> </w:t>
            </w:r>
          </w:p>
        </w:tc>
        <w:tc>
          <w:tcPr>
            <w:tcW w:w="0" w:type="auto"/>
            <w:tcMar>
              <w:top w:w="75" w:type="dxa"/>
              <w:bottom w:w="75" w:type="dxa"/>
            </w:tcMar>
            <w:vAlign w:val="center"/>
          </w:tcPr>
          <w:p w14:paraId="4A54E811" w14:textId="77777777" w:rsidR="00DC2A28" w:rsidRDefault="00DC2A28"/>
          <w:p w14:paraId="3657BC67" w14:textId="77777777" w:rsidR="00DC2A28" w:rsidRDefault="00000000">
            <w:pPr>
              <w:jc w:val="center"/>
            </w:pPr>
            <w:r>
              <w:rPr>
                <w:rFonts w:ascii="Arial" w:hAnsi="Arial" w:cs="Arial"/>
                <w:color w:val="A9A9A9"/>
                <w:position w:val="-2"/>
                <w:sz w:val="18"/>
                <w:szCs w:val="18"/>
              </w:rPr>
              <w:t>(žig in podpis)</w:t>
            </w:r>
          </w:p>
        </w:tc>
      </w:tr>
    </w:tbl>
    <w:p w14:paraId="59F08D05" w14:textId="77777777" w:rsidR="00DC2A28" w:rsidRDefault="00000000">
      <w:pPr>
        <w:spacing w:before="225" w:after="225" w:line="240" w:lineRule="auto"/>
        <w:jc w:val="both"/>
      </w:pPr>
      <w:r>
        <w:rPr>
          <w:rFonts w:ascii="Arial" w:hAnsi="Arial" w:cs="Arial"/>
          <w:color w:val="000000"/>
          <w:sz w:val="18"/>
          <w:szCs w:val="18"/>
        </w:rPr>
        <w:t> </w:t>
      </w:r>
    </w:p>
    <w:p w14:paraId="7C5EE89B" w14:textId="77777777" w:rsidR="00DC2A28" w:rsidRDefault="00000000">
      <w:pPr>
        <w:spacing w:before="225" w:after="225" w:line="240" w:lineRule="auto"/>
        <w:jc w:val="both"/>
      </w:pPr>
      <w:r>
        <w:rPr>
          <w:rFonts w:ascii="Arial" w:hAnsi="Arial" w:cs="Arial"/>
          <w:color w:val="000000"/>
          <w:sz w:val="18"/>
          <w:szCs w:val="18"/>
        </w:rPr>
        <w:t> </w:t>
      </w:r>
    </w:p>
    <w:p w14:paraId="600E82CF" w14:textId="77777777" w:rsidR="00DC2A28" w:rsidRDefault="00000000">
      <w:pPr>
        <w:spacing w:before="225" w:after="225" w:line="240" w:lineRule="auto"/>
        <w:jc w:val="both"/>
      </w:pPr>
      <w:r>
        <w:rPr>
          <w:rFonts w:ascii="Arial" w:hAnsi="Arial" w:cs="Arial"/>
          <w:color w:val="000000"/>
          <w:sz w:val="18"/>
          <w:szCs w:val="18"/>
        </w:rPr>
        <w:t> </w:t>
      </w:r>
    </w:p>
    <w:p w14:paraId="27BD2CD2" w14:textId="77777777" w:rsidR="00DC2A28" w:rsidRDefault="00000000">
      <w:pPr>
        <w:spacing w:before="225" w:after="225" w:line="240" w:lineRule="auto"/>
        <w:jc w:val="both"/>
      </w:pPr>
      <w:r>
        <w:rPr>
          <w:rFonts w:ascii="Arial" w:hAnsi="Arial" w:cs="Arial"/>
          <w:b/>
          <w:bCs/>
          <w:i/>
          <w:iCs/>
          <w:color w:val="000000"/>
          <w:sz w:val="18"/>
          <w:szCs w:val="18"/>
          <w:u w:val="single"/>
        </w:rPr>
        <w:t>Opomba:</w:t>
      </w:r>
    </w:p>
    <w:p w14:paraId="1F6D442A" w14:textId="77777777" w:rsidR="00DC2A28"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3DDCCADC" w14:textId="77777777" w:rsidR="00DC2A28" w:rsidRDefault="00DC2A28">
      <w:pPr>
        <w:sectPr w:rsidR="00DC2A28" w:rsidSect="006E7A2B">
          <w:headerReference w:type="even" r:id="rId44"/>
          <w:headerReference w:type="default" r:id="rId45"/>
          <w:footerReference w:type="default" r:id="rId46"/>
          <w:headerReference w:type="first" r:id="rId47"/>
          <w:pgSz w:w="11906" w:h="16838"/>
          <w:pgMar w:top="1418" w:right="1418" w:bottom="1418" w:left="1418" w:header="567" w:footer="596" w:gutter="0"/>
          <w:cols w:space="708"/>
          <w:docGrid w:linePitch="360"/>
        </w:sectPr>
      </w:pPr>
    </w:p>
    <w:p w14:paraId="5A5F3E53"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12E6DF48" w14:textId="77777777" w:rsidR="00252358" w:rsidRPr="00252358" w:rsidRDefault="00000000" w:rsidP="00252358"/>
    <w:p w14:paraId="3E107A90"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93AC300" w14:textId="77777777" w:rsidR="00EB2A75" w:rsidRDefault="00000000" w:rsidP="00EB2A75">
      <w:pPr>
        <w:spacing w:after="120"/>
        <w:rPr>
          <w:rFonts w:ascii="Arial" w:hAnsi="Arial" w:cs="Arial"/>
        </w:rPr>
      </w:pPr>
    </w:p>
    <w:p w14:paraId="7E57A4EC" w14:textId="15DB5C6E" w:rsidR="00DC2A28" w:rsidRDefault="00000000">
      <w:pPr>
        <w:spacing w:before="225" w:after="225" w:line="240" w:lineRule="auto"/>
        <w:jc w:val="both"/>
      </w:pPr>
      <w:r>
        <w:rPr>
          <w:rFonts w:ascii="Arial" w:hAnsi="Arial" w:cs="Arial"/>
          <w:color w:val="000000"/>
          <w:sz w:val="18"/>
          <w:szCs w:val="18"/>
        </w:rPr>
        <w:t>Pri izvedbi javnega naročila »</w:t>
      </w:r>
      <w:r w:rsidR="00001E5D" w:rsidRPr="00001E5D">
        <w:rPr>
          <w:rFonts w:ascii="Arial" w:hAnsi="Arial" w:cs="Arial"/>
          <w:b/>
          <w:bCs/>
          <w:color w:val="000000"/>
          <w:sz w:val="18"/>
          <w:szCs w:val="18"/>
        </w:rPr>
        <w:t>Opravljanje šolskih prevozov učencev OŠ Žiri v šolskih letih 2023/2024, 2024/2025, 2025/2026 in 2026/2027</w:t>
      </w:r>
      <w:r>
        <w:rPr>
          <w:rFonts w:ascii="Arial" w:hAnsi="Arial" w:cs="Arial"/>
          <w:color w:val="000000"/>
          <w:sz w:val="18"/>
          <w:szCs w:val="18"/>
        </w:rPr>
        <w:t>«,</w:t>
      </w:r>
    </w:p>
    <w:p w14:paraId="035EEE58" w14:textId="77777777" w:rsidR="00DC2A28" w:rsidRDefault="00000000">
      <w:pPr>
        <w:spacing w:before="225" w:after="225" w:line="240" w:lineRule="auto"/>
        <w:jc w:val="both"/>
      </w:pPr>
      <w:r>
        <w:rPr>
          <w:rFonts w:ascii="Arial" w:hAnsi="Arial" w:cs="Arial"/>
          <w:color w:val="000000"/>
          <w:sz w:val="18"/>
          <w:szCs w:val="18"/>
        </w:rPr>
        <w:t>izjavljamo, da (ustrezno označi in izpolni):</w:t>
      </w:r>
    </w:p>
    <w:p w14:paraId="6BEA5C24" w14:textId="77777777" w:rsidR="00DC2A28" w:rsidRDefault="00000000">
      <w:pPr>
        <w:spacing w:before="225" w:after="225" w:line="240" w:lineRule="auto"/>
        <w:jc w:val="both"/>
      </w:pPr>
      <w:r>
        <w:rPr>
          <w:rFonts w:ascii="Arial" w:hAnsi="Arial" w:cs="Arial"/>
          <w:b/>
          <w:bCs/>
          <w:color w:val="000000"/>
          <w:sz w:val="18"/>
          <w:szCs w:val="18"/>
        </w:rPr>
        <w:t>[   ] ne nastopamo s podizvajalci</w:t>
      </w:r>
    </w:p>
    <w:p w14:paraId="18DDB76F" w14:textId="77777777" w:rsidR="00DC2A28"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DC2A28" w14:paraId="670F4FD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CD2D599" w14:textId="77777777" w:rsidR="00DC2A28"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F5911DF" w14:textId="77777777" w:rsidR="00DC2A28" w:rsidRDefault="00000000">
            <w:r>
              <w:rPr>
                <w:rFonts w:ascii="Arial" w:hAnsi="Arial" w:cs="Arial"/>
                <w:color w:val="000000"/>
                <w:position w:val="-2"/>
                <w:sz w:val="18"/>
                <w:szCs w:val="18"/>
              </w:rPr>
              <w:t> </w:t>
            </w:r>
          </w:p>
        </w:tc>
      </w:tr>
      <w:tr w:rsidR="00DC2A28" w14:paraId="7515CC4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1768495" w14:textId="77777777" w:rsidR="00DC2A28"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AC918AD" w14:textId="77777777" w:rsidR="00DC2A28" w:rsidRDefault="00000000">
            <w:pPr>
              <w:spacing w:before="135" w:after="135"/>
              <w:jc w:val="both"/>
              <w:textAlignment w:val="center"/>
            </w:pPr>
            <w:r>
              <w:rPr>
                <w:rFonts w:ascii="Arial" w:hAnsi="Arial" w:cs="Arial"/>
                <w:color w:val="000000"/>
                <w:position w:val="-2"/>
                <w:sz w:val="18"/>
                <w:szCs w:val="18"/>
              </w:rPr>
              <w:t>Opis del, ki jih bo izvedel podizvajalec:</w:t>
            </w:r>
          </w:p>
          <w:p w14:paraId="1FC488CE" w14:textId="77777777" w:rsidR="00DC2A28" w:rsidRDefault="00000000">
            <w:pPr>
              <w:spacing w:before="135" w:after="135"/>
              <w:jc w:val="both"/>
              <w:textAlignment w:val="center"/>
            </w:pPr>
            <w:r>
              <w:rPr>
                <w:rFonts w:ascii="Arial" w:hAnsi="Arial" w:cs="Arial"/>
                <w:color w:val="000000"/>
                <w:position w:val="-2"/>
                <w:sz w:val="18"/>
                <w:szCs w:val="18"/>
              </w:rPr>
              <w:t> </w:t>
            </w:r>
          </w:p>
          <w:p w14:paraId="51C10626" w14:textId="77777777" w:rsidR="00DC2A28"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C2A28" w14:paraId="0CDEA63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04B8069" w14:textId="77777777" w:rsidR="00DC2A28"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B8A1F46" w14:textId="77777777" w:rsidR="00DC2A28" w:rsidRDefault="00000000">
            <w:r>
              <w:rPr>
                <w:rFonts w:ascii="Arial" w:hAnsi="Arial" w:cs="Arial"/>
                <w:color w:val="000000"/>
                <w:position w:val="-2"/>
                <w:sz w:val="18"/>
                <w:szCs w:val="18"/>
              </w:rPr>
              <w:t> </w:t>
            </w:r>
          </w:p>
        </w:tc>
      </w:tr>
      <w:tr w:rsidR="00DC2A28" w14:paraId="5EAA414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49A262D" w14:textId="77777777" w:rsidR="00DC2A28"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8B762AA" w14:textId="77777777" w:rsidR="00DC2A28" w:rsidRDefault="00000000">
            <w:pPr>
              <w:spacing w:before="135" w:after="135"/>
              <w:jc w:val="both"/>
              <w:textAlignment w:val="center"/>
            </w:pPr>
            <w:r>
              <w:rPr>
                <w:rFonts w:ascii="Arial" w:hAnsi="Arial" w:cs="Arial"/>
                <w:color w:val="000000"/>
                <w:position w:val="-2"/>
                <w:sz w:val="18"/>
                <w:szCs w:val="18"/>
              </w:rPr>
              <w:t>Opis del, ki jih bo izvedel podizvajalec:</w:t>
            </w:r>
          </w:p>
          <w:p w14:paraId="6E50F72F" w14:textId="77777777" w:rsidR="00DC2A28" w:rsidRDefault="00000000">
            <w:pPr>
              <w:spacing w:before="135" w:after="135"/>
              <w:jc w:val="both"/>
              <w:textAlignment w:val="center"/>
            </w:pPr>
            <w:r>
              <w:rPr>
                <w:rFonts w:ascii="Arial" w:hAnsi="Arial" w:cs="Arial"/>
                <w:color w:val="000000"/>
                <w:position w:val="-2"/>
                <w:sz w:val="18"/>
                <w:szCs w:val="18"/>
              </w:rPr>
              <w:t> </w:t>
            </w:r>
          </w:p>
          <w:p w14:paraId="3327C7B4" w14:textId="77777777" w:rsidR="00DC2A28"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p w14:paraId="18250129" w14:textId="77777777" w:rsidR="00DC2A28" w:rsidRDefault="00000000">
            <w:pPr>
              <w:spacing w:before="135" w:after="135"/>
              <w:jc w:val="both"/>
              <w:textAlignment w:val="center"/>
            </w:pPr>
            <w:r>
              <w:rPr>
                <w:rFonts w:ascii="Arial" w:hAnsi="Arial" w:cs="Arial"/>
                <w:color w:val="000000"/>
                <w:position w:val="-2"/>
                <w:sz w:val="18"/>
                <w:szCs w:val="18"/>
              </w:rPr>
              <w:t> </w:t>
            </w:r>
          </w:p>
        </w:tc>
      </w:tr>
    </w:tbl>
    <w:p w14:paraId="44975A9F" w14:textId="77777777" w:rsidR="00DC2A28"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7D7C5C13" w14:textId="77777777" w:rsidR="00DC2A28" w:rsidRDefault="0000000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DC2A28" w14:paraId="5D398FF2" w14:textId="77777777">
        <w:tc>
          <w:tcPr>
            <w:tcW w:w="4080" w:type="dxa"/>
            <w:tcMar>
              <w:top w:w="135" w:type="dxa"/>
              <w:bottom w:w="135" w:type="dxa"/>
            </w:tcMar>
            <w:vAlign w:val="center"/>
          </w:tcPr>
          <w:p w14:paraId="26E54EB3" w14:textId="77777777" w:rsidR="00DC2A28"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4608DE00" w14:textId="77777777" w:rsidR="00DC2A28" w:rsidRDefault="00000000">
            <w:r>
              <w:rPr>
                <w:rFonts w:ascii="Arial" w:hAnsi="Arial" w:cs="Arial"/>
                <w:color w:val="000000"/>
                <w:position w:val="-2"/>
                <w:sz w:val="18"/>
                <w:szCs w:val="18"/>
              </w:rPr>
              <w:t>Ime in priimek: _____________________</w:t>
            </w:r>
          </w:p>
        </w:tc>
      </w:tr>
      <w:tr w:rsidR="00DC2A28" w14:paraId="7E2A0E8E" w14:textId="77777777">
        <w:tc>
          <w:tcPr>
            <w:tcW w:w="4080" w:type="dxa"/>
            <w:tcMar>
              <w:top w:w="135" w:type="dxa"/>
              <w:bottom w:w="135" w:type="dxa"/>
            </w:tcMar>
            <w:vAlign w:val="center"/>
          </w:tcPr>
          <w:p w14:paraId="045430FA" w14:textId="77777777" w:rsidR="00DC2A28" w:rsidRDefault="00000000">
            <w:r>
              <w:rPr>
                <w:rFonts w:ascii="Arial" w:hAnsi="Arial" w:cs="Arial"/>
                <w:color w:val="000000"/>
                <w:position w:val="-2"/>
                <w:sz w:val="18"/>
                <w:szCs w:val="18"/>
              </w:rPr>
              <w:t> </w:t>
            </w:r>
          </w:p>
        </w:tc>
        <w:tc>
          <w:tcPr>
            <w:tcW w:w="0" w:type="auto"/>
            <w:tcMar>
              <w:top w:w="135" w:type="dxa"/>
              <w:bottom w:w="135" w:type="dxa"/>
            </w:tcMar>
            <w:vAlign w:val="center"/>
          </w:tcPr>
          <w:p w14:paraId="2CE7962D" w14:textId="77777777" w:rsidR="00DC2A28" w:rsidRDefault="00DC2A28"/>
          <w:p w14:paraId="4B790E65" w14:textId="77777777" w:rsidR="00DC2A28" w:rsidRDefault="00000000">
            <w:pPr>
              <w:jc w:val="center"/>
            </w:pPr>
            <w:r>
              <w:rPr>
                <w:rFonts w:ascii="Arial" w:hAnsi="Arial" w:cs="Arial"/>
                <w:color w:val="A9A9A9"/>
                <w:position w:val="-2"/>
                <w:sz w:val="18"/>
                <w:szCs w:val="18"/>
              </w:rPr>
              <w:t>(žig in podpis)</w:t>
            </w:r>
          </w:p>
        </w:tc>
      </w:tr>
    </w:tbl>
    <w:p w14:paraId="2E7D63EF" w14:textId="77777777" w:rsidR="00DC2A28"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1B6F9587" w14:textId="77777777" w:rsidR="00DC2A28" w:rsidRDefault="00DC2A28">
      <w:pPr>
        <w:sectPr w:rsidR="00DC2A28" w:rsidSect="006E7A2B">
          <w:headerReference w:type="even" r:id="rId48"/>
          <w:headerReference w:type="default" r:id="rId49"/>
          <w:footerReference w:type="default" r:id="rId50"/>
          <w:headerReference w:type="first" r:id="rId51"/>
          <w:pgSz w:w="11906" w:h="16838"/>
          <w:pgMar w:top="1418" w:right="1418" w:bottom="1418" w:left="1418" w:header="567" w:footer="596" w:gutter="0"/>
          <w:cols w:space="708"/>
          <w:docGrid w:linePitch="360"/>
        </w:sectPr>
      </w:pPr>
    </w:p>
    <w:p w14:paraId="22C81D62"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13</w:t>
      </w:r>
    </w:p>
    <w:p w14:paraId="721BFB0F" w14:textId="77777777" w:rsidR="00252358" w:rsidRPr="00252358" w:rsidRDefault="00000000" w:rsidP="00252358"/>
    <w:p w14:paraId="367B7313"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8FA66DC" w14:textId="77777777" w:rsidR="00EB2A75" w:rsidRDefault="00000000" w:rsidP="00EB2A75">
      <w:pPr>
        <w:spacing w:after="120"/>
        <w:rPr>
          <w:rFonts w:ascii="Arial" w:hAnsi="Arial" w:cs="Arial"/>
        </w:rPr>
      </w:pPr>
    </w:p>
    <w:p w14:paraId="7948E048" w14:textId="77777777" w:rsidR="00DC2A28"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7BD12C9A" w14:textId="77777777" w:rsidR="00DC2A28"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C2A28" w14:paraId="6F801F0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A9194A" w14:textId="77777777" w:rsidR="00DC2A28" w:rsidRDefault="00000000">
            <w:pPr>
              <w:spacing w:before="135" w:after="135"/>
              <w:jc w:val="both"/>
              <w:textAlignment w:val="center"/>
            </w:pPr>
            <w:r>
              <w:rPr>
                <w:rFonts w:ascii="Arial" w:hAnsi="Arial" w:cs="Arial"/>
                <w:b/>
                <w:bCs/>
                <w:color w:val="000000"/>
                <w:position w:val="-2"/>
                <w:sz w:val="18"/>
                <w:szCs w:val="18"/>
              </w:rPr>
              <w:t>Ime in priimek</w:t>
            </w:r>
          </w:p>
          <w:p w14:paraId="4C3C03C6" w14:textId="77777777" w:rsidR="00DC2A28" w:rsidRDefault="00000000">
            <w:pPr>
              <w:spacing w:before="135" w:after="135"/>
              <w:jc w:val="both"/>
              <w:textAlignment w:val="center"/>
            </w:pPr>
            <w:r>
              <w:rPr>
                <w:rFonts w:ascii="Arial" w:hAnsi="Arial" w:cs="Arial"/>
                <w:b/>
                <w:bCs/>
                <w:color w:val="000000"/>
                <w:position w:val="-2"/>
                <w:sz w:val="18"/>
                <w:szCs w:val="18"/>
              </w:rPr>
              <w:t>ali</w:t>
            </w:r>
          </w:p>
          <w:p w14:paraId="35699F3E" w14:textId="77777777" w:rsidR="00DC2A28"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0EDEF9" w14:textId="77777777" w:rsidR="00DC2A28" w:rsidRDefault="00000000">
            <w:pPr>
              <w:spacing w:before="135" w:after="135"/>
              <w:jc w:val="both"/>
              <w:textAlignment w:val="center"/>
            </w:pPr>
            <w:r>
              <w:rPr>
                <w:rFonts w:ascii="Arial" w:hAnsi="Arial" w:cs="Arial"/>
                <w:b/>
                <w:bCs/>
                <w:color w:val="000000"/>
                <w:position w:val="-2"/>
                <w:sz w:val="18"/>
                <w:szCs w:val="18"/>
              </w:rPr>
              <w:t>Naslov prebivališča</w:t>
            </w:r>
          </w:p>
          <w:p w14:paraId="458CBAF1" w14:textId="77777777" w:rsidR="00DC2A28" w:rsidRDefault="00000000">
            <w:pPr>
              <w:spacing w:before="135" w:after="135"/>
              <w:jc w:val="both"/>
              <w:textAlignment w:val="center"/>
            </w:pPr>
            <w:r>
              <w:rPr>
                <w:rFonts w:ascii="Arial" w:hAnsi="Arial" w:cs="Arial"/>
                <w:b/>
                <w:bCs/>
                <w:color w:val="000000"/>
                <w:position w:val="-2"/>
                <w:sz w:val="18"/>
                <w:szCs w:val="18"/>
              </w:rPr>
              <w:t>ali</w:t>
            </w:r>
          </w:p>
          <w:p w14:paraId="42EC8A24" w14:textId="77777777" w:rsidR="00DC2A28"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7C51B6" w14:textId="77777777" w:rsidR="00DC2A28" w:rsidRDefault="00000000">
            <w:pPr>
              <w:spacing w:before="135" w:after="135"/>
              <w:jc w:val="both"/>
              <w:textAlignment w:val="center"/>
            </w:pPr>
            <w:r>
              <w:rPr>
                <w:rFonts w:ascii="Arial" w:hAnsi="Arial" w:cs="Arial"/>
                <w:b/>
                <w:bCs/>
                <w:color w:val="000000"/>
                <w:position w:val="-2"/>
                <w:sz w:val="18"/>
                <w:szCs w:val="18"/>
              </w:rPr>
              <w:t>Delež lastništva</w:t>
            </w:r>
          </w:p>
          <w:p w14:paraId="4757634C" w14:textId="77777777" w:rsidR="00DC2A28" w:rsidRDefault="00000000">
            <w:pPr>
              <w:spacing w:before="135" w:after="135"/>
              <w:jc w:val="both"/>
              <w:textAlignment w:val="center"/>
            </w:pPr>
            <w:r>
              <w:rPr>
                <w:rFonts w:ascii="Arial" w:hAnsi="Arial" w:cs="Arial"/>
                <w:b/>
                <w:bCs/>
                <w:color w:val="000000"/>
                <w:position w:val="-2"/>
                <w:sz w:val="18"/>
                <w:szCs w:val="18"/>
              </w:rPr>
              <w:t>ali</w:t>
            </w:r>
          </w:p>
          <w:p w14:paraId="7E892C94" w14:textId="77777777" w:rsidR="00DC2A28"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DC2A28" w14:paraId="5DB1406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3333B9" w14:textId="77777777" w:rsidR="00DC2A2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541480" w14:textId="77777777" w:rsidR="00DC2A2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35999" w14:textId="77777777" w:rsidR="00DC2A28" w:rsidRDefault="00000000">
            <w:pPr>
              <w:spacing w:before="135" w:after="135"/>
              <w:jc w:val="both"/>
              <w:textAlignment w:val="center"/>
            </w:pPr>
            <w:r>
              <w:rPr>
                <w:rFonts w:ascii="Arial" w:hAnsi="Arial" w:cs="Arial"/>
                <w:color w:val="000000"/>
                <w:position w:val="-2"/>
                <w:sz w:val="18"/>
                <w:szCs w:val="18"/>
              </w:rPr>
              <w:t> </w:t>
            </w:r>
          </w:p>
        </w:tc>
      </w:tr>
      <w:tr w:rsidR="00DC2A28" w14:paraId="3172A7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FFEED4" w14:textId="77777777" w:rsidR="00DC2A2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7A2531" w14:textId="77777777" w:rsidR="00DC2A2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F18B1D" w14:textId="77777777" w:rsidR="00DC2A28" w:rsidRDefault="00000000">
            <w:pPr>
              <w:spacing w:before="135" w:after="135"/>
              <w:jc w:val="both"/>
              <w:textAlignment w:val="center"/>
            </w:pPr>
            <w:r>
              <w:rPr>
                <w:rFonts w:ascii="Arial" w:hAnsi="Arial" w:cs="Arial"/>
                <w:color w:val="000000"/>
                <w:position w:val="-2"/>
                <w:sz w:val="18"/>
                <w:szCs w:val="18"/>
              </w:rPr>
              <w:t> </w:t>
            </w:r>
          </w:p>
        </w:tc>
      </w:tr>
      <w:tr w:rsidR="00DC2A28" w14:paraId="3689E63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E71F9" w14:textId="77777777" w:rsidR="00DC2A2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872922" w14:textId="77777777" w:rsidR="00DC2A2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41E8B9" w14:textId="77777777" w:rsidR="00DC2A28" w:rsidRDefault="00000000">
            <w:pPr>
              <w:spacing w:before="135" w:after="135"/>
              <w:jc w:val="both"/>
              <w:textAlignment w:val="center"/>
            </w:pPr>
            <w:r>
              <w:rPr>
                <w:rFonts w:ascii="Arial" w:hAnsi="Arial" w:cs="Arial"/>
                <w:color w:val="000000"/>
                <w:position w:val="-2"/>
                <w:sz w:val="18"/>
                <w:szCs w:val="18"/>
              </w:rPr>
              <w:t> </w:t>
            </w:r>
          </w:p>
        </w:tc>
      </w:tr>
      <w:tr w:rsidR="00DC2A28" w14:paraId="011F517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179C3" w14:textId="77777777" w:rsidR="00DC2A2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B90701" w14:textId="77777777" w:rsidR="00DC2A2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4E910D" w14:textId="77777777" w:rsidR="00DC2A28" w:rsidRDefault="00000000">
            <w:pPr>
              <w:spacing w:before="135" w:after="135"/>
              <w:jc w:val="both"/>
              <w:textAlignment w:val="center"/>
            </w:pPr>
            <w:r>
              <w:rPr>
                <w:rFonts w:ascii="Arial" w:hAnsi="Arial" w:cs="Arial"/>
                <w:color w:val="000000"/>
                <w:position w:val="-2"/>
                <w:sz w:val="18"/>
                <w:szCs w:val="18"/>
              </w:rPr>
              <w:t> </w:t>
            </w:r>
          </w:p>
        </w:tc>
      </w:tr>
    </w:tbl>
    <w:p w14:paraId="2985802D" w14:textId="77777777" w:rsidR="00DC2A28"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C2A28" w14:paraId="0627F62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930370" w14:textId="77777777" w:rsidR="00DC2A28"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F78A6E" w14:textId="77777777" w:rsidR="00DC2A28"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6A2FF" w14:textId="77777777" w:rsidR="00DC2A28"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DC2A28" w14:paraId="3C850FD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B87D1" w14:textId="77777777" w:rsidR="00DC2A2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363F9C" w14:textId="77777777" w:rsidR="00DC2A2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32FF9E" w14:textId="77777777" w:rsidR="00DC2A28" w:rsidRDefault="00000000">
            <w:pPr>
              <w:spacing w:before="135" w:after="135"/>
              <w:jc w:val="both"/>
              <w:textAlignment w:val="center"/>
            </w:pPr>
            <w:r>
              <w:rPr>
                <w:rFonts w:ascii="Arial" w:hAnsi="Arial" w:cs="Arial"/>
                <w:color w:val="000000"/>
                <w:position w:val="-2"/>
                <w:sz w:val="18"/>
                <w:szCs w:val="18"/>
              </w:rPr>
              <w:t> </w:t>
            </w:r>
          </w:p>
        </w:tc>
      </w:tr>
      <w:tr w:rsidR="00DC2A28" w14:paraId="1E02339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BE655B" w14:textId="77777777" w:rsidR="00DC2A2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432641" w14:textId="77777777" w:rsidR="00DC2A2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1F6F6B" w14:textId="77777777" w:rsidR="00DC2A28" w:rsidRDefault="00000000">
            <w:pPr>
              <w:spacing w:before="135" w:after="135"/>
              <w:jc w:val="both"/>
              <w:textAlignment w:val="center"/>
            </w:pPr>
            <w:r>
              <w:rPr>
                <w:rFonts w:ascii="Arial" w:hAnsi="Arial" w:cs="Arial"/>
                <w:color w:val="000000"/>
                <w:position w:val="-2"/>
                <w:sz w:val="18"/>
                <w:szCs w:val="18"/>
              </w:rPr>
              <w:t> </w:t>
            </w:r>
          </w:p>
        </w:tc>
      </w:tr>
      <w:tr w:rsidR="00DC2A28" w14:paraId="6BE6D3F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82DC69" w14:textId="77777777" w:rsidR="00DC2A2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4E81D6" w14:textId="77777777" w:rsidR="00DC2A2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D7B27B" w14:textId="77777777" w:rsidR="00DC2A28" w:rsidRDefault="00000000">
            <w:pPr>
              <w:spacing w:before="135" w:after="135"/>
              <w:jc w:val="both"/>
              <w:textAlignment w:val="center"/>
            </w:pPr>
            <w:r>
              <w:rPr>
                <w:rFonts w:ascii="Arial" w:hAnsi="Arial" w:cs="Arial"/>
                <w:color w:val="000000"/>
                <w:position w:val="-2"/>
                <w:sz w:val="18"/>
                <w:szCs w:val="18"/>
              </w:rPr>
              <w:t> </w:t>
            </w:r>
          </w:p>
        </w:tc>
      </w:tr>
      <w:tr w:rsidR="00DC2A28" w14:paraId="1369CD5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E051F" w14:textId="77777777" w:rsidR="00DC2A2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F722D8" w14:textId="77777777" w:rsidR="00DC2A2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00953B" w14:textId="77777777" w:rsidR="00DC2A28" w:rsidRDefault="00000000">
            <w:pPr>
              <w:spacing w:before="135" w:after="135"/>
              <w:jc w:val="both"/>
              <w:textAlignment w:val="center"/>
            </w:pPr>
            <w:r>
              <w:rPr>
                <w:rFonts w:ascii="Arial" w:hAnsi="Arial" w:cs="Arial"/>
                <w:color w:val="000000"/>
                <w:position w:val="-2"/>
                <w:sz w:val="18"/>
                <w:szCs w:val="18"/>
              </w:rPr>
              <w:t> </w:t>
            </w:r>
          </w:p>
        </w:tc>
      </w:tr>
    </w:tbl>
    <w:p w14:paraId="5CF6E1A3" w14:textId="77777777" w:rsidR="00DC2A28"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DC2A28" w14:paraId="539B9D7E" w14:textId="77777777">
        <w:tc>
          <w:tcPr>
            <w:tcW w:w="4080" w:type="dxa"/>
            <w:tcMar>
              <w:top w:w="75" w:type="dxa"/>
              <w:bottom w:w="75" w:type="dxa"/>
            </w:tcMar>
            <w:vAlign w:val="center"/>
          </w:tcPr>
          <w:p w14:paraId="063B070E" w14:textId="77777777" w:rsidR="00DC2A28"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18A5996" w14:textId="77777777" w:rsidR="00DC2A28" w:rsidRDefault="00000000">
            <w:r>
              <w:rPr>
                <w:rFonts w:ascii="Arial" w:hAnsi="Arial" w:cs="Arial"/>
                <w:color w:val="000000"/>
                <w:position w:val="-2"/>
                <w:sz w:val="18"/>
                <w:szCs w:val="18"/>
              </w:rPr>
              <w:t>Ime in priimek: _____________________</w:t>
            </w:r>
          </w:p>
        </w:tc>
      </w:tr>
      <w:tr w:rsidR="00DC2A28" w14:paraId="1877723A" w14:textId="77777777">
        <w:tc>
          <w:tcPr>
            <w:tcW w:w="4080" w:type="dxa"/>
            <w:tcMar>
              <w:top w:w="75" w:type="dxa"/>
              <w:bottom w:w="75" w:type="dxa"/>
            </w:tcMar>
            <w:vAlign w:val="center"/>
          </w:tcPr>
          <w:p w14:paraId="13F5C7FD" w14:textId="77777777" w:rsidR="00DC2A28" w:rsidRDefault="00000000">
            <w:r>
              <w:rPr>
                <w:rFonts w:ascii="Arial" w:hAnsi="Arial" w:cs="Arial"/>
                <w:color w:val="000000"/>
                <w:position w:val="-2"/>
                <w:sz w:val="18"/>
                <w:szCs w:val="18"/>
              </w:rPr>
              <w:t> </w:t>
            </w:r>
          </w:p>
        </w:tc>
        <w:tc>
          <w:tcPr>
            <w:tcW w:w="0" w:type="auto"/>
            <w:tcMar>
              <w:top w:w="75" w:type="dxa"/>
              <w:bottom w:w="75" w:type="dxa"/>
            </w:tcMar>
            <w:vAlign w:val="center"/>
          </w:tcPr>
          <w:p w14:paraId="5705E6E3" w14:textId="77777777" w:rsidR="00DC2A28" w:rsidRDefault="00000000">
            <w:pPr>
              <w:jc w:val="center"/>
            </w:pPr>
            <w:r>
              <w:rPr>
                <w:rFonts w:ascii="Arial" w:hAnsi="Arial" w:cs="Arial"/>
                <w:color w:val="000000"/>
                <w:position w:val="-2"/>
                <w:sz w:val="18"/>
                <w:szCs w:val="18"/>
              </w:rPr>
              <w:t>(žig in podpis)</w:t>
            </w:r>
          </w:p>
        </w:tc>
      </w:tr>
    </w:tbl>
    <w:p w14:paraId="3965D3CB" w14:textId="77777777" w:rsidR="00DC2A28" w:rsidRDefault="00000000">
      <w:pPr>
        <w:spacing w:before="225" w:after="225" w:line="240" w:lineRule="auto"/>
        <w:jc w:val="both"/>
      </w:pPr>
      <w:r>
        <w:rPr>
          <w:rFonts w:ascii="Arial" w:hAnsi="Arial" w:cs="Arial"/>
          <w:color w:val="000000"/>
          <w:sz w:val="18"/>
          <w:szCs w:val="18"/>
        </w:rPr>
        <w:t> </w:t>
      </w:r>
    </w:p>
    <w:p w14:paraId="127AD97B" w14:textId="77777777" w:rsidR="00DC2A28"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ADCE373" w14:textId="63185FC3" w:rsidR="00AB2A60" w:rsidRPr="00590863" w:rsidRDefault="00AB2A60" w:rsidP="00AB2A60">
      <w:pPr>
        <w:spacing w:after="0"/>
        <w:jc w:val="right"/>
        <w:rPr>
          <w:rFonts w:ascii="Arial" w:hAnsi="Arial" w:cs="Arial"/>
          <w:sz w:val="18"/>
          <w:szCs w:val="18"/>
        </w:rPr>
      </w:pPr>
      <w:r w:rsidRPr="00590863">
        <w:rPr>
          <w:rFonts w:ascii="Arial" w:hAnsi="Arial" w:cs="Arial"/>
          <w:sz w:val="18"/>
          <w:szCs w:val="18"/>
        </w:rPr>
        <w:t>Obrazec št: 1</w:t>
      </w:r>
      <w:r>
        <w:rPr>
          <w:rFonts w:ascii="Arial" w:hAnsi="Arial" w:cs="Arial"/>
          <w:sz w:val="18"/>
          <w:szCs w:val="18"/>
        </w:rPr>
        <w:t>4</w:t>
      </w:r>
    </w:p>
    <w:p w14:paraId="370E9562" w14:textId="77777777" w:rsidR="00AB2A60" w:rsidRPr="00252358" w:rsidRDefault="00AB2A60" w:rsidP="00AB2A60"/>
    <w:p w14:paraId="4585ABF0" w14:textId="77777777" w:rsidR="00AB2A60" w:rsidRDefault="00AB2A60" w:rsidP="00AB2A60">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Obrazec ovojnica – zavarovanje za resnost ponudbe</w:t>
      </w:r>
    </w:p>
    <w:p w14:paraId="34220023" w14:textId="77777777" w:rsidR="00AB2A60" w:rsidRDefault="00AB2A60" w:rsidP="00AB2A60">
      <w:pPr>
        <w:spacing w:after="120"/>
        <w:rPr>
          <w:rFonts w:ascii="Arial" w:hAnsi="Arial" w:cs="Arial"/>
        </w:rPr>
      </w:pPr>
    </w:p>
    <w:tbl>
      <w:tblPr>
        <w:tblStyle w:val="NormalTablePHPDOCX"/>
        <w:tblW w:w="0" w:type="auto"/>
        <w:tblLook w:val="04A0" w:firstRow="1" w:lastRow="0" w:firstColumn="1" w:lastColumn="0" w:noHBand="0" w:noVBand="1"/>
      </w:tblPr>
      <w:tblGrid>
        <w:gridCol w:w="267"/>
      </w:tblGrid>
      <w:tr w:rsidR="00AB2A60" w14:paraId="280B1BDD" w14:textId="77777777" w:rsidTr="00E3195E">
        <w:tc>
          <w:tcPr>
            <w:tcW w:w="0" w:type="auto"/>
            <w:tcMar>
              <w:top w:w="0" w:type="auto"/>
              <w:bottom w:w="0" w:type="auto"/>
            </w:tcMar>
          </w:tcPr>
          <w:p w14:paraId="176C126A" w14:textId="77777777" w:rsidR="00AB2A60" w:rsidRDefault="00AB2A60" w:rsidP="00E3195E">
            <w:r>
              <w:rPr>
                <w:rFonts w:ascii="Arial" w:hAnsi="Arial" w:cs="Arial"/>
                <w:color w:val="000000"/>
                <w:sz w:val="18"/>
                <w:szCs w:val="18"/>
              </w:rPr>
              <w:t> </w:t>
            </w:r>
          </w:p>
        </w:tc>
      </w:tr>
    </w:tbl>
    <w:p w14:paraId="4D38BF55" w14:textId="77777777" w:rsidR="00AB2A60" w:rsidRDefault="00AB2A60" w:rsidP="00AB2A60"/>
    <w:tbl>
      <w:tblPr>
        <w:tblStyle w:val="NormalTablePHPDOCX"/>
        <w:tblW w:w="0" w:type="auto"/>
        <w:tblLook w:val="04A0" w:firstRow="1" w:lastRow="0" w:firstColumn="1" w:lastColumn="0" w:noHBand="0" w:noVBand="1"/>
      </w:tblPr>
      <w:tblGrid>
        <w:gridCol w:w="7194"/>
      </w:tblGrid>
      <w:tr w:rsidR="00AB2A60" w14:paraId="4786B991" w14:textId="77777777" w:rsidTr="00E3195E">
        <w:tc>
          <w:tcPr>
            <w:tcW w:w="0" w:type="auto"/>
            <w:tcMar>
              <w:top w:w="0" w:type="auto"/>
              <w:bottom w:w="0" w:type="auto"/>
            </w:tcMar>
          </w:tcPr>
          <w:p w14:paraId="1510F5C0" w14:textId="77777777" w:rsidR="00AB2A60" w:rsidRDefault="00AB2A60" w:rsidP="00E3195E">
            <w:pPr>
              <w:spacing w:before="225" w:after="225"/>
              <w:jc w:val="both"/>
            </w:pPr>
            <w:r>
              <w:rPr>
                <w:rFonts w:ascii="Arial" w:hAnsi="Arial" w:cs="Arial"/>
                <w:color w:val="000000"/>
                <w:sz w:val="18"/>
                <w:szCs w:val="18"/>
              </w:rPr>
              <w:t>odreži</w:t>
            </w:r>
          </w:p>
          <w:p w14:paraId="46B0805F" w14:textId="77777777" w:rsidR="00AB2A60" w:rsidRDefault="00AB2A60" w:rsidP="00E3195E">
            <w:pPr>
              <w:spacing w:before="225" w:after="225"/>
              <w:jc w:val="both"/>
            </w:pPr>
            <w:r>
              <w:rPr>
                <w:rFonts w:ascii="Arial" w:hAnsi="Arial" w:cs="Arial"/>
                <w:color w:val="000000"/>
                <w:sz w:val="18"/>
                <w:szCs w:val="18"/>
              </w:rPr>
              <w:t>-------------------------------------------------------------------------------------</w:t>
            </w:r>
          </w:p>
          <w:p w14:paraId="7C398A22" w14:textId="77777777" w:rsidR="00AB2A60" w:rsidRDefault="00AB2A60" w:rsidP="00E3195E">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AB2A60" w14:paraId="09FE3A8A" w14:textId="77777777" w:rsidTr="00E3195E">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754172" w14:textId="77777777" w:rsidR="00AB2A60" w:rsidRDefault="00AB2A60" w:rsidP="00E3195E">
                  <w:pPr>
                    <w:spacing w:before="135" w:after="135"/>
                    <w:jc w:val="both"/>
                    <w:textAlignment w:val="center"/>
                  </w:pPr>
                  <w:r>
                    <w:rPr>
                      <w:rFonts w:ascii="Arial" w:hAnsi="Arial" w:cs="Arial"/>
                      <w:color w:val="000000"/>
                      <w:position w:val="-2"/>
                      <w:sz w:val="18"/>
                      <w:szCs w:val="18"/>
                    </w:rPr>
                    <w:t> </w:t>
                  </w:r>
                </w:p>
                <w:p w14:paraId="1B5C9F70" w14:textId="77777777" w:rsidR="00AB2A60" w:rsidRDefault="00AB2A60" w:rsidP="00E3195E">
                  <w:pPr>
                    <w:spacing w:before="135" w:after="135"/>
                    <w:jc w:val="both"/>
                    <w:textAlignment w:val="center"/>
                  </w:pPr>
                  <w:r>
                    <w:rPr>
                      <w:rFonts w:ascii="Arial" w:hAnsi="Arial" w:cs="Arial"/>
                      <w:b/>
                      <w:bCs/>
                      <w:color w:val="000000"/>
                      <w:position w:val="-2"/>
                      <w:sz w:val="18"/>
                      <w:szCs w:val="18"/>
                    </w:rPr>
                    <w:t>NE ODPIRAJ – zavarovanje za resnost ponudbe</w:t>
                  </w:r>
                </w:p>
                <w:p w14:paraId="4B5D4A2D" w14:textId="77777777" w:rsidR="00AB2A60" w:rsidRDefault="00AB2A60" w:rsidP="00E3195E">
                  <w:pPr>
                    <w:spacing w:before="135" w:after="135"/>
                    <w:jc w:val="both"/>
                    <w:textAlignment w:val="center"/>
                  </w:pPr>
                  <w:r>
                    <w:rPr>
                      <w:rFonts w:ascii="Arial" w:hAnsi="Arial" w:cs="Arial"/>
                      <w:color w:val="000000"/>
                      <w:position w:val="-2"/>
                      <w:sz w:val="18"/>
                      <w:szCs w:val="18"/>
                    </w:rPr>
                    <w:t>Predmet javnega naročila:</w:t>
                  </w:r>
                </w:p>
                <w:p w14:paraId="1E71F4C8" w14:textId="0C61E7BF" w:rsidR="00AB2A60" w:rsidRDefault="00001E5D" w:rsidP="00E3195E">
                  <w:pPr>
                    <w:spacing w:before="135" w:after="135"/>
                    <w:jc w:val="both"/>
                    <w:textAlignment w:val="center"/>
                  </w:pPr>
                  <w:r w:rsidRPr="00001E5D">
                    <w:rPr>
                      <w:rFonts w:ascii="Arial" w:hAnsi="Arial" w:cs="Arial"/>
                      <w:b/>
                      <w:bCs/>
                      <w:color w:val="000000"/>
                      <w:sz w:val="18"/>
                      <w:szCs w:val="18"/>
                    </w:rPr>
                    <w:t>Opravljanje šolskih prevozov učencev OŠ Žiri v šolskih letih 2023/2024, 2024/2025, 2025/2026 in 2026/2027</w:t>
                  </w:r>
                  <w:r w:rsidR="00AB2A60">
                    <w:rPr>
                      <w:rFonts w:ascii="Arial" w:hAnsi="Arial" w:cs="Arial"/>
                      <w:color w:val="000000"/>
                      <w:position w:val="-2"/>
                      <w:sz w:val="18"/>
                      <w:szCs w:val="18"/>
                    </w:rPr>
                    <w:t> </w:t>
                  </w:r>
                </w:p>
                <w:p w14:paraId="14C8553B" w14:textId="77777777" w:rsidR="00AB2A60" w:rsidRDefault="00AB2A60" w:rsidP="00E3195E">
                  <w:pPr>
                    <w:spacing w:before="135" w:after="135"/>
                    <w:jc w:val="both"/>
                    <w:textAlignment w:val="center"/>
                  </w:pPr>
                  <w:r>
                    <w:rPr>
                      <w:rFonts w:ascii="Arial" w:hAnsi="Arial" w:cs="Arial"/>
                      <w:b/>
                      <w:bCs/>
                      <w:color w:val="000000"/>
                      <w:position w:val="-2"/>
                      <w:sz w:val="18"/>
                      <w:szCs w:val="18"/>
                    </w:rPr>
                    <w:t>POŠILJATELJ:</w:t>
                  </w:r>
                </w:p>
                <w:p w14:paraId="647A713A" w14:textId="77777777" w:rsidR="00AB2A60" w:rsidRDefault="00AB2A60" w:rsidP="00E3195E">
                  <w:pPr>
                    <w:spacing w:before="135" w:after="135"/>
                    <w:jc w:val="both"/>
                    <w:textAlignment w:val="center"/>
                  </w:pPr>
                  <w:r>
                    <w:rPr>
                      <w:rFonts w:ascii="Arial" w:hAnsi="Arial" w:cs="Arial"/>
                      <w:color w:val="000000"/>
                      <w:position w:val="-2"/>
                      <w:sz w:val="18"/>
                      <w:szCs w:val="18"/>
                    </w:rPr>
                    <w:t>______________________________</w:t>
                  </w:r>
                </w:p>
                <w:p w14:paraId="4856B222" w14:textId="77777777" w:rsidR="00AB2A60" w:rsidRDefault="00AB2A60" w:rsidP="00E3195E">
                  <w:pPr>
                    <w:spacing w:before="135" w:after="135"/>
                    <w:jc w:val="both"/>
                    <w:textAlignment w:val="center"/>
                  </w:pPr>
                  <w:r>
                    <w:rPr>
                      <w:rFonts w:ascii="Arial" w:hAnsi="Arial" w:cs="Arial"/>
                      <w:color w:val="000000"/>
                      <w:position w:val="-2"/>
                      <w:sz w:val="18"/>
                      <w:szCs w:val="18"/>
                    </w:rPr>
                    <w:t>______________________________</w:t>
                  </w:r>
                </w:p>
                <w:p w14:paraId="40FCAA0D" w14:textId="77777777" w:rsidR="00AB2A60" w:rsidRDefault="00AB2A60" w:rsidP="00E3195E">
                  <w:pPr>
                    <w:spacing w:before="135" w:after="135"/>
                    <w:jc w:val="both"/>
                    <w:textAlignment w:val="center"/>
                  </w:pPr>
                  <w:r>
                    <w:rPr>
                      <w:rFonts w:ascii="Arial" w:hAnsi="Arial" w:cs="Arial"/>
                      <w:color w:val="000000"/>
                      <w:position w:val="-2"/>
                      <w:sz w:val="18"/>
                      <w:szCs w:val="18"/>
                    </w:rPr>
                    <w:t>Kontaktna oseba:________________</w:t>
                  </w:r>
                </w:p>
                <w:p w14:paraId="38149D8C" w14:textId="77777777" w:rsidR="00AB2A60" w:rsidRDefault="00AB2A60" w:rsidP="00E3195E">
                  <w:pPr>
                    <w:spacing w:before="135" w:after="135"/>
                    <w:jc w:val="both"/>
                    <w:textAlignment w:val="center"/>
                  </w:pPr>
                  <w:r>
                    <w:rPr>
                      <w:rFonts w:ascii="Arial" w:hAnsi="Arial" w:cs="Arial"/>
                      <w:color w:val="000000"/>
                      <w:position w:val="-2"/>
                      <w:sz w:val="18"/>
                      <w:szCs w:val="18"/>
                    </w:rPr>
                    <w:t>Telefon:_______________________</w:t>
                  </w:r>
                </w:p>
                <w:p w14:paraId="09ECE21F" w14:textId="77777777" w:rsidR="00AB2A60" w:rsidRDefault="00AB2A60" w:rsidP="00E3195E">
                  <w:pPr>
                    <w:spacing w:before="135" w:after="135"/>
                    <w:jc w:val="both"/>
                    <w:textAlignment w:val="center"/>
                  </w:pPr>
                  <w:r>
                    <w:rPr>
                      <w:rFonts w:ascii="Arial" w:hAnsi="Arial" w:cs="Arial"/>
                      <w:color w:val="000000"/>
                      <w:position w:val="-2"/>
                      <w:sz w:val="18"/>
                      <w:szCs w:val="18"/>
                    </w:rPr>
                    <w:t>E-naslov:______________________</w:t>
                  </w:r>
                </w:p>
                <w:p w14:paraId="5FAB8611" w14:textId="77777777" w:rsidR="00AB2A60" w:rsidRDefault="00AB2A60" w:rsidP="00E3195E">
                  <w:pPr>
                    <w:spacing w:before="135" w:after="135"/>
                    <w:jc w:val="both"/>
                    <w:textAlignment w:val="center"/>
                  </w:pPr>
                  <w:r>
                    <w:rPr>
                      <w:rFonts w:ascii="Arial" w:hAnsi="Arial" w:cs="Arial"/>
                      <w:color w:val="000000"/>
                      <w:position w:val="-2"/>
                      <w:sz w:val="18"/>
                      <w:szCs w:val="18"/>
                    </w:rPr>
                    <w:t> </w:t>
                  </w:r>
                </w:p>
                <w:p w14:paraId="52432CF7" w14:textId="77777777" w:rsidR="00AB2A60" w:rsidRDefault="00AB2A60" w:rsidP="00E3195E">
                  <w:pPr>
                    <w:spacing w:before="135" w:after="135"/>
                    <w:jc w:val="both"/>
                    <w:textAlignment w:val="center"/>
                  </w:pP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20E40E" w14:textId="77777777" w:rsidR="00AB2A60" w:rsidRDefault="00AB2A60" w:rsidP="00E3195E">
                  <w:pPr>
                    <w:spacing w:before="135" w:after="135"/>
                    <w:jc w:val="both"/>
                    <w:textAlignment w:val="center"/>
                  </w:pPr>
                  <w:r>
                    <w:rPr>
                      <w:rFonts w:ascii="Arial" w:hAnsi="Arial" w:cs="Arial"/>
                      <w:color w:val="000000"/>
                      <w:position w:val="-2"/>
                      <w:sz w:val="18"/>
                      <w:szCs w:val="18"/>
                    </w:rPr>
                    <w:t> </w:t>
                  </w:r>
                </w:p>
                <w:p w14:paraId="66D9F59A" w14:textId="77777777" w:rsidR="00AB2A60" w:rsidRDefault="00AB2A60" w:rsidP="00E3195E">
                  <w:pPr>
                    <w:spacing w:before="135" w:after="135"/>
                    <w:jc w:val="both"/>
                    <w:textAlignment w:val="center"/>
                  </w:pPr>
                  <w:r>
                    <w:rPr>
                      <w:rFonts w:ascii="Arial" w:hAnsi="Arial" w:cs="Arial"/>
                      <w:color w:val="000000"/>
                      <w:position w:val="-2"/>
                      <w:sz w:val="18"/>
                      <w:szCs w:val="18"/>
                    </w:rPr>
                    <w:t> </w:t>
                  </w:r>
                </w:p>
                <w:p w14:paraId="52B01359" w14:textId="77777777" w:rsidR="00AB2A60" w:rsidRDefault="00AB2A60" w:rsidP="00E3195E">
                  <w:pPr>
                    <w:spacing w:before="135" w:after="135"/>
                    <w:jc w:val="both"/>
                    <w:textAlignment w:val="center"/>
                  </w:pPr>
                  <w:r>
                    <w:rPr>
                      <w:rFonts w:ascii="Arial" w:hAnsi="Arial" w:cs="Arial"/>
                      <w:color w:val="000000"/>
                      <w:position w:val="-2"/>
                      <w:sz w:val="18"/>
                      <w:szCs w:val="18"/>
                    </w:rPr>
                    <w:t> </w:t>
                  </w:r>
                </w:p>
                <w:p w14:paraId="47E32795" w14:textId="77777777" w:rsidR="00AB2A60" w:rsidRDefault="00AB2A60" w:rsidP="00E3195E">
                  <w:pPr>
                    <w:spacing w:before="135" w:after="135"/>
                    <w:jc w:val="both"/>
                    <w:textAlignment w:val="center"/>
                  </w:pPr>
                  <w:r>
                    <w:rPr>
                      <w:rFonts w:ascii="Arial" w:hAnsi="Arial" w:cs="Arial"/>
                      <w:color w:val="000000"/>
                      <w:position w:val="-2"/>
                      <w:sz w:val="18"/>
                      <w:szCs w:val="18"/>
                    </w:rPr>
                    <w:t> </w:t>
                  </w:r>
                </w:p>
                <w:p w14:paraId="70724855" w14:textId="77777777" w:rsidR="00AB2A60" w:rsidRDefault="00AB2A60" w:rsidP="00E3195E">
                  <w:pPr>
                    <w:spacing w:before="135" w:after="135"/>
                    <w:jc w:val="both"/>
                    <w:textAlignment w:val="center"/>
                  </w:pPr>
                  <w:r>
                    <w:rPr>
                      <w:rFonts w:ascii="Arial" w:hAnsi="Arial" w:cs="Arial"/>
                      <w:color w:val="000000"/>
                      <w:position w:val="-2"/>
                      <w:sz w:val="18"/>
                      <w:szCs w:val="18"/>
                    </w:rPr>
                    <w:t> </w:t>
                  </w:r>
                </w:p>
                <w:p w14:paraId="6B4DD079" w14:textId="77777777" w:rsidR="00AB2A60" w:rsidRDefault="00AB2A60" w:rsidP="00E3195E">
                  <w:pPr>
                    <w:spacing w:before="135" w:after="135"/>
                    <w:jc w:val="both"/>
                    <w:textAlignment w:val="center"/>
                  </w:pPr>
                  <w:r>
                    <w:rPr>
                      <w:rFonts w:ascii="Arial" w:hAnsi="Arial" w:cs="Arial"/>
                      <w:color w:val="000000"/>
                      <w:position w:val="-2"/>
                      <w:sz w:val="18"/>
                      <w:szCs w:val="18"/>
                    </w:rPr>
                    <w:t> </w:t>
                  </w:r>
                </w:p>
                <w:p w14:paraId="2343ABDE" w14:textId="77777777" w:rsidR="00AB2A60" w:rsidRDefault="00AB2A60" w:rsidP="00E3195E">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51A6B96B" w14:textId="77777777" w:rsidR="003846BC" w:rsidRDefault="003846BC" w:rsidP="00E3195E">
                  <w:pPr>
                    <w:spacing w:before="135" w:after="135"/>
                    <w:jc w:val="both"/>
                    <w:textAlignment w:val="center"/>
                    <w:rPr>
                      <w:rFonts w:ascii="Arial" w:hAnsi="Arial" w:cs="Arial"/>
                      <w:color w:val="000000"/>
                      <w:position w:val="-2"/>
                      <w:sz w:val="18"/>
                      <w:szCs w:val="18"/>
                    </w:rPr>
                  </w:pPr>
                  <w:r w:rsidRPr="003846BC">
                    <w:rPr>
                      <w:rFonts w:ascii="Arial" w:hAnsi="Arial" w:cs="Arial"/>
                      <w:color w:val="000000"/>
                      <w:position w:val="-2"/>
                      <w:sz w:val="18"/>
                      <w:szCs w:val="18"/>
                    </w:rPr>
                    <w:t xml:space="preserve">OBČINA ŽIRI </w:t>
                  </w:r>
                </w:p>
                <w:p w14:paraId="06B6D76A" w14:textId="04241D55" w:rsidR="00AB2A60" w:rsidRDefault="003846BC" w:rsidP="00E3195E">
                  <w:pPr>
                    <w:spacing w:before="135" w:after="135"/>
                    <w:jc w:val="both"/>
                    <w:textAlignment w:val="center"/>
                  </w:pPr>
                  <w:r w:rsidRPr="003846BC">
                    <w:rPr>
                      <w:rFonts w:ascii="Arial" w:hAnsi="Arial" w:cs="Arial"/>
                      <w:color w:val="000000"/>
                      <w:position w:val="-2"/>
                      <w:sz w:val="18"/>
                      <w:szCs w:val="18"/>
                    </w:rPr>
                    <w:t>Loška cesta 1, 4226 Žiri</w:t>
                  </w:r>
                  <w:r w:rsidR="00AB2A60">
                    <w:rPr>
                      <w:rFonts w:ascii="Arial" w:hAnsi="Arial" w:cs="Arial"/>
                      <w:color w:val="000000"/>
                      <w:position w:val="-2"/>
                      <w:sz w:val="18"/>
                      <w:szCs w:val="18"/>
                    </w:rPr>
                    <w:t> </w:t>
                  </w:r>
                </w:p>
                <w:p w14:paraId="2F72A61F" w14:textId="77777777" w:rsidR="00AB2A60" w:rsidRDefault="00AB2A60" w:rsidP="00E3195E">
                  <w:pPr>
                    <w:spacing w:before="135" w:after="135"/>
                    <w:jc w:val="both"/>
                    <w:textAlignment w:val="center"/>
                  </w:pPr>
                  <w:r>
                    <w:rPr>
                      <w:rFonts w:ascii="Arial" w:hAnsi="Arial" w:cs="Arial"/>
                      <w:color w:val="000000"/>
                      <w:position w:val="-2"/>
                      <w:sz w:val="18"/>
                      <w:szCs w:val="18"/>
                    </w:rPr>
                    <w:t>(izpolni vložišče naročnika):</w:t>
                  </w:r>
                </w:p>
                <w:p w14:paraId="27C5615D" w14:textId="77777777" w:rsidR="003846BC" w:rsidRDefault="003846BC" w:rsidP="00E3195E">
                  <w:pPr>
                    <w:spacing w:before="135" w:after="135"/>
                    <w:jc w:val="both"/>
                    <w:textAlignment w:val="center"/>
                    <w:rPr>
                      <w:rFonts w:ascii="Arial" w:hAnsi="Arial" w:cs="Arial"/>
                      <w:color w:val="000000"/>
                      <w:position w:val="-2"/>
                      <w:sz w:val="18"/>
                      <w:szCs w:val="18"/>
                    </w:rPr>
                  </w:pPr>
                </w:p>
                <w:p w14:paraId="5C5BB7F8" w14:textId="49178E92" w:rsidR="00AB2A60" w:rsidRDefault="00AB2A60" w:rsidP="00E3195E">
                  <w:pPr>
                    <w:spacing w:before="135" w:after="135"/>
                    <w:jc w:val="both"/>
                    <w:textAlignment w:val="center"/>
                  </w:pPr>
                  <w:r>
                    <w:rPr>
                      <w:rFonts w:ascii="Arial" w:hAnsi="Arial" w:cs="Arial"/>
                      <w:color w:val="000000"/>
                      <w:position w:val="-2"/>
                      <w:sz w:val="18"/>
                      <w:szCs w:val="18"/>
                    </w:rPr>
                    <w:t> </w:t>
                  </w:r>
                </w:p>
                <w:p w14:paraId="45AD9496" w14:textId="77777777" w:rsidR="00AB2A60" w:rsidRDefault="00AB2A60" w:rsidP="00E3195E">
                  <w:pPr>
                    <w:spacing w:before="135" w:after="135"/>
                    <w:jc w:val="both"/>
                    <w:textAlignment w:val="center"/>
                  </w:pPr>
                  <w:r>
                    <w:rPr>
                      <w:rFonts w:ascii="Arial" w:hAnsi="Arial" w:cs="Arial"/>
                      <w:color w:val="000000"/>
                      <w:position w:val="-2"/>
                      <w:sz w:val="18"/>
                      <w:szCs w:val="18"/>
                    </w:rPr>
                    <w:t>Datum prispetja:________________</w:t>
                  </w:r>
                </w:p>
                <w:p w14:paraId="2F2A231F" w14:textId="77777777" w:rsidR="00AB2A60" w:rsidRDefault="00AB2A60" w:rsidP="00E3195E">
                  <w:pPr>
                    <w:spacing w:before="135" w:after="135"/>
                    <w:jc w:val="both"/>
                    <w:textAlignment w:val="center"/>
                  </w:pPr>
                  <w:r>
                    <w:rPr>
                      <w:rFonts w:ascii="Arial" w:hAnsi="Arial" w:cs="Arial"/>
                      <w:color w:val="000000"/>
                      <w:position w:val="-2"/>
                      <w:sz w:val="18"/>
                      <w:szCs w:val="18"/>
                    </w:rPr>
                    <w:t>Ura prispetja:___________________</w:t>
                  </w:r>
                </w:p>
                <w:p w14:paraId="7E9233ED" w14:textId="77777777" w:rsidR="00AB2A60" w:rsidRDefault="00AB2A60" w:rsidP="00E3195E">
                  <w:pPr>
                    <w:spacing w:before="135" w:after="135"/>
                    <w:jc w:val="both"/>
                    <w:textAlignment w:val="center"/>
                  </w:pPr>
                  <w:r>
                    <w:rPr>
                      <w:rFonts w:ascii="Arial" w:hAnsi="Arial" w:cs="Arial"/>
                      <w:color w:val="000000"/>
                      <w:position w:val="-2"/>
                      <w:sz w:val="18"/>
                      <w:szCs w:val="18"/>
                    </w:rPr>
                    <w:t>Zaporedna št. ponudbe:__________</w:t>
                  </w:r>
                </w:p>
                <w:p w14:paraId="49DEF8DE" w14:textId="77777777" w:rsidR="00AB2A60" w:rsidRDefault="00AB2A60" w:rsidP="00E3195E">
                  <w:pPr>
                    <w:spacing w:before="135" w:after="135"/>
                    <w:jc w:val="both"/>
                    <w:textAlignment w:val="center"/>
                  </w:pPr>
                  <w:r>
                    <w:rPr>
                      <w:rFonts w:ascii="Arial" w:hAnsi="Arial" w:cs="Arial"/>
                      <w:color w:val="000000"/>
                      <w:position w:val="-2"/>
                      <w:sz w:val="18"/>
                      <w:szCs w:val="18"/>
                    </w:rPr>
                    <w:t>Podpis: _______________________</w:t>
                  </w:r>
                </w:p>
              </w:tc>
            </w:tr>
          </w:tbl>
          <w:p w14:paraId="79186418" w14:textId="77777777" w:rsidR="00AB2A60" w:rsidRDefault="00AB2A60" w:rsidP="00E3195E"/>
          <w:p w14:paraId="37C4F41D" w14:textId="77777777" w:rsidR="00AB2A60" w:rsidRDefault="00AB2A60" w:rsidP="00E3195E">
            <w:pPr>
              <w:spacing w:before="225" w:after="225"/>
              <w:jc w:val="both"/>
            </w:pPr>
            <w:r>
              <w:rPr>
                <w:rFonts w:ascii="Arial" w:hAnsi="Arial" w:cs="Arial"/>
                <w:color w:val="000000"/>
                <w:sz w:val="18"/>
                <w:szCs w:val="18"/>
              </w:rPr>
              <w:t> </w:t>
            </w:r>
          </w:p>
          <w:p w14:paraId="19D5DF12" w14:textId="77777777" w:rsidR="00AB2A60" w:rsidRDefault="00AB2A60" w:rsidP="00E3195E">
            <w:pPr>
              <w:spacing w:before="225" w:after="225"/>
              <w:jc w:val="both"/>
            </w:pPr>
            <w:r>
              <w:rPr>
                <w:rFonts w:ascii="Arial" w:hAnsi="Arial" w:cs="Arial"/>
                <w:color w:val="000000"/>
                <w:sz w:val="18"/>
                <w:szCs w:val="18"/>
              </w:rPr>
              <w:t>-------------------------------------------------------------------------------------</w:t>
            </w:r>
          </w:p>
          <w:p w14:paraId="3CDB638C" w14:textId="77777777" w:rsidR="00AB2A60" w:rsidRDefault="00AB2A60" w:rsidP="00E3195E">
            <w:pPr>
              <w:spacing w:before="225" w:after="225"/>
              <w:jc w:val="both"/>
            </w:pPr>
            <w:r>
              <w:rPr>
                <w:rFonts w:ascii="Arial" w:hAnsi="Arial" w:cs="Arial"/>
                <w:color w:val="000000"/>
                <w:sz w:val="18"/>
                <w:szCs w:val="18"/>
              </w:rPr>
              <w:t>odreži</w:t>
            </w:r>
          </w:p>
        </w:tc>
      </w:tr>
    </w:tbl>
    <w:p w14:paraId="0DF60925" w14:textId="77777777" w:rsidR="00AB2A60" w:rsidRDefault="00AB2A60">
      <w:pPr>
        <w:sectPr w:rsidR="00AB2A60" w:rsidSect="006E7A2B">
          <w:headerReference w:type="even" r:id="rId52"/>
          <w:headerReference w:type="default" r:id="rId53"/>
          <w:footerReference w:type="default" r:id="rId54"/>
          <w:headerReference w:type="first" r:id="rId55"/>
          <w:pgSz w:w="11906" w:h="16838"/>
          <w:pgMar w:top="1418" w:right="1418" w:bottom="1418" w:left="1418" w:header="567" w:footer="596" w:gutter="0"/>
          <w:cols w:space="708"/>
          <w:docGrid w:linePitch="360"/>
        </w:sectPr>
      </w:pPr>
    </w:p>
    <w:p w14:paraId="32C99287" w14:textId="43037160" w:rsidR="00AC0380" w:rsidRPr="00116091" w:rsidRDefault="00000000"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r w:rsidR="00893BA7">
        <w:rPr>
          <w:rStyle w:val="FootnoteReference"/>
          <w:rFonts w:ascii="Arial" w:hAnsi="Arial" w:cs="Arial"/>
          <w:color w:val="FFFFFF" w:themeColor="background1"/>
        </w:rPr>
        <w:footnoteReference w:id="1"/>
      </w:r>
    </w:p>
    <w:p w14:paraId="7A0726D2" w14:textId="77777777" w:rsidR="00AC0380" w:rsidRDefault="00000000" w:rsidP="00AC0380">
      <w:pPr>
        <w:rPr>
          <w:rFonts w:ascii="Arial" w:hAnsi="Arial" w:cs="Arial"/>
        </w:rPr>
      </w:pPr>
    </w:p>
    <w:p w14:paraId="26945540" w14:textId="31F19AB3" w:rsidR="00AB2A60" w:rsidRDefault="00AB2A60" w:rsidP="00AB2A60">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POGODBA O </w:t>
      </w:r>
      <w:r w:rsidR="0002743E" w:rsidRPr="0002743E">
        <w:rPr>
          <w:rFonts w:ascii="Arial" w:hAnsi="Arial" w:cs="Arial"/>
          <w:b/>
          <w:bCs/>
          <w:color w:val="000000"/>
          <w:sz w:val="27"/>
          <w:szCs w:val="27"/>
        </w:rPr>
        <w:t>OPRAVLJANJ</w:t>
      </w:r>
      <w:r w:rsidR="0002743E">
        <w:rPr>
          <w:rFonts w:ascii="Arial" w:hAnsi="Arial" w:cs="Arial"/>
          <w:b/>
          <w:bCs/>
          <w:color w:val="000000"/>
          <w:sz w:val="27"/>
          <w:szCs w:val="27"/>
        </w:rPr>
        <w:t>U</w:t>
      </w:r>
      <w:r w:rsidR="0002743E" w:rsidRPr="0002743E">
        <w:rPr>
          <w:rFonts w:ascii="Arial" w:hAnsi="Arial" w:cs="Arial"/>
          <w:b/>
          <w:bCs/>
          <w:color w:val="000000"/>
          <w:sz w:val="27"/>
          <w:szCs w:val="27"/>
        </w:rPr>
        <w:t xml:space="preserve"> ŠOLSKIH PREVOZOV UČENCEV OŠ ŽIRI V ŠOLSKIH LETIH 2023/2024, 2024/2025, 2025/2026 IN 2026/2027</w:t>
      </w:r>
    </w:p>
    <w:p w14:paraId="23973BB0" w14:textId="77777777" w:rsidR="00AB2A60" w:rsidRDefault="00AB2A60" w:rsidP="00AB2A60">
      <w:pPr>
        <w:spacing w:before="224" w:after="224" w:line="240" w:lineRule="auto"/>
        <w:jc w:val="center"/>
        <w:outlineLvl w:val="1"/>
      </w:pPr>
      <w:r>
        <w:rPr>
          <w:rFonts w:ascii="Arial" w:hAnsi="Arial" w:cs="Arial"/>
          <w:b/>
          <w:bCs/>
          <w:color w:val="000000"/>
          <w:sz w:val="27"/>
          <w:szCs w:val="27"/>
        </w:rPr>
        <w:t>za sklop/e: _________</w:t>
      </w:r>
    </w:p>
    <w:p w14:paraId="04FE7EBC" w14:textId="77777777" w:rsidR="00DC2A28" w:rsidRDefault="00000000">
      <w:pPr>
        <w:spacing w:before="225" w:after="225" w:line="240" w:lineRule="auto"/>
        <w:jc w:val="center"/>
      </w:pPr>
      <w:r>
        <w:rPr>
          <w:rFonts w:ascii="Arial" w:hAnsi="Arial" w:cs="Arial"/>
          <w:color w:val="000000"/>
          <w:sz w:val="18"/>
          <w:szCs w:val="18"/>
        </w:rPr>
        <w:t>sklenjena med</w:t>
      </w:r>
    </w:p>
    <w:p w14:paraId="32509B95" w14:textId="62FCD121" w:rsidR="00DC2A28" w:rsidRDefault="00000000">
      <w:pPr>
        <w:spacing w:after="0" w:line="240" w:lineRule="auto"/>
      </w:pPr>
      <w:r>
        <w:rPr>
          <w:rFonts w:ascii="Arial" w:hAnsi="Arial" w:cs="Arial"/>
          <w:b/>
          <w:bCs/>
          <w:color w:val="000000"/>
          <w:sz w:val="18"/>
          <w:szCs w:val="18"/>
        </w:rPr>
        <w:t xml:space="preserve">NAROČNIKOM: OBČINA </w:t>
      </w:r>
      <w:r w:rsidR="0002743E">
        <w:rPr>
          <w:rFonts w:ascii="Arial" w:hAnsi="Arial" w:cs="Arial"/>
          <w:b/>
          <w:bCs/>
          <w:color w:val="000000"/>
          <w:sz w:val="18"/>
          <w:szCs w:val="18"/>
        </w:rPr>
        <w:t>ŽIRI</w:t>
      </w:r>
      <w:r w:rsidR="0002743E" w:rsidRPr="0002743E">
        <w:rPr>
          <w:rFonts w:ascii="Arial" w:hAnsi="Arial" w:cs="Arial"/>
          <w:color w:val="000000"/>
          <w:sz w:val="18"/>
          <w:szCs w:val="18"/>
        </w:rPr>
        <w:t>, Loška cesta 1, 4226 Žiri</w:t>
      </w:r>
      <w:r>
        <w:rPr>
          <w:rFonts w:ascii="Arial" w:hAnsi="Arial" w:cs="Arial"/>
          <w:color w:val="000000"/>
          <w:sz w:val="18"/>
          <w:szCs w:val="18"/>
        </w:rPr>
        <w:br/>
        <w:t xml:space="preserve">ki ga zastopa </w:t>
      </w:r>
      <w:r w:rsidR="0002743E">
        <w:rPr>
          <w:rFonts w:ascii="Arial" w:hAnsi="Arial" w:cs="Arial"/>
          <w:color w:val="000000"/>
          <w:sz w:val="18"/>
          <w:szCs w:val="18"/>
        </w:rPr>
        <w:t>Franc Krajnc</w:t>
      </w:r>
      <w:r>
        <w:rPr>
          <w:rFonts w:ascii="Arial" w:hAnsi="Arial" w:cs="Arial"/>
          <w:color w:val="000000"/>
          <w:sz w:val="18"/>
          <w:szCs w:val="18"/>
        </w:rPr>
        <w:t>, župan</w:t>
      </w:r>
      <w:r>
        <w:br/>
      </w:r>
    </w:p>
    <w:tbl>
      <w:tblPr>
        <w:tblStyle w:val="NormalTablePHPDOCX"/>
        <w:tblW w:w="3969" w:type="pct"/>
        <w:tblInd w:w="108" w:type="dxa"/>
        <w:tblLook w:val="04A0" w:firstRow="1" w:lastRow="0" w:firstColumn="1" w:lastColumn="0" w:noHBand="0" w:noVBand="1"/>
      </w:tblPr>
      <w:tblGrid>
        <w:gridCol w:w="3231"/>
        <w:gridCol w:w="3969"/>
      </w:tblGrid>
      <w:tr w:rsidR="00DC2A28" w14:paraId="7CEA8CE3" w14:textId="77777777" w:rsidTr="0002743E">
        <w:tc>
          <w:tcPr>
            <w:tcW w:w="3300" w:type="dxa"/>
            <w:tcMar>
              <w:top w:w="0" w:type="auto"/>
              <w:bottom w:w="0" w:type="auto"/>
            </w:tcMar>
            <w:vAlign w:val="center"/>
          </w:tcPr>
          <w:p w14:paraId="596D8030" w14:textId="77777777" w:rsidR="00DC2A28" w:rsidRDefault="00000000">
            <w:r>
              <w:rPr>
                <w:rFonts w:ascii="Arial" w:hAnsi="Arial" w:cs="Arial"/>
                <w:color w:val="000000"/>
                <w:position w:val="-2"/>
                <w:sz w:val="18"/>
                <w:szCs w:val="18"/>
              </w:rPr>
              <w:t>Matična številka:</w:t>
            </w:r>
          </w:p>
        </w:tc>
        <w:tc>
          <w:tcPr>
            <w:tcW w:w="4071" w:type="dxa"/>
            <w:tcMar>
              <w:top w:w="0" w:type="auto"/>
              <w:bottom w:w="0" w:type="auto"/>
            </w:tcMar>
            <w:vAlign w:val="center"/>
          </w:tcPr>
          <w:p w14:paraId="58DBA234" w14:textId="7A3FCF92" w:rsidR="00DC2A28" w:rsidRDefault="0002743E">
            <w:r w:rsidRPr="0002743E">
              <w:rPr>
                <w:rFonts w:ascii="Arial" w:hAnsi="Arial" w:cs="Arial"/>
                <w:color w:val="000000"/>
                <w:position w:val="-2"/>
                <w:sz w:val="18"/>
                <w:szCs w:val="18"/>
              </w:rPr>
              <w:t>5883202000</w:t>
            </w:r>
            <w:r w:rsidRPr="0002743E">
              <w:rPr>
                <w:rFonts w:ascii="Arial" w:hAnsi="Arial" w:cs="Arial"/>
                <w:color w:val="000000"/>
                <w:position w:val="-2"/>
                <w:sz w:val="18"/>
                <w:szCs w:val="18"/>
              </w:rPr>
              <w:tab/>
            </w:r>
          </w:p>
        </w:tc>
      </w:tr>
      <w:tr w:rsidR="00DC2A28" w14:paraId="213EE373" w14:textId="77777777" w:rsidTr="0002743E">
        <w:tc>
          <w:tcPr>
            <w:tcW w:w="3300" w:type="dxa"/>
            <w:tcMar>
              <w:top w:w="0" w:type="auto"/>
              <w:bottom w:w="0" w:type="auto"/>
            </w:tcMar>
            <w:vAlign w:val="center"/>
          </w:tcPr>
          <w:p w14:paraId="4D2BE52A" w14:textId="77777777" w:rsidR="00DC2A28" w:rsidRDefault="00000000">
            <w:r>
              <w:rPr>
                <w:rFonts w:ascii="Arial" w:hAnsi="Arial" w:cs="Arial"/>
                <w:color w:val="000000"/>
                <w:position w:val="-2"/>
                <w:sz w:val="18"/>
                <w:szCs w:val="18"/>
              </w:rPr>
              <w:t>Identifikacijska številka (ID za DDV):</w:t>
            </w:r>
          </w:p>
        </w:tc>
        <w:tc>
          <w:tcPr>
            <w:tcW w:w="4071" w:type="dxa"/>
            <w:tcMar>
              <w:top w:w="0" w:type="auto"/>
              <w:bottom w:w="0" w:type="auto"/>
            </w:tcMar>
            <w:vAlign w:val="center"/>
          </w:tcPr>
          <w:p w14:paraId="28034A1C" w14:textId="2FE537AD" w:rsidR="00DC2A28" w:rsidRDefault="0002743E">
            <w:r w:rsidRPr="0002743E">
              <w:rPr>
                <w:rFonts w:ascii="Arial" w:hAnsi="Arial" w:cs="Arial"/>
                <w:color w:val="000000"/>
                <w:position w:val="-2"/>
                <w:sz w:val="18"/>
                <w:szCs w:val="18"/>
              </w:rPr>
              <w:t>SI 69533768</w:t>
            </w:r>
          </w:p>
        </w:tc>
      </w:tr>
      <w:tr w:rsidR="00DC2A28" w14:paraId="25CB0D12" w14:textId="77777777" w:rsidTr="0002743E">
        <w:tc>
          <w:tcPr>
            <w:tcW w:w="3300" w:type="dxa"/>
            <w:tcMar>
              <w:top w:w="0" w:type="auto"/>
              <w:bottom w:w="0" w:type="auto"/>
            </w:tcMar>
            <w:vAlign w:val="center"/>
          </w:tcPr>
          <w:p w14:paraId="04A86D00" w14:textId="77777777" w:rsidR="00DC2A28" w:rsidRDefault="00000000">
            <w:r>
              <w:rPr>
                <w:rFonts w:ascii="Arial" w:hAnsi="Arial" w:cs="Arial"/>
                <w:color w:val="000000"/>
                <w:position w:val="-2"/>
                <w:sz w:val="18"/>
                <w:szCs w:val="18"/>
              </w:rPr>
              <w:t>Transakcijski račun (TRR):</w:t>
            </w:r>
          </w:p>
        </w:tc>
        <w:tc>
          <w:tcPr>
            <w:tcW w:w="4071" w:type="dxa"/>
            <w:tcMar>
              <w:top w:w="0" w:type="auto"/>
              <w:bottom w:w="0" w:type="auto"/>
            </w:tcMar>
            <w:vAlign w:val="center"/>
          </w:tcPr>
          <w:p w14:paraId="4C6A51A5" w14:textId="0EB16E3C" w:rsidR="00DC2A28" w:rsidRDefault="0002743E">
            <w:r w:rsidRPr="0002743E">
              <w:rPr>
                <w:rFonts w:ascii="Arial" w:hAnsi="Arial" w:cs="Arial"/>
                <w:color w:val="000000"/>
                <w:position w:val="-2"/>
                <w:sz w:val="18"/>
                <w:szCs w:val="18"/>
              </w:rPr>
              <w:t>SI56 0110 0010 0014 793</w:t>
            </w:r>
            <w:r>
              <w:rPr>
                <w:rFonts w:ascii="Arial" w:hAnsi="Arial" w:cs="Arial"/>
                <w:color w:val="000000"/>
                <w:position w:val="-2"/>
                <w:sz w:val="18"/>
                <w:szCs w:val="18"/>
              </w:rPr>
              <w:t xml:space="preserve"> odprt pri UJP</w:t>
            </w:r>
          </w:p>
        </w:tc>
      </w:tr>
    </w:tbl>
    <w:p w14:paraId="79C1351E" w14:textId="77777777" w:rsidR="00DC2A28" w:rsidRDefault="00DC2A28"/>
    <w:p w14:paraId="041FA7FA" w14:textId="77777777" w:rsidR="00DC2A28" w:rsidRDefault="00000000">
      <w:pPr>
        <w:spacing w:before="225" w:after="225" w:line="240" w:lineRule="auto"/>
        <w:jc w:val="center"/>
      </w:pPr>
      <w:r>
        <w:rPr>
          <w:rFonts w:ascii="Arial" w:hAnsi="Arial" w:cs="Arial"/>
          <w:color w:val="000000"/>
          <w:sz w:val="18"/>
          <w:szCs w:val="18"/>
        </w:rPr>
        <w:t>in</w:t>
      </w:r>
    </w:p>
    <w:p w14:paraId="4D7BE0D6" w14:textId="3DC70E93" w:rsidR="00DC2A28" w:rsidRDefault="00AB2A60">
      <w:pPr>
        <w:spacing w:before="225" w:after="225" w:line="240" w:lineRule="auto"/>
        <w:jc w:val="both"/>
      </w:pPr>
      <w:r>
        <w:rPr>
          <w:rFonts w:ascii="Arial" w:hAnsi="Arial" w:cs="Arial"/>
          <w:b/>
          <w:bCs/>
          <w:color w:val="000000"/>
          <w:sz w:val="18"/>
          <w:szCs w:val="18"/>
        </w:rPr>
        <w:t>PREVOZNIKOM: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DC2A28" w14:paraId="71C8054F" w14:textId="77777777">
        <w:tc>
          <w:tcPr>
            <w:tcW w:w="3300" w:type="dxa"/>
            <w:tcMar>
              <w:top w:w="0" w:type="auto"/>
              <w:bottom w:w="0" w:type="auto"/>
            </w:tcMar>
            <w:vAlign w:val="center"/>
          </w:tcPr>
          <w:p w14:paraId="246D425E" w14:textId="77777777" w:rsidR="00DC2A28"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E97D4B6" w14:textId="77777777" w:rsidR="00DC2A28" w:rsidRDefault="00000000">
            <w:r>
              <w:rPr>
                <w:rFonts w:ascii="Arial" w:hAnsi="Arial" w:cs="Arial"/>
                <w:color w:val="000000"/>
                <w:position w:val="-2"/>
                <w:sz w:val="18"/>
                <w:szCs w:val="18"/>
              </w:rPr>
              <w:t> </w:t>
            </w:r>
          </w:p>
        </w:tc>
      </w:tr>
      <w:tr w:rsidR="00DC2A28" w14:paraId="45331453" w14:textId="77777777">
        <w:tc>
          <w:tcPr>
            <w:tcW w:w="3300" w:type="dxa"/>
            <w:tcMar>
              <w:top w:w="0" w:type="auto"/>
              <w:bottom w:w="0" w:type="auto"/>
            </w:tcMar>
            <w:vAlign w:val="center"/>
          </w:tcPr>
          <w:p w14:paraId="21809492" w14:textId="77777777" w:rsidR="00DC2A28"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CD07C08" w14:textId="77777777" w:rsidR="00DC2A28" w:rsidRDefault="00000000">
            <w:r>
              <w:rPr>
                <w:rFonts w:ascii="Arial" w:hAnsi="Arial" w:cs="Arial"/>
                <w:color w:val="000000"/>
                <w:position w:val="-2"/>
                <w:sz w:val="18"/>
                <w:szCs w:val="18"/>
              </w:rPr>
              <w:t> </w:t>
            </w:r>
          </w:p>
        </w:tc>
      </w:tr>
      <w:tr w:rsidR="00DC2A28" w14:paraId="3258735E" w14:textId="77777777">
        <w:tc>
          <w:tcPr>
            <w:tcW w:w="3300" w:type="dxa"/>
            <w:tcMar>
              <w:top w:w="0" w:type="auto"/>
              <w:bottom w:w="0" w:type="auto"/>
            </w:tcMar>
            <w:vAlign w:val="center"/>
          </w:tcPr>
          <w:p w14:paraId="539F90B0" w14:textId="77777777" w:rsidR="00DC2A28"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B7E964B" w14:textId="77777777" w:rsidR="00DC2A28" w:rsidRDefault="00000000">
            <w:r>
              <w:rPr>
                <w:rFonts w:ascii="Arial" w:hAnsi="Arial" w:cs="Arial"/>
                <w:color w:val="000000"/>
                <w:position w:val="-2"/>
                <w:sz w:val="18"/>
                <w:szCs w:val="18"/>
              </w:rPr>
              <w:t> </w:t>
            </w:r>
          </w:p>
        </w:tc>
      </w:tr>
    </w:tbl>
    <w:p w14:paraId="064EB8DD" w14:textId="77777777" w:rsidR="00DC2A28" w:rsidRDefault="00000000">
      <w:pPr>
        <w:spacing w:before="225" w:after="225" w:line="240" w:lineRule="auto"/>
        <w:jc w:val="both"/>
      </w:pPr>
      <w:r>
        <w:rPr>
          <w:rFonts w:ascii="Arial" w:hAnsi="Arial" w:cs="Arial"/>
          <w:color w:val="000000"/>
          <w:sz w:val="18"/>
          <w:szCs w:val="18"/>
        </w:rPr>
        <w:t> </w:t>
      </w:r>
    </w:p>
    <w:p w14:paraId="792D02C9" w14:textId="77777777" w:rsidR="00AB2A60" w:rsidRDefault="00000000" w:rsidP="00AB2A60">
      <w:pPr>
        <w:spacing w:before="225" w:after="225" w:line="240" w:lineRule="auto"/>
        <w:jc w:val="both"/>
      </w:pPr>
      <w:r>
        <w:rPr>
          <w:rFonts w:ascii="Arial" w:hAnsi="Arial" w:cs="Arial"/>
          <w:b/>
          <w:bCs/>
          <w:color w:val="000000"/>
          <w:sz w:val="18"/>
          <w:szCs w:val="18"/>
        </w:rPr>
        <w:t xml:space="preserve">I. </w:t>
      </w:r>
      <w:r w:rsidR="00AB2A60">
        <w:rPr>
          <w:rFonts w:ascii="Arial" w:hAnsi="Arial" w:cs="Arial"/>
          <w:b/>
          <w:bCs/>
          <w:color w:val="000000"/>
          <w:sz w:val="18"/>
          <w:szCs w:val="18"/>
        </w:rPr>
        <w:t>UVODNE DOLOČBE</w:t>
      </w:r>
    </w:p>
    <w:p w14:paraId="4ED0CAE9" w14:textId="77777777" w:rsidR="00AB2A60" w:rsidRDefault="00AB2A60" w:rsidP="00AB2A6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AB2A60" w14:paraId="00D83151" w14:textId="77777777" w:rsidTr="00E3195E">
        <w:tc>
          <w:tcPr>
            <w:tcW w:w="0" w:type="auto"/>
            <w:tcMar>
              <w:top w:w="0" w:type="auto"/>
              <w:bottom w:w="0" w:type="auto"/>
            </w:tcMar>
          </w:tcPr>
          <w:p w14:paraId="3B052A15" w14:textId="77777777" w:rsidR="00AB2A60" w:rsidRPr="00BF18E7" w:rsidRDefault="00AB2A60" w:rsidP="00E3195E">
            <w:pPr>
              <w:spacing w:before="225" w:after="225"/>
              <w:jc w:val="both"/>
              <w:rPr>
                <w:rFonts w:ascii="Arial" w:hAnsi="Arial" w:cs="Arial"/>
                <w:color w:val="000000"/>
                <w:sz w:val="18"/>
                <w:szCs w:val="18"/>
              </w:rPr>
            </w:pPr>
            <w:r w:rsidRPr="00BF18E7">
              <w:rPr>
                <w:rFonts w:ascii="Arial" w:hAnsi="Arial" w:cs="Arial"/>
                <w:color w:val="000000"/>
                <w:sz w:val="18"/>
                <w:szCs w:val="18"/>
              </w:rPr>
              <w:t>Naročnik in prevoznik ugotavljata, da je bil na osnovi:</w:t>
            </w:r>
          </w:p>
          <w:p w14:paraId="502C2E83" w14:textId="7DE6A16A" w:rsidR="00AB2A60" w:rsidRPr="00BF18E7" w:rsidRDefault="00AB2A60" w:rsidP="00E3195E">
            <w:pPr>
              <w:pStyle w:val="ListParagraph"/>
              <w:numPr>
                <w:ilvl w:val="0"/>
                <w:numId w:val="45"/>
              </w:numPr>
              <w:spacing w:before="225" w:after="225"/>
              <w:jc w:val="both"/>
              <w:rPr>
                <w:rFonts w:ascii="Arial" w:hAnsi="Arial" w:cs="Arial"/>
                <w:sz w:val="18"/>
                <w:szCs w:val="18"/>
              </w:rPr>
            </w:pPr>
            <w:r w:rsidRPr="00BF18E7">
              <w:rPr>
                <w:rFonts w:ascii="Arial" w:hAnsi="Arial" w:cs="Arial"/>
                <w:color w:val="000000"/>
                <w:sz w:val="18"/>
                <w:szCs w:val="18"/>
              </w:rPr>
              <w:t>javnega naročila z naslovom: »</w:t>
            </w:r>
            <w:r w:rsidR="0002743E" w:rsidRPr="0002743E">
              <w:rPr>
                <w:rFonts w:ascii="Arial" w:hAnsi="Arial" w:cs="Arial"/>
                <w:color w:val="000000"/>
                <w:sz w:val="18"/>
                <w:szCs w:val="18"/>
              </w:rPr>
              <w:t>Opravljanje šolskih prevozov učencev OŠ Žiri v šolskih letih 2023/2024, 2024/2025, 2025/2026 in 2026/2027</w:t>
            </w:r>
            <w:r w:rsidRPr="00BF18E7">
              <w:rPr>
                <w:rFonts w:ascii="Arial" w:hAnsi="Arial" w:cs="Arial"/>
                <w:color w:val="000000"/>
                <w:sz w:val="18"/>
                <w:szCs w:val="18"/>
              </w:rPr>
              <w:t xml:space="preserve">«,  objavljenega na Portalu javnih naročil številka _ _ _ _ _ _ z dne _ _ _ _ _ _ in v Dopolnilu k Uradnemu listu Evropske unije dne _ _ _ _ _ _ _ pod oznako _ _ _ _ _ _ _ in </w:t>
            </w:r>
          </w:p>
          <w:p w14:paraId="4A012AFC" w14:textId="77777777" w:rsidR="00AB2A60" w:rsidRPr="00BF18E7" w:rsidRDefault="00AB2A60" w:rsidP="00E3195E">
            <w:pPr>
              <w:pStyle w:val="ListParagraph"/>
              <w:numPr>
                <w:ilvl w:val="0"/>
                <w:numId w:val="45"/>
              </w:numPr>
              <w:spacing w:before="225" w:after="225"/>
              <w:jc w:val="both"/>
              <w:rPr>
                <w:rFonts w:ascii="Arial" w:hAnsi="Arial" w:cs="Arial"/>
                <w:sz w:val="18"/>
                <w:szCs w:val="18"/>
              </w:rPr>
            </w:pPr>
            <w:r w:rsidRPr="00BF18E7">
              <w:rPr>
                <w:rFonts w:ascii="Arial" w:hAnsi="Arial" w:cs="Arial"/>
                <w:color w:val="000000"/>
                <w:sz w:val="18"/>
                <w:szCs w:val="18"/>
              </w:rPr>
              <w:t>naročnikove odločitve o oddaji javnega naročila številka _ _ _ _ _ _ z dne _ _ _ _ _ _, ki je bila objavljena na Portalu javnih naročil dne _ _ _ _ pod oznako _ _ _ _ _ _ _ _</w:t>
            </w:r>
          </w:p>
          <w:p w14:paraId="29DAE5C2" w14:textId="77777777" w:rsidR="00AB2A60" w:rsidRPr="00BF18E7" w:rsidRDefault="00AB2A60" w:rsidP="00E3195E">
            <w:pPr>
              <w:spacing w:before="225" w:after="225"/>
              <w:jc w:val="both"/>
              <w:rPr>
                <w:rFonts w:ascii="Arial" w:hAnsi="Arial" w:cs="Arial"/>
                <w:color w:val="000000"/>
                <w:sz w:val="18"/>
                <w:szCs w:val="18"/>
              </w:rPr>
            </w:pPr>
            <w:r w:rsidRPr="00BF18E7">
              <w:rPr>
                <w:rFonts w:ascii="Arial" w:hAnsi="Arial" w:cs="Arial"/>
                <w:color w:val="000000"/>
                <w:sz w:val="18"/>
                <w:szCs w:val="18"/>
              </w:rPr>
              <w:t>izbran prevoznik v okviru omenjenega javnega naročila, zaradi česar se sklepa predmetna pogodba.</w:t>
            </w:r>
          </w:p>
          <w:p w14:paraId="4DACFFA5" w14:textId="77777777" w:rsidR="00AB2A60" w:rsidRPr="00BF18E7" w:rsidRDefault="00AB2A60" w:rsidP="00E3195E">
            <w:pPr>
              <w:spacing w:before="225" w:after="225"/>
              <w:jc w:val="both"/>
              <w:rPr>
                <w:rFonts w:ascii="Arial" w:hAnsi="Arial" w:cs="Arial"/>
                <w:sz w:val="18"/>
                <w:szCs w:val="18"/>
              </w:rPr>
            </w:pPr>
            <w:r w:rsidRPr="00BF18E7">
              <w:rPr>
                <w:rFonts w:ascii="Arial" w:hAnsi="Arial" w:cs="Arial"/>
                <w:sz w:val="18"/>
                <w:szCs w:val="18"/>
              </w:rPr>
              <w:t>Pogodba se sklepa za sklop/e: _ _ _ _ _</w:t>
            </w:r>
          </w:p>
        </w:tc>
      </w:tr>
    </w:tbl>
    <w:p w14:paraId="00E891C6" w14:textId="77777777" w:rsidR="00AB2A60" w:rsidRDefault="00AB2A60" w:rsidP="00AB2A60">
      <w:pPr>
        <w:spacing w:before="225" w:after="225" w:line="240" w:lineRule="auto"/>
        <w:jc w:val="both"/>
      </w:pPr>
      <w:r>
        <w:rPr>
          <w:rFonts w:ascii="Arial" w:hAnsi="Arial" w:cs="Arial"/>
          <w:b/>
          <w:bCs/>
          <w:color w:val="000000"/>
          <w:sz w:val="18"/>
          <w:szCs w:val="18"/>
        </w:rPr>
        <w:t>II. PREDMET POGODBE</w:t>
      </w:r>
    </w:p>
    <w:p w14:paraId="752D05E3" w14:textId="77777777" w:rsidR="00AB2A60" w:rsidRDefault="00AB2A60" w:rsidP="00AB2A6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AB2A60" w14:paraId="617B5DCF" w14:textId="77777777" w:rsidTr="00E3195E">
        <w:tc>
          <w:tcPr>
            <w:tcW w:w="0" w:type="auto"/>
            <w:tcMar>
              <w:top w:w="0" w:type="auto"/>
              <w:bottom w:w="0" w:type="auto"/>
            </w:tcMar>
          </w:tcPr>
          <w:p w14:paraId="5B47BA34" w14:textId="57F77BB0" w:rsidR="00AB2A60" w:rsidRDefault="00AB2A60" w:rsidP="00E3195E">
            <w:pPr>
              <w:spacing w:before="225" w:after="225"/>
              <w:jc w:val="both"/>
            </w:pPr>
            <w:r>
              <w:rPr>
                <w:rFonts w:ascii="Arial" w:hAnsi="Arial" w:cs="Arial"/>
                <w:color w:val="000000"/>
                <w:sz w:val="18"/>
                <w:szCs w:val="18"/>
              </w:rPr>
              <w:t>Predmet pogodbe je obveznost prevoznika, da bo v skladu z objavljenimi prevoznimi pogoji in zahtevami iz razpisne dokumentacije za javno naročilo z naslovom: »</w:t>
            </w:r>
            <w:r w:rsidR="0002743E" w:rsidRPr="0002743E">
              <w:rPr>
                <w:rFonts w:ascii="Arial" w:hAnsi="Arial" w:cs="Arial"/>
                <w:color w:val="000000"/>
                <w:sz w:val="18"/>
                <w:szCs w:val="18"/>
              </w:rPr>
              <w:t>Opravljanje šolskih prevozov učencev OŠ Žiri v šolskih letih 2023/2024, 2024/2025, 2025/2026 in 2026/2027</w:t>
            </w:r>
            <w:r>
              <w:rPr>
                <w:rFonts w:ascii="Arial" w:hAnsi="Arial" w:cs="Arial"/>
                <w:color w:val="000000"/>
                <w:sz w:val="18"/>
                <w:szCs w:val="18"/>
              </w:rPr>
              <w:t xml:space="preserve">«, ki je bilo na Portalu javnih naročil objavljeno dne _ _ _ _ _ _ _ _ _  pod številko _ _ _ _ _ _ _ _ _ _ _, izvajal storitve prevozov šolski otrok za obdobje od _ _ _ _ _ _ _ _ _ _ do _ _ _ _ _ _ _ _ _ _. Natančne specifikacije predmeta pogodbe (relacije posameznega sklopa, vključno s terminskim okvirjem) se določijo v Prilogi 1 k tej pogodbi.  </w:t>
            </w:r>
            <w:r w:rsidRPr="00197202">
              <w:rPr>
                <w:rFonts w:ascii="Arial" w:hAnsi="Arial" w:cs="Arial"/>
                <w:color w:val="000000"/>
                <w:sz w:val="18"/>
                <w:szCs w:val="18"/>
              </w:rPr>
              <w:t xml:space="preserve">Relacije, navedene v Prilogi 1 </w:t>
            </w:r>
            <w:r>
              <w:rPr>
                <w:rFonts w:ascii="Arial" w:hAnsi="Arial" w:cs="Arial"/>
                <w:color w:val="000000"/>
                <w:sz w:val="18"/>
                <w:szCs w:val="18"/>
              </w:rPr>
              <w:t xml:space="preserve">te pogodbe </w:t>
            </w:r>
            <w:r w:rsidRPr="00197202">
              <w:rPr>
                <w:rFonts w:ascii="Arial" w:hAnsi="Arial" w:cs="Arial"/>
                <w:color w:val="000000"/>
                <w:sz w:val="18"/>
                <w:szCs w:val="18"/>
              </w:rPr>
              <w:t xml:space="preserve">se tekom </w:t>
            </w:r>
            <w:r w:rsidRPr="00197202">
              <w:rPr>
                <w:rFonts w:ascii="Arial" w:hAnsi="Arial" w:cs="Arial"/>
                <w:color w:val="000000"/>
                <w:sz w:val="18"/>
                <w:szCs w:val="18"/>
              </w:rPr>
              <w:lastRenderedPageBreak/>
              <w:t xml:space="preserve">izvajanja </w:t>
            </w:r>
            <w:r>
              <w:rPr>
                <w:rFonts w:ascii="Arial" w:hAnsi="Arial" w:cs="Arial"/>
                <w:color w:val="000000"/>
                <w:sz w:val="18"/>
                <w:szCs w:val="18"/>
              </w:rPr>
              <w:t xml:space="preserve">pogodbe </w:t>
            </w:r>
            <w:r w:rsidRPr="00197202">
              <w:rPr>
                <w:rFonts w:ascii="Arial" w:hAnsi="Arial" w:cs="Arial"/>
                <w:color w:val="000000"/>
                <w:sz w:val="18"/>
                <w:szCs w:val="18"/>
              </w:rPr>
              <w:t xml:space="preserve">lahko spremenijo, glede na dejanske potrebe po prevozu šolskih otrok v šolo in nazaj domov. V primeru spremembe relacij, se spremeni Priloga 1, ki je sestavni del </w:t>
            </w:r>
            <w:r>
              <w:rPr>
                <w:rFonts w:ascii="Arial" w:hAnsi="Arial" w:cs="Arial"/>
                <w:color w:val="000000"/>
                <w:sz w:val="18"/>
                <w:szCs w:val="18"/>
              </w:rPr>
              <w:t>te pogodbe</w:t>
            </w:r>
            <w:r w:rsidRPr="00197202">
              <w:rPr>
                <w:rFonts w:ascii="Arial" w:hAnsi="Arial" w:cs="Arial"/>
                <w:color w:val="000000"/>
                <w:sz w:val="18"/>
                <w:szCs w:val="18"/>
              </w:rPr>
              <w:t>.</w:t>
            </w:r>
          </w:p>
          <w:p w14:paraId="69BF3B39" w14:textId="77777777" w:rsidR="00AB2A60" w:rsidRDefault="00AB2A60" w:rsidP="00E3195E">
            <w:pPr>
              <w:spacing w:before="225" w:after="225"/>
              <w:jc w:val="both"/>
            </w:pPr>
            <w:r>
              <w:rPr>
                <w:rFonts w:ascii="Arial" w:hAnsi="Arial" w:cs="Arial"/>
                <w:color w:val="000000"/>
                <w:sz w:val="18"/>
                <w:szCs w:val="18"/>
              </w:rPr>
              <w:t>Prevoznik se zavezuje izvajati storitev varno, pravočasno, z udobnostmi in higienskimi pogoji, ki so običajni v cestnem prevozu, naročnik pa se za izvedbo teh storitev prevozniku zaveže plačati ceno, dogovorjeno s to pogodbo.</w:t>
            </w:r>
          </w:p>
          <w:p w14:paraId="684FEDD8" w14:textId="77777777" w:rsidR="00AB2A60" w:rsidRDefault="00AB2A60" w:rsidP="00E3195E">
            <w:pPr>
              <w:spacing w:before="225" w:after="225"/>
              <w:jc w:val="both"/>
            </w:pPr>
            <w:r>
              <w:rPr>
                <w:rFonts w:ascii="Arial" w:hAnsi="Arial" w:cs="Arial"/>
                <w:color w:val="000000"/>
                <w:sz w:val="18"/>
                <w:szCs w:val="18"/>
              </w:rPr>
              <w:t>S to pogodbo naročnik oddaja, prevoznik pa prevzema v izvedbo storitve po tej pogodbi v skladu s specifikacijami in opredelitvijo storitev iz razpisne dokumentacije, ki predstavlja sestavni del te pogodbe, v kolikor v tej pogodbi ni kaj izrecno drugače urejeno.</w:t>
            </w:r>
          </w:p>
          <w:p w14:paraId="5D646623" w14:textId="77777777" w:rsidR="00AB2A60" w:rsidRDefault="00AB2A60" w:rsidP="00E3195E">
            <w:pPr>
              <w:spacing w:before="225" w:after="225"/>
              <w:jc w:val="both"/>
            </w:pPr>
            <w:r>
              <w:rPr>
                <w:rFonts w:ascii="Arial" w:hAnsi="Arial" w:cs="Arial"/>
                <w:color w:val="000000"/>
                <w:sz w:val="18"/>
                <w:szCs w:val="18"/>
              </w:rPr>
              <w:t>Prevozi otrok se bodo opravljali vsak dan šolskega pouka od ponedeljka do petka, v času od sklenitve te pogodbe, oziroma od začetka uporabe te pogodbe do 30.06. v posameznem šolskem letu oziroma najkasneje dokler naročnik ne bo imel sklenjene pogodbe za novo obdobje oziroma novo šolsko leto oziroma dokler naročnik ne bi imel zagotovljenih sredstev (sprejetega proračuna ali urejena začasnega financiranja) za novo javno naročilo storitev. Pri tem to podaljšanje naročnik in prevoznik dogovorita z dodatkom k pogodbi. Glede na potrebe posameznih šol bo prevoznik, po predhodnem soglasju naročnika, opravil tudi predhodno dogovorjene dodatne prevoze otrok, upoštevajoč določbe Zakona o javnem naročanju. </w:t>
            </w:r>
          </w:p>
          <w:p w14:paraId="6FAF316A" w14:textId="77777777" w:rsidR="00AB2A60" w:rsidRDefault="00AB2A60" w:rsidP="00E3195E">
            <w:pPr>
              <w:spacing w:before="225" w:after="225"/>
              <w:jc w:val="both"/>
            </w:pPr>
            <w:r>
              <w:rPr>
                <w:rFonts w:ascii="Arial" w:hAnsi="Arial" w:cs="Arial"/>
                <w:color w:val="000000"/>
                <w:sz w:val="18"/>
                <w:szCs w:val="18"/>
              </w:rPr>
              <w:t>Prevoznik bo storitve izvajal na podlagi in v skladu z:</w:t>
            </w:r>
          </w:p>
          <w:tbl>
            <w:tblPr>
              <w:tblStyle w:val="NormalTablePHPDOCX"/>
              <w:tblW w:w="0" w:type="auto"/>
              <w:tblLook w:val="04A0" w:firstRow="1" w:lastRow="0" w:firstColumn="1" w:lastColumn="0" w:noHBand="0" w:noVBand="1"/>
            </w:tblPr>
            <w:tblGrid>
              <w:gridCol w:w="8746"/>
            </w:tblGrid>
            <w:tr w:rsidR="00AB2A60" w14:paraId="27FE39A6" w14:textId="77777777" w:rsidTr="00E3195E">
              <w:tc>
                <w:tcPr>
                  <w:tcW w:w="0" w:type="auto"/>
                  <w:tcMar>
                    <w:top w:w="0" w:type="auto"/>
                    <w:bottom w:w="0" w:type="auto"/>
                  </w:tcMar>
                </w:tcPr>
                <w:p w14:paraId="2F07B482" w14:textId="1F1C6E86" w:rsidR="00AB2A60" w:rsidRDefault="00AB2A60" w:rsidP="00AB2A60">
                  <w:pPr>
                    <w:numPr>
                      <w:ilvl w:val="0"/>
                      <w:numId w:val="40"/>
                    </w:numPr>
                    <w:jc w:val="both"/>
                    <w:rPr>
                      <w:rFonts w:ascii="Arial" w:hAnsi="Arial" w:cs="Arial"/>
                      <w:color w:val="000000"/>
                      <w:sz w:val="18"/>
                      <w:szCs w:val="18"/>
                    </w:rPr>
                  </w:pPr>
                  <w:r>
                    <w:rPr>
                      <w:rFonts w:ascii="Arial" w:hAnsi="Arial" w:cs="Arial"/>
                      <w:color w:val="000000"/>
                      <w:sz w:val="18"/>
                      <w:szCs w:val="18"/>
                    </w:rPr>
                    <w:t xml:space="preserve">razpisno dokumentacijo v postopku oddaje javnega naročila z naslovom: </w:t>
                  </w:r>
                  <w:r w:rsidR="0002743E" w:rsidRPr="0002743E">
                    <w:rPr>
                      <w:rFonts w:ascii="Arial" w:hAnsi="Arial" w:cs="Arial"/>
                      <w:color w:val="000000"/>
                      <w:sz w:val="18"/>
                      <w:szCs w:val="18"/>
                    </w:rPr>
                    <w:t>Opravljanje šolskih prevozov učencev OŠ Žiri v šolskih letih 2023/2024, 2024/2025, 2025/2026 in 2026/2027</w:t>
                  </w:r>
                  <w:r>
                    <w:rPr>
                      <w:rFonts w:ascii="Arial" w:hAnsi="Arial" w:cs="Arial"/>
                      <w:color w:val="000000"/>
                      <w:sz w:val="18"/>
                      <w:szCs w:val="18"/>
                    </w:rPr>
                    <w:t>, ki je bilo objavljeno na Portalu javnih naročil dne _ _ _ _ _ _ _ _ _  pod številko _ _ _ _ _ _ _ _ in v Dopolnilu k Uradnemu listu EU z dne _ _ _ _ _ _ _  pod oznako _ _ _ _ _ _ in vsemi prilogami ter dopolnitvami, ki so njeni sestavni deli in </w:t>
                  </w:r>
                </w:p>
                <w:p w14:paraId="55A4A296" w14:textId="77777777" w:rsidR="00AB2A60" w:rsidRDefault="00AB2A60" w:rsidP="00AB2A60">
                  <w:pPr>
                    <w:numPr>
                      <w:ilvl w:val="0"/>
                      <w:numId w:val="40"/>
                    </w:numPr>
                    <w:jc w:val="both"/>
                    <w:rPr>
                      <w:rFonts w:ascii="Arial" w:hAnsi="Arial" w:cs="Arial"/>
                      <w:color w:val="000000"/>
                      <w:sz w:val="18"/>
                      <w:szCs w:val="18"/>
                    </w:rPr>
                  </w:pPr>
                  <w:r>
                    <w:rPr>
                      <w:rFonts w:ascii="Arial" w:hAnsi="Arial" w:cs="Arial"/>
                      <w:color w:val="000000"/>
                      <w:sz w:val="18"/>
                      <w:szCs w:val="18"/>
                    </w:rPr>
                    <w:t>ponudbo prevoznika _ _ _ _ _ _ _ _ _ _ _ _ _ _ _ _ _ _.</w:t>
                  </w:r>
                </w:p>
              </w:tc>
            </w:tr>
          </w:tbl>
          <w:p w14:paraId="5EF65105" w14:textId="77777777" w:rsidR="00AB2A60" w:rsidRDefault="00AB2A60" w:rsidP="00E3195E"/>
          <w:p w14:paraId="5068D9E1" w14:textId="51C64419" w:rsidR="00AB2A60" w:rsidRDefault="00AB2A60" w:rsidP="00E3195E">
            <w:pPr>
              <w:spacing w:before="225" w:after="225"/>
              <w:jc w:val="both"/>
            </w:pPr>
            <w:r>
              <w:rPr>
                <w:rFonts w:ascii="Arial" w:hAnsi="Arial" w:cs="Arial"/>
                <w:color w:val="000000"/>
                <w:sz w:val="18"/>
                <w:szCs w:val="18"/>
              </w:rPr>
              <w:t>Za izvajanje storitev je prevoznik dolžan uporabljati vozni park oz. vozila, ki jih je navedel v ponudbi, ki je sestavni del te pogodbe, oziroma vozila, ki jih naročnik in prevoznik določita ob sklenitvi pogodbe. Vozila so lahko predmet zamenjave zgolj v primeru odobritve s strani naročnika. </w:t>
            </w:r>
          </w:p>
        </w:tc>
      </w:tr>
    </w:tbl>
    <w:p w14:paraId="54CABC91" w14:textId="77777777" w:rsidR="00AB2A60" w:rsidRDefault="00AB2A60" w:rsidP="00AB2A6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AB2A60" w14:paraId="1FD534C5" w14:textId="77777777" w:rsidTr="00E3195E">
        <w:tc>
          <w:tcPr>
            <w:tcW w:w="0" w:type="auto"/>
            <w:tcMar>
              <w:top w:w="0" w:type="auto"/>
              <w:bottom w:w="0" w:type="auto"/>
            </w:tcMar>
          </w:tcPr>
          <w:p w14:paraId="00B0F5E0" w14:textId="77777777" w:rsidR="00AB2A60" w:rsidRDefault="00AB2A60" w:rsidP="00E3195E">
            <w:pPr>
              <w:spacing w:before="225" w:after="225"/>
              <w:jc w:val="both"/>
            </w:pPr>
            <w:r>
              <w:rPr>
                <w:rFonts w:ascii="Arial" w:hAnsi="Arial" w:cs="Arial"/>
                <w:color w:val="000000"/>
                <w:sz w:val="18"/>
                <w:szCs w:val="18"/>
              </w:rPr>
              <w:t>Naročnik si pridržuje pravico, da zmanjša obseg razpisanih storitev, ne da bi zato moral navajati posebne razloge. Naročnik si pridržuje pravico, da poveča obsege storitev na posameznih postavkah, predvsem takrat, kadar bo to gospodarno in v okviru določil zakona o javnem naročanju.</w:t>
            </w:r>
          </w:p>
        </w:tc>
      </w:tr>
    </w:tbl>
    <w:p w14:paraId="51562B5B" w14:textId="77777777" w:rsidR="00AB2A60" w:rsidRDefault="00AB2A60" w:rsidP="00AB2A60">
      <w:pPr>
        <w:spacing w:before="225" w:after="225" w:line="240" w:lineRule="auto"/>
        <w:jc w:val="both"/>
      </w:pPr>
      <w:r>
        <w:rPr>
          <w:rFonts w:ascii="Arial" w:hAnsi="Arial" w:cs="Arial"/>
          <w:b/>
          <w:bCs/>
          <w:color w:val="000000"/>
          <w:sz w:val="18"/>
          <w:szCs w:val="18"/>
        </w:rPr>
        <w:t>III. POGODBENA VREDNOST STORITEV</w:t>
      </w:r>
    </w:p>
    <w:p w14:paraId="71CA1377" w14:textId="77777777" w:rsidR="00AB2A60" w:rsidRDefault="00AB2A60" w:rsidP="00AB2A6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AB2A60" w14:paraId="66AF1621" w14:textId="77777777" w:rsidTr="00E3195E">
        <w:tc>
          <w:tcPr>
            <w:tcW w:w="0" w:type="auto"/>
            <w:tcMar>
              <w:top w:w="0" w:type="auto"/>
              <w:bottom w:w="0" w:type="auto"/>
            </w:tcMar>
          </w:tcPr>
          <w:p w14:paraId="7059B6CF" w14:textId="77777777" w:rsidR="00AB2A60" w:rsidRDefault="00AB2A60" w:rsidP="00E3195E">
            <w:pPr>
              <w:spacing w:before="225" w:after="225"/>
              <w:jc w:val="both"/>
              <w:rPr>
                <w:rFonts w:ascii="Arial" w:hAnsi="Arial" w:cs="Arial"/>
                <w:color w:val="000000"/>
                <w:sz w:val="18"/>
                <w:szCs w:val="18"/>
              </w:rPr>
            </w:pPr>
            <w:r>
              <w:rPr>
                <w:rFonts w:ascii="Arial" w:hAnsi="Arial" w:cs="Arial"/>
                <w:color w:val="000000"/>
                <w:sz w:val="18"/>
                <w:szCs w:val="18"/>
              </w:rPr>
              <w:t>Pogodbene cene so dogovorjene s fiksnimi cenami in so določene na osnovi ponudbe prevoznika št. ______________, z dne __________________, v potrjeni in sprejeti predračunski vrednosti.</w:t>
            </w:r>
            <w:r>
              <w:rPr>
                <w:rFonts w:ascii="Arial" w:hAnsi="Arial" w:cs="Arial"/>
                <w:color w:val="000000"/>
                <w:sz w:val="18"/>
                <w:szCs w:val="18"/>
              </w:rPr>
              <w:br/>
              <w:t xml:space="preserve">Pogodbena cena vsebuje vse stroške, ki so potrebni za izvedbo razpisanih storitev. Prevoznik ni upravičen do nobenega dodatnega plačila. Nepoznavanje razmer ne more biti razlog za uveljavljanje raznih dodatnih stroškov. </w:t>
            </w:r>
          </w:p>
          <w:p w14:paraId="3CC729B2" w14:textId="77777777" w:rsidR="00AB2A60" w:rsidRPr="00C029E9" w:rsidRDefault="00AB2A60" w:rsidP="00E3195E">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Prevoznik se obvezuje, da bo prevoze otrok, ki so predmet te pogodbe, naročniku zaračunaval za posamezen izveden sklop iz 2. člena te pogodbe po naslednji dnevni ceni:</w:t>
            </w:r>
          </w:p>
          <w:p w14:paraId="3F976D4D" w14:textId="77777777" w:rsidR="00AB2A60" w:rsidRPr="00C029E9" w:rsidRDefault="00AB2A60" w:rsidP="00E3195E">
            <w:pPr>
              <w:autoSpaceDE w:val="0"/>
              <w:autoSpaceDN w:val="0"/>
              <w:adjustRightInd w:val="0"/>
              <w:jc w:val="both"/>
              <w:rPr>
                <w:rFonts w:ascii="Arial" w:eastAsia="Times New Roman" w:hAnsi="Arial" w:cs="Arial"/>
                <w:sz w:val="18"/>
                <w:szCs w:val="18"/>
                <w:lang w:eastAsia="sl-SI"/>
              </w:rPr>
            </w:pPr>
          </w:p>
          <w:p w14:paraId="2F49026F" w14:textId="77777777" w:rsidR="00AB2A60" w:rsidRPr="00C029E9" w:rsidRDefault="00AB2A60" w:rsidP="00E3195E">
            <w:pPr>
              <w:autoSpaceDE w:val="0"/>
              <w:autoSpaceDN w:val="0"/>
              <w:adjustRightInd w:val="0"/>
              <w:jc w:val="both"/>
              <w:rPr>
                <w:rFonts w:ascii="Arial" w:eastAsia="Times New Roman" w:hAnsi="Arial" w:cs="Arial"/>
                <w:sz w:val="18"/>
                <w:szCs w:val="18"/>
                <w:lang w:eastAsia="sl-SI"/>
              </w:rPr>
            </w:pPr>
            <w:r>
              <w:rPr>
                <w:rFonts w:ascii="Arial" w:eastAsia="Times New Roman" w:hAnsi="Arial" w:cs="Arial"/>
                <w:sz w:val="18"/>
                <w:szCs w:val="18"/>
                <w:lang w:eastAsia="sl-SI"/>
              </w:rPr>
              <w:t>- Sklop  št. _____</w:t>
            </w:r>
            <w:r w:rsidRPr="00C029E9">
              <w:rPr>
                <w:rFonts w:ascii="Arial" w:eastAsia="Times New Roman" w:hAnsi="Arial" w:cs="Arial"/>
                <w:sz w:val="18"/>
                <w:szCs w:val="18"/>
                <w:lang w:eastAsia="sl-SI"/>
              </w:rPr>
              <w:t xml:space="preserve"> - __________ EUR </w:t>
            </w:r>
            <w:r w:rsidRPr="00C029E9">
              <w:rPr>
                <w:rFonts w:ascii="Arial" w:eastAsia="Times New Roman" w:hAnsi="Arial" w:cs="Arial"/>
                <w:color w:val="0070C0"/>
                <w:sz w:val="18"/>
                <w:szCs w:val="18"/>
                <w:lang w:eastAsia="sl-SI"/>
              </w:rPr>
              <w:t xml:space="preserve"> </w:t>
            </w:r>
            <w:r w:rsidRPr="00C029E9">
              <w:rPr>
                <w:rFonts w:ascii="Arial" w:eastAsia="Times New Roman" w:hAnsi="Arial" w:cs="Arial"/>
                <w:sz w:val="18"/>
                <w:szCs w:val="18"/>
                <w:lang w:eastAsia="sl-SI"/>
              </w:rPr>
              <w:t xml:space="preserve">brez DDV oz. _________ EUR z DDV </w:t>
            </w:r>
          </w:p>
          <w:p w14:paraId="1EEF1F8A" w14:textId="77777777" w:rsidR="00AB2A60" w:rsidRPr="00C029E9" w:rsidRDefault="00AB2A60" w:rsidP="00E3195E">
            <w:pPr>
              <w:autoSpaceDE w:val="0"/>
              <w:autoSpaceDN w:val="0"/>
              <w:adjustRightInd w:val="0"/>
              <w:jc w:val="both"/>
              <w:rPr>
                <w:rFonts w:ascii="Arial" w:eastAsia="Times New Roman" w:hAnsi="Arial" w:cs="Arial"/>
                <w:sz w:val="18"/>
                <w:szCs w:val="18"/>
                <w:lang w:eastAsia="sl-SI"/>
              </w:rPr>
            </w:pPr>
          </w:p>
          <w:p w14:paraId="5699A1FC" w14:textId="77777777" w:rsidR="00AB2A60" w:rsidRPr="00C029E9" w:rsidRDefault="00AB2A60" w:rsidP="00E3195E">
            <w:pPr>
              <w:autoSpaceDE w:val="0"/>
              <w:autoSpaceDN w:val="0"/>
              <w:adjustRightInd w:val="0"/>
              <w:jc w:val="both"/>
              <w:rPr>
                <w:rFonts w:ascii="Arial" w:eastAsia="Times New Roman" w:hAnsi="Arial" w:cs="Arial"/>
                <w:i/>
                <w:sz w:val="18"/>
                <w:szCs w:val="18"/>
                <w:lang w:eastAsia="sl-SI"/>
              </w:rPr>
            </w:pPr>
            <w:r w:rsidRPr="00C029E9">
              <w:rPr>
                <w:rFonts w:ascii="Arial" w:eastAsia="Times New Roman" w:hAnsi="Arial" w:cs="Arial"/>
                <w:i/>
                <w:sz w:val="18"/>
                <w:szCs w:val="18"/>
                <w:lang w:eastAsia="sl-SI"/>
              </w:rPr>
              <w:t xml:space="preserve"> (opomba: </w:t>
            </w:r>
            <w:r>
              <w:rPr>
                <w:rFonts w:ascii="Arial" w:eastAsia="Times New Roman" w:hAnsi="Arial" w:cs="Arial"/>
                <w:i/>
                <w:sz w:val="18"/>
                <w:szCs w:val="18"/>
                <w:lang w:eastAsia="sl-SI"/>
              </w:rPr>
              <w:t xml:space="preserve">se izpolni glede na </w:t>
            </w:r>
            <w:r w:rsidRPr="00C029E9">
              <w:rPr>
                <w:rFonts w:ascii="Arial" w:eastAsia="Times New Roman" w:hAnsi="Arial" w:cs="Arial"/>
                <w:i/>
                <w:sz w:val="18"/>
                <w:szCs w:val="18"/>
                <w:lang w:eastAsia="sl-SI"/>
              </w:rPr>
              <w:t>na sklop</w:t>
            </w:r>
            <w:r>
              <w:rPr>
                <w:rFonts w:ascii="Arial" w:eastAsia="Times New Roman" w:hAnsi="Arial" w:cs="Arial"/>
                <w:i/>
                <w:sz w:val="18"/>
                <w:szCs w:val="18"/>
                <w:lang w:eastAsia="sl-SI"/>
              </w:rPr>
              <w:t>/e</w:t>
            </w:r>
            <w:r w:rsidRPr="00C029E9">
              <w:rPr>
                <w:rFonts w:ascii="Arial" w:eastAsia="Times New Roman" w:hAnsi="Arial" w:cs="Arial"/>
                <w:i/>
                <w:sz w:val="18"/>
                <w:szCs w:val="18"/>
                <w:lang w:eastAsia="sl-SI"/>
              </w:rPr>
              <w:t xml:space="preserve"> za katerega bo ponudnik izbran)</w:t>
            </w:r>
          </w:p>
          <w:p w14:paraId="5EE82ADE" w14:textId="05BA04FD" w:rsidR="00AB2A60" w:rsidRDefault="00AB2A60" w:rsidP="00E3195E">
            <w:pPr>
              <w:spacing w:before="225" w:after="225"/>
              <w:jc w:val="both"/>
              <w:rPr>
                <w:rFonts w:ascii="Arial" w:hAnsi="Arial" w:cs="Arial"/>
                <w:color w:val="000000"/>
                <w:sz w:val="18"/>
                <w:szCs w:val="18"/>
              </w:rPr>
            </w:pPr>
            <w:r>
              <w:rPr>
                <w:rFonts w:ascii="Arial" w:hAnsi="Arial" w:cs="Arial"/>
                <w:color w:val="000000"/>
                <w:sz w:val="18"/>
                <w:szCs w:val="18"/>
              </w:rPr>
              <w:t>Skupna ocenjena pogodbena vrednost storitev prevoza šolskih otrok za celoten čas trajanja pogodbe (od 1. 9. 20</w:t>
            </w:r>
            <w:r w:rsidR="009E7C0A">
              <w:rPr>
                <w:rFonts w:ascii="Arial" w:hAnsi="Arial" w:cs="Arial"/>
                <w:color w:val="000000"/>
                <w:sz w:val="18"/>
                <w:szCs w:val="18"/>
              </w:rPr>
              <w:t>23</w:t>
            </w:r>
            <w:r>
              <w:rPr>
                <w:rFonts w:ascii="Arial" w:hAnsi="Arial" w:cs="Arial"/>
                <w:color w:val="000000"/>
                <w:sz w:val="18"/>
                <w:szCs w:val="18"/>
              </w:rPr>
              <w:t xml:space="preserve"> do 31. 8. 202</w:t>
            </w:r>
            <w:r w:rsidR="009E7C0A">
              <w:rPr>
                <w:rFonts w:ascii="Arial" w:hAnsi="Arial" w:cs="Arial"/>
                <w:color w:val="000000"/>
                <w:sz w:val="18"/>
                <w:szCs w:val="18"/>
              </w:rPr>
              <w:t>7</w:t>
            </w:r>
            <w:r>
              <w:rPr>
                <w:rFonts w:ascii="Arial" w:hAnsi="Arial" w:cs="Arial"/>
                <w:color w:val="000000"/>
                <w:sz w:val="18"/>
                <w:szCs w:val="18"/>
              </w:rPr>
              <w:t>) znaša:</w:t>
            </w:r>
          </w:p>
          <w:p w14:paraId="0BC17D30" w14:textId="77777777" w:rsidR="00AB2A60" w:rsidRPr="00C029E9" w:rsidRDefault="00AB2A60" w:rsidP="00E3195E">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______________________ EUR brez DDV, oz. ________________________ EUR z DDV , </w:t>
            </w:r>
          </w:p>
          <w:p w14:paraId="18EC5B8E" w14:textId="77777777" w:rsidR="00AB2A60" w:rsidRPr="00C029E9" w:rsidRDefault="00AB2A60" w:rsidP="00E3195E">
            <w:pPr>
              <w:autoSpaceDE w:val="0"/>
              <w:autoSpaceDN w:val="0"/>
              <w:adjustRightInd w:val="0"/>
              <w:jc w:val="both"/>
              <w:rPr>
                <w:rFonts w:ascii="Arial" w:eastAsia="Times New Roman" w:hAnsi="Arial" w:cs="Arial"/>
                <w:sz w:val="18"/>
                <w:szCs w:val="18"/>
                <w:lang w:eastAsia="sl-SI"/>
              </w:rPr>
            </w:pPr>
          </w:p>
          <w:p w14:paraId="3E810425" w14:textId="77777777" w:rsidR="00AB2A60" w:rsidRPr="00C029E9" w:rsidRDefault="00AB2A60" w:rsidP="00E3195E">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z besedo _______________________________________________________ in ____/100.</w:t>
            </w:r>
          </w:p>
          <w:p w14:paraId="7688C3B3" w14:textId="77777777" w:rsidR="00AB2A60" w:rsidRPr="00C029E9" w:rsidRDefault="00AB2A60" w:rsidP="00E3195E">
            <w:pPr>
              <w:autoSpaceDE w:val="0"/>
              <w:autoSpaceDN w:val="0"/>
              <w:adjustRightInd w:val="0"/>
              <w:jc w:val="both"/>
              <w:rPr>
                <w:rFonts w:ascii="Arial" w:eastAsia="Times New Roman" w:hAnsi="Arial" w:cs="Arial"/>
                <w:sz w:val="18"/>
                <w:szCs w:val="18"/>
                <w:lang w:eastAsia="sl-SI"/>
              </w:rPr>
            </w:pPr>
          </w:p>
          <w:p w14:paraId="77C89612" w14:textId="77777777" w:rsidR="00AB2A60" w:rsidRPr="00C029E9" w:rsidRDefault="00AB2A60" w:rsidP="00E3195E">
            <w:pPr>
              <w:pStyle w:val="arial"/>
              <w:jc w:val="both"/>
              <w:rPr>
                <w:rFonts w:ascii="Arial" w:hAnsi="Arial" w:cs="Arial"/>
              </w:rPr>
            </w:pPr>
            <w:r w:rsidRPr="00C029E9">
              <w:rPr>
                <w:rFonts w:ascii="Arial" w:hAnsi="Arial" w:cs="Arial"/>
              </w:rPr>
              <w:t xml:space="preserve">Davek na dodano vrednost se plača v skladu </w:t>
            </w:r>
            <w:r>
              <w:rPr>
                <w:rFonts w:ascii="Arial" w:hAnsi="Arial" w:cs="Arial"/>
              </w:rPr>
              <w:t>veljavnim Zakonom</w:t>
            </w:r>
            <w:r w:rsidRPr="00C029E9">
              <w:rPr>
                <w:rFonts w:ascii="Arial" w:hAnsi="Arial" w:cs="Arial"/>
              </w:rPr>
              <w:t xml:space="preserve"> o davku na dodano vrednost</w:t>
            </w:r>
            <w:r>
              <w:rPr>
                <w:rFonts w:ascii="Arial" w:hAnsi="Arial" w:cs="Arial"/>
              </w:rPr>
              <w:t>.</w:t>
            </w:r>
          </w:p>
          <w:p w14:paraId="65322E0B" w14:textId="77777777" w:rsidR="00AB2A60" w:rsidRPr="00C029E9" w:rsidRDefault="00AB2A60" w:rsidP="00E3195E">
            <w:pPr>
              <w:tabs>
                <w:tab w:val="left" w:pos="1785"/>
              </w:tabs>
              <w:autoSpaceDE w:val="0"/>
              <w:autoSpaceDN w:val="0"/>
              <w:adjustRightInd w:val="0"/>
              <w:jc w:val="both"/>
              <w:rPr>
                <w:rFonts w:ascii="Arial" w:eastAsia="Times New Roman" w:hAnsi="Arial" w:cs="Arial"/>
                <w:sz w:val="18"/>
                <w:szCs w:val="18"/>
                <w:lang w:eastAsia="sl-SI"/>
              </w:rPr>
            </w:pPr>
          </w:p>
          <w:p w14:paraId="511D3F6D" w14:textId="77777777" w:rsidR="00AB2A60" w:rsidRDefault="00AB2A60" w:rsidP="00E3195E">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Cene iz prvega odstavka tega člena vsebujejo vse stroške vezane na prevoz otrok.</w:t>
            </w:r>
          </w:p>
          <w:p w14:paraId="6A1713DC" w14:textId="77777777" w:rsidR="00AB2A60" w:rsidRDefault="00AB2A60" w:rsidP="00E3195E">
            <w:pPr>
              <w:autoSpaceDE w:val="0"/>
              <w:autoSpaceDN w:val="0"/>
              <w:adjustRightInd w:val="0"/>
              <w:jc w:val="both"/>
              <w:rPr>
                <w:rFonts w:ascii="Arial" w:eastAsia="Times New Roman" w:hAnsi="Arial" w:cs="Arial"/>
                <w:sz w:val="18"/>
                <w:szCs w:val="18"/>
                <w:lang w:eastAsia="sl-SI"/>
              </w:rPr>
            </w:pPr>
          </w:p>
          <w:p w14:paraId="1261C1E8" w14:textId="5168E224" w:rsidR="00AB2A60" w:rsidRPr="00C029E9" w:rsidRDefault="00AB2A60" w:rsidP="00E3195E">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Cene prevoza </w:t>
            </w:r>
            <w:r>
              <w:rPr>
                <w:rFonts w:ascii="Arial" w:eastAsia="Times New Roman" w:hAnsi="Arial" w:cs="Arial"/>
                <w:sz w:val="18"/>
                <w:szCs w:val="18"/>
                <w:lang w:eastAsia="sl-SI"/>
              </w:rPr>
              <w:t xml:space="preserve">šolskih </w:t>
            </w:r>
            <w:r w:rsidRPr="00C029E9">
              <w:rPr>
                <w:rFonts w:ascii="Arial" w:eastAsia="Times New Roman" w:hAnsi="Arial" w:cs="Arial"/>
                <w:sz w:val="18"/>
                <w:szCs w:val="18"/>
                <w:lang w:eastAsia="sl-SI"/>
              </w:rPr>
              <w:t>otr</w:t>
            </w:r>
            <w:r>
              <w:rPr>
                <w:rFonts w:ascii="Arial" w:eastAsia="Times New Roman" w:hAnsi="Arial" w:cs="Arial"/>
                <w:sz w:val="18"/>
                <w:szCs w:val="18"/>
                <w:lang w:eastAsia="sl-SI"/>
              </w:rPr>
              <w:t>ok so fiksne do 31. avgusta 202</w:t>
            </w:r>
            <w:r w:rsidR="009E7C0A">
              <w:rPr>
                <w:rFonts w:ascii="Arial" w:eastAsia="Times New Roman" w:hAnsi="Arial" w:cs="Arial"/>
                <w:sz w:val="18"/>
                <w:szCs w:val="18"/>
                <w:lang w:eastAsia="sl-SI"/>
              </w:rPr>
              <w:t>4</w:t>
            </w:r>
            <w:r w:rsidRPr="00C029E9">
              <w:rPr>
                <w:rFonts w:ascii="Arial" w:eastAsia="Times New Roman" w:hAnsi="Arial" w:cs="Arial"/>
                <w:sz w:val="18"/>
                <w:szCs w:val="18"/>
                <w:lang w:eastAsia="sl-SI"/>
              </w:rPr>
              <w:t>.</w:t>
            </w:r>
          </w:p>
          <w:p w14:paraId="4B5892BC" w14:textId="77777777" w:rsidR="00AB2A60" w:rsidRPr="00C029E9" w:rsidRDefault="00AB2A60" w:rsidP="00E3195E">
            <w:pPr>
              <w:autoSpaceDE w:val="0"/>
              <w:autoSpaceDN w:val="0"/>
              <w:adjustRightInd w:val="0"/>
              <w:jc w:val="both"/>
              <w:rPr>
                <w:rFonts w:ascii="Arial" w:eastAsia="Times New Roman" w:hAnsi="Arial" w:cs="Arial"/>
                <w:color w:val="548DD4" w:themeColor="text2" w:themeTint="99"/>
                <w:sz w:val="18"/>
                <w:szCs w:val="18"/>
                <w:lang w:eastAsia="sl-SI"/>
              </w:rPr>
            </w:pPr>
          </w:p>
          <w:p w14:paraId="20020BA4" w14:textId="77777777" w:rsidR="00AB2A60" w:rsidRPr="00C029E9" w:rsidRDefault="00AB2A60" w:rsidP="00E3195E">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Tekom izvajanja naročila se cene prevoza </w:t>
            </w:r>
            <w:r>
              <w:rPr>
                <w:rFonts w:ascii="Arial" w:eastAsia="Times New Roman" w:hAnsi="Arial" w:cs="Arial"/>
                <w:sz w:val="18"/>
                <w:szCs w:val="18"/>
                <w:lang w:eastAsia="sl-SI"/>
              </w:rPr>
              <w:t xml:space="preserve">šolskih </w:t>
            </w:r>
            <w:r w:rsidRPr="00C029E9">
              <w:rPr>
                <w:rFonts w:ascii="Arial" w:eastAsia="Times New Roman" w:hAnsi="Arial" w:cs="Arial"/>
                <w:sz w:val="18"/>
                <w:szCs w:val="18"/>
                <w:lang w:eastAsia="sl-SI"/>
              </w:rPr>
              <w:t xml:space="preserve">otrok lahko spremenijo, vendar največ 1 x letno in sicer konec meseca avgusta, z začetkom veljavnosti </w:t>
            </w:r>
            <w:r>
              <w:rPr>
                <w:rFonts w:ascii="Arial" w:eastAsia="Times New Roman" w:hAnsi="Arial" w:cs="Arial"/>
                <w:sz w:val="18"/>
                <w:szCs w:val="18"/>
                <w:lang w:eastAsia="sl-SI"/>
              </w:rPr>
              <w:t xml:space="preserve"> od 1. septembra posameznega leta.</w:t>
            </w:r>
            <w:r w:rsidRPr="00C029E9">
              <w:rPr>
                <w:rFonts w:ascii="Arial" w:eastAsia="Times New Roman" w:hAnsi="Arial" w:cs="Arial"/>
                <w:sz w:val="18"/>
                <w:szCs w:val="18"/>
                <w:lang w:eastAsia="sl-SI"/>
              </w:rPr>
              <w:t xml:space="preserve"> Podlaga za povišanje cene je uradni indeks rasti cen prevozov, ki ga uradno objavi Statistični urad Republike Slovenije in na način, kot to določa </w:t>
            </w:r>
            <w:r>
              <w:rPr>
                <w:rFonts w:ascii="Arial" w:eastAsia="Times New Roman" w:hAnsi="Arial" w:cs="Arial"/>
                <w:sz w:val="18"/>
                <w:szCs w:val="18"/>
                <w:lang w:eastAsia="sl-SI"/>
              </w:rPr>
              <w:t xml:space="preserve">veljavni </w:t>
            </w:r>
            <w:r w:rsidRPr="00C029E9">
              <w:rPr>
                <w:rFonts w:ascii="Arial" w:eastAsia="Times New Roman" w:hAnsi="Arial" w:cs="Arial"/>
                <w:sz w:val="18"/>
                <w:szCs w:val="18"/>
                <w:lang w:eastAsia="sl-SI"/>
              </w:rPr>
              <w:t>Pravilnik o načinih valorizacije denarnih obveznosti, ki jih v večletnih pogodbah dogovarjajo pravne osebe javnega sektorja.</w:t>
            </w:r>
          </w:p>
          <w:p w14:paraId="09856826" w14:textId="77777777" w:rsidR="00AB2A60" w:rsidRPr="00C029E9" w:rsidRDefault="00AB2A60" w:rsidP="00E3195E">
            <w:pPr>
              <w:autoSpaceDE w:val="0"/>
              <w:autoSpaceDN w:val="0"/>
              <w:adjustRightInd w:val="0"/>
              <w:jc w:val="both"/>
              <w:rPr>
                <w:rFonts w:ascii="Arial" w:eastAsia="Times New Roman" w:hAnsi="Arial" w:cs="Arial"/>
                <w:sz w:val="18"/>
                <w:szCs w:val="18"/>
                <w:lang w:eastAsia="sl-SI"/>
              </w:rPr>
            </w:pPr>
          </w:p>
          <w:p w14:paraId="5DF93DEA" w14:textId="3FB870F8" w:rsidR="00AB2A60" w:rsidRDefault="00AB2A60" w:rsidP="00E3195E">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Sprememba cene je mogoča samo v primeru predhodnega pisnega in obrazloženega obvestila s strani prevoznika in po danem soglasju naročnika. Spremembo cene bosta naročnik in prevoznik uredila </w:t>
            </w:r>
            <w:r>
              <w:rPr>
                <w:rFonts w:ascii="Arial" w:eastAsia="Times New Roman" w:hAnsi="Arial" w:cs="Arial"/>
                <w:sz w:val="18"/>
                <w:szCs w:val="18"/>
                <w:lang w:eastAsia="sl-SI"/>
              </w:rPr>
              <w:t>v okviru Priloge 1, ki je sestavni del te pogodbe.</w:t>
            </w:r>
          </w:p>
          <w:p w14:paraId="3DC9181E" w14:textId="77777777" w:rsidR="00AB2A60" w:rsidRPr="00197202" w:rsidRDefault="00AB2A60" w:rsidP="00E3195E">
            <w:pPr>
              <w:autoSpaceDE w:val="0"/>
              <w:autoSpaceDN w:val="0"/>
              <w:adjustRightInd w:val="0"/>
              <w:jc w:val="both"/>
              <w:rPr>
                <w:rFonts w:ascii="Arial" w:eastAsia="Times New Roman" w:hAnsi="Arial" w:cs="Arial"/>
                <w:sz w:val="18"/>
                <w:szCs w:val="18"/>
                <w:lang w:eastAsia="sl-SI"/>
              </w:rPr>
            </w:pPr>
          </w:p>
        </w:tc>
      </w:tr>
    </w:tbl>
    <w:p w14:paraId="65F0EB05" w14:textId="77777777" w:rsidR="00AB2A60" w:rsidRDefault="00AB2A60" w:rsidP="00AB2A6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5720"/>
      </w:tblGrid>
      <w:tr w:rsidR="00AB2A60" w14:paraId="31E9C5E4" w14:textId="77777777" w:rsidTr="00E3195E">
        <w:tc>
          <w:tcPr>
            <w:tcW w:w="0" w:type="auto"/>
            <w:tcMar>
              <w:top w:w="0" w:type="auto"/>
              <w:bottom w:w="0" w:type="auto"/>
            </w:tcMar>
          </w:tcPr>
          <w:p w14:paraId="66750265" w14:textId="77777777" w:rsidR="00AB2A60" w:rsidRDefault="00AB2A60" w:rsidP="00E3195E">
            <w:pPr>
              <w:spacing w:before="225" w:after="225"/>
              <w:jc w:val="both"/>
            </w:pPr>
            <w:r>
              <w:rPr>
                <w:rFonts w:ascii="Arial" w:hAnsi="Arial" w:cs="Arial"/>
                <w:color w:val="000000"/>
                <w:sz w:val="18"/>
                <w:szCs w:val="18"/>
              </w:rPr>
              <w:t>Sredstva za izvedbo naročila so zagotovljena v Proračunu naročnika.</w:t>
            </w:r>
            <w:r>
              <w:rPr>
                <w:rFonts w:ascii="Arial" w:hAnsi="Arial" w:cs="Arial"/>
                <w:color w:val="000000"/>
                <w:sz w:val="18"/>
                <w:szCs w:val="18"/>
              </w:rPr>
              <w:br/>
            </w:r>
          </w:p>
        </w:tc>
      </w:tr>
    </w:tbl>
    <w:p w14:paraId="70599690" w14:textId="77777777" w:rsidR="00AB2A60" w:rsidRDefault="00AB2A60" w:rsidP="00AB2A6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AB2A60" w14:paraId="0C65421E" w14:textId="77777777" w:rsidTr="00E3195E">
        <w:tc>
          <w:tcPr>
            <w:tcW w:w="0" w:type="auto"/>
            <w:tcMar>
              <w:top w:w="0" w:type="auto"/>
              <w:bottom w:w="0" w:type="auto"/>
            </w:tcMar>
          </w:tcPr>
          <w:p w14:paraId="37F2113E" w14:textId="77777777" w:rsidR="00AB2A60" w:rsidRDefault="00AB2A60" w:rsidP="00E3195E">
            <w:pPr>
              <w:spacing w:before="225" w:after="225"/>
              <w:jc w:val="both"/>
              <w:rPr>
                <w:rFonts w:ascii="Arial" w:hAnsi="Arial" w:cs="Arial"/>
                <w:color w:val="000000"/>
                <w:sz w:val="18"/>
                <w:szCs w:val="18"/>
              </w:rPr>
            </w:pPr>
            <w:r>
              <w:rPr>
                <w:rFonts w:ascii="Arial" w:hAnsi="Arial" w:cs="Arial"/>
                <w:color w:val="000000"/>
                <w:sz w:val="18"/>
                <w:szCs w:val="18"/>
              </w:rPr>
              <w:t>Prevoznik izda naročniku račun za opravljene storitve do 8. v mesecu za pretekli mesec. Priloga računa je poročilo o opravljenih storitvah za pretekli mesec. V prilogi mora prevoznik opredeliti natančno specifikacijo dni, kilometrine in števila prevozov na za pretekli mesec.</w:t>
            </w:r>
          </w:p>
          <w:p w14:paraId="5C8C45F9" w14:textId="77777777" w:rsidR="00AB2A60" w:rsidRPr="00423259" w:rsidRDefault="00AB2A60" w:rsidP="00E3195E">
            <w:pPr>
              <w:spacing w:before="225" w:after="225"/>
              <w:jc w:val="both"/>
              <w:rPr>
                <w:rFonts w:ascii="Arial" w:hAnsi="Arial" w:cs="Arial"/>
                <w:sz w:val="18"/>
                <w:szCs w:val="18"/>
              </w:rPr>
            </w:pPr>
            <w:r w:rsidRPr="00423259">
              <w:rPr>
                <w:rFonts w:ascii="Arial" w:hAnsi="Arial" w:cs="Arial"/>
                <w:sz w:val="18"/>
                <w:szCs w:val="18"/>
              </w:rPr>
              <w:t>Prevoznik se obvezuje, da bo na vsakem izstavljenem računu obračunal popust v višini subvencije, ki mu je bila priznana, na podlagi izvajanja prevozov dijakov, za obdobje na katerega se nanaša izstavljen račun.</w:t>
            </w:r>
          </w:p>
        </w:tc>
      </w:tr>
    </w:tbl>
    <w:p w14:paraId="23A63884" w14:textId="77777777" w:rsidR="00AB2A60" w:rsidRDefault="00AB2A60" w:rsidP="00AB2A6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AB2A60" w14:paraId="1E2EDED3" w14:textId="77777777" w:rsidTr="00E3195E">
        <w:tc>
          <w:tcPr>
            <w:tcW w:w="0" w:type="auto"/>
            <w:tcMar>
              <w:top w:w="0" w:type="auto"/>
              <w:bottom w:w="0" w:type="auto"/>
            </w:tcMar>
          </w:tcPr>
          <w:p w14:paraId="3AD2DB99" w14:textId="77777777" w:rsidR="00AB2A60" w:rsidRDefault="00AB2A60" w:rsidP="00E3195E">
            <w:pPr>
              <w:spacing w:before="225" w:after="225"/>
              <w:jc w:val="both"/>
            </w:pPr>
            <w:r>
              <w:rPr>
                <w:rFonts w:ascii="Arial" w:hAnsi="Arial" w:cs="Arial"/>
                <w:color w:val="000000"/>
                <w:sz w:val="18"/>
                <w:szCs w:val="18"/>
              </w:rPr>
              <w:t>Naročnik bo opravljene storitve plačeval mesečno glede na dejansko opravljene storitve. </w:t>
            </w:r>
          </w:p>
          <w:p w14:paraId="463F4689" w14:textId="77777777" w:rsidR="00AB2A60" w:rsidRDefault="00AB2A60" w:rsidP="00E3195E">
            <w:pPr>
              <w:spacing w:before="225" w:after="225"/>
              <w:jc w:val="both"/>
            </w:pPr>
            <w:r>
              <w:rPr>
                <w:rFonts w:ascii="Arial" w:hAnsi="Arial" w:cs="Arial"/>
                <w:color w:val="000000"/>
                <w:sz w:val="18"/>
                <w:szCs w:val="18"/>
              </w:rPr>
              <w:t>V kolikor naročnik računa ne zavrne v roku 8 delovnih dni od prejema, se račun šteje za potrjenega.</w:t>
            </w:r>
          </w:p>
          <w:p w14:paraId="0481DA54" w14:textId="77777777" w:rsidR="00AB2A60" w:rsidRDefault="00AB2A60" w:rsidP="00E3195E">
            <w:pPr>
              <w:spacing w:before="225" w:after="225"/>
              <w:jc w:val="both"/>
            </w:pPr>
            <w:r>
              <w:rPr>
                <w:rFonts w:ascii="Arial" w:hAnsi="Arial" w:cs="Arial"/>
                <w:color w:val="000000"/>
                <w:sz w:val="18"/>
                <w:szCs w:val="18"/>
              </w:rPr>
              <w:t>Izvajalec izda naročniku račun v osmih (8) dneh po opravljeni storitvi. Izvajalec izstavi račun v elektronski obliki (eRačun) preko spletnega portala UJPnet. Kot uradni prejem računa se šteje datum vnosa računa v sistem UJPnet. </w:t>
            </w:r>
          </w:p>
          <w:p w14:paraId="04A172DB" w14:textId="77777777" w:rsidR="00AB2A60" w:rsidRDefault="00AB2A60" w:rsidP="00E3195E">
            <w:pPr>
              <w:spacing w:before="225" w:after="225"/>
              <w:jc w:val="both"/>
            </w:pPr>
            <w:r>
              <w:rPr>
                <w:rFonts w:ascii="Arial" w:hAnsi="Arial" w:cs="Arial"/>
                <w:color w:val="000000"/>
                <w:sz w:val="18"/>
                <w:szCs w:val="18"/>
              </w:rPr>
              <w:t>Naročnik se zaveže plačati račun 30. dan od prejema računa na poslovni račun prevoznika. Za zamudo pri plačilu storitev je prevoznik upravičen do zaračunavanja zakonitih zamudnih obresti.</w:t>
            </w:r>
          </w:p>
          <w:p w14:paraId="40BFE0B9" w14:textId="77777777" w:rsidR="00AB2A60" w:rsidRDefault="00AB2A60" w:rsidP="00E3195E">
            <w:pPr>
              <w:spacing w:before="225" w:after="225"/>
              <w:jc w:val="both"/>
            </w:pPr>
            <w:r>
              <w:rPr>
                <w:rFonts w:ascii="Arial" w:hAnsi="Arial" w:cs="Arial"/>
                <w:color w:val="000000"/>
                <w:sz w:val="18"/>
                <w:szCs w:val="18"/>
              </w:rPr>
              <w:t>Naročnik bo pravilno izstavljen in potrjen račun poravnal na transakcijski račun prevoznika naveden na računu. V primeru, da TRR ni naveden na računu, se plačilo nakaže na prvi račun naveden pri podatkih o prevozniku.</w:t>
            </w:r>
          </w:p>
          <w:p w14:paraId="1C1CF6A5" w14:textId="77777777" w:rsidR="00AB2A60" w:rsidRDefault="00AB2A60" w:rsidP="00E3195E">
            <w:pPr>
              <w:spacing w:before="225" w:after="225"/>
              <w:jc w:val="both"/>
            </w:pPr>
            <w:r>
              <w:rPr>
                <w:rFonts w:ascii="Arial" w:hAnsi="Arial" w:cs="Arial"/>
                <w:color w:val="000000"/>
                <w:sz w:val="18"/>
                <w:szCs w:val="18"/>
              </w:rPr>
              <w:t>Prevoznik bo izdane račune in ostale spremljajoče dokumente naročniku pošiljal izključno v elektronski obliki (e-račun)</w:t>
            </w:r>
          </w:p>
        </w:tc>
      </w:tr>
    </w:tbl>
    <w:p w14:paraId="0727180D" w14:textId="21D2B788" w:rsidR="00AB2A60" w:rsidRDefault="00AB2A60" w:rsidP="00AB2A60">
      <w:pPr>
        <w:spacing w:before="225" w:after="225" w:line="240" w:lineRule="auto"/>
        <w:jc w:val="both"/>
      </w:pPr>
      <w:r>
        <w:rPr>
          <w:rFonts w:ascii="Arial" w:hAnsi="Arial" w:cs="Arial"/>
          <w:b/>
          <w:bCs/>
          <w:color w:val="000000"/>
          <w:sz w:val="18"/>
          <w:szCs w:val="18"/>
        </w:rPr>
        <w:t>IV. OBDOBJE ZA KATEREGA SE SKLEPA POGODBA</w:t>
      </w:r>
    </w:p>
    <w:p w14:paraId="01D26492" w14:textId="77777777" w:rsidR="00AB2A60" w:rsidRDefault="00AB2A60" w:rsidP="00AB2A6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AB2A60" w14:paraId="5940A2E8" w14:textId="77777777" w:rsidTr="00E3195E">
        <w:tc>
          <w:tcPr>
            <w:tcW w:w="0" w:type="auto"/>
            <w:tcMar>
              <w:top w:w="0" w:type="auto"/>
              <w:bottom w:w="0" w:type="auto"/>
            </w:tcMar>
          </w:tcPr>
          <w:p w14:paraId="77FA529F" w14:textId="05A8AFED" w:rsidR="00AB2A60" w:rsidRDefault="00AB2A60" w:rsidP="00E3195E">
            <w:pPr>
              <w:spacing w:before="225" w:after="225"/>
              <w:jc w:val="both"/>
            </w:pPr>
            <w:r>
              <w:rPr>
                <w:rFonts w:ascii="Arial" w:hAnsi="Arial" w:cs="Arial"/>
                <w:color w:val="000000"/>
                <w:sz w:val="18"/>
                <w:szCs w:val="18"/>
              </w:rPr>
              <w:t>Pogodba se sklepa od 1. 9. 20</w:t>
            </w:r>
            <w:r w:rsidR="009E7C0A">
              <w:rPr>
                <w:rFonts w:ascii="Arial" w:hAnsi="Arial" w:cs="Arial"/>
                <w:color w:val="000000"/>
                <w:sz w:val="18"/>
                <w:szCs w:val="18"/>
              </w:rPr>
              <w:t>23</w:t>
            </w:r>
            <w:r>
              <w:rPr>
                <w:rFonts w:ascii="Arial" w:hAnsi="Arial" w:cs="Arial"/>
                <w:color w:val="000000"/>
                <w:sz w:val="18"/>
                <w:szCs w:val="18"/>
              </w:rPr>
              <w:t xml:space="preserve">  do 31. 8. 202</w:t>
            </w:r>
            <w:r w:rsidR="009E7C0A">
              <w:rPr>
                <w:rFonts w:ascii="Arial" w:hAnsi="Arial" w:cs="Arial"/>
                <w:color w:val="000000"/>
                <w:sz w:val="18"/>
                <w:szCs w:val="18"/>
              </w:rPr>
              <w:t>7</w:t>
            </w:r>
            <w:r>
              <w:rPr>
                <w:rFonts w:ascii="Arial" w:hAnsi="Arial" w:cs="Arial"/>
                <w:color w:val="000000"/>
                <w:sz w:val="18"/>
                <w:szCs w:val="18"/>
              </w:rPr>
              <w:t xml:space="preserve"> oziroma dokler ne bo imel naročnik sklenjene pogodbe za novo obdobje oziroma novo šolsko leto oziroma dokler naročnik ne bi imel zagotovljenih sredstev (sprejetega proračuna ali urejena začasnega financiranja) za novo javno naročilo storitev. </w:t>
            </w:r>
          </w:p>
        </w:tc>
      </w:tr>
    </w:tbl>
    <w:p w14:paraId="1FB695F2" w14:textId="77777777" w:rsidR="00AB2A60" w:rsidRDefault="00AB2A60" w:rsidP="00AB2A6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AB2A60" w14:paraId="1E6160B3" w14:textId="77777777" w:rsidTr="00E3195E">
        <w:tc>
          <w:tcPr>
            <w:tcW w:w="0" w:type="auto"/>
            <w:tcMar>
              <w:top w:w="0" w:type="auto"/>
              <w:bottom w:w="0" w:type="auto"/>
            </w:tcMar>
          </w:tcPr>
          <w:p w14:paraId="3AA31B76" w14:textId="2EF6C0C4" w:rsidR="00AB2A60" w:rsidRDefault="0002743E" w:rsidP="00E3195E">
            <w:pPr>
              <w:spacing w:before="225" w:after="225"/>
              <w:jc w:val="both"/>
            </w:pPr>
            <w:r>
              <w:rPr>
                <w:rFonts w:ascii="Arial" w:hAnsi="Arial" w:cs="Arial"/>
                <w:color w:val="000000"/>
                <w:sz w:val="18"/>
                <w:szCs w:val="18"/>
              </w:rPr>
              <w:t>Naročnik in prevoznik se tekom izvajanja pogodbe, z dodatkom dogovorita o časovnem terminu prevozov (odhodi in prihodi za posamezno relacijo) ter morebitni spremembi relacij za izvajanje prevozov otrok. Prav tako se naročnik in prevoznik z dodatkom k pogodbi dogovorita o spremembah in prilagoditvah glede na vrsto in število vozil, potrebnih za opravljanje prevozov, števila otrok ter števila dni, v katerih se bodo prevozi opravljali.</w:t>
            </w:r>
          </w:p>
        </w:tc>
      </w:tr>
    </w:tbl>
    <w:p w14:paraId="18C77CE9" w14:textId="1FCEF337" w:rsidR="00AB2A60" w:rsidRDefault="00AB2A60" w:rsidP="00AB2A60">
      <w:pPr>
        <w:spacing w:before="225" w:after="225" w:line="240" w:lineRule="auto"/>
        <w:jc w:val="both"/>
      </w:pPr>
      <w:r>
        <w:rPr>
          <w:rFonts w:ascii="Arial" w:hAnsi="Arial" w:cs="Arial"/>
          <w:b/>
          <w:bCs/>
          <w:color w:val="000000"/>
          <w:sz w:val="18"/>
          <w:szCs w:val="18"/>
        </w:rPr>
        <w:lastRenderedPageBreak/>
        <w:t>V. DOLŽNOSTI NAROČNIKA</w:t>
      </w:r>
    </w:p>
    <w:p w14:paraId="380FADDE" w14:textId="77777777" w:rsidR="00AB2A60" w:rsidRDefault="00AB2A60" w:rsidP="00AB2A6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AB2A60" w14:paraId="5C4C10A5" w14:textId="77777777" w:rsidTr="00E3195E">
        <w:tc>
          <w:tcPr>
            <w:tcW w:w="0" w:type="auto"/>
            <w:tcMar>
              <w:top w:w="0" w:type="auto"/>
              <w:bottom w:w="0" w:type="auto"/>
            </w:tcMar>
          </w:tcPr>
          <w:p w14:paraId="4C8DF278" w14:textId="77777777" w:rsidR="00AB2A60" w:rsidRDefault="00AB2A60" w:rsidP="00E3195E">
            <w:pPr>
              <w:spacing w:before="225" w:after="225"/>
              <w:jc w:val="both"/>
            </w:pPr>
            <w:r>
              <w:rPr>
                <w:rFonts w:ascii="Arial" w:hAnsi="Arial" w:cs="Arial"/>
                <w:color w:val="000000"/>
                <w:sz w:val="18"/>
                <w:szCs w:val="18"/>
              </w:rPr>
              <w:t>Naročnik se zavezuje poravnati pogodbeno ceno za pravilno opravljene storitve na podlagi te pogodbe. </w:t>
            </w:r>
          </w:p>
          <w:p w14:paraId="7C9BB0BE" w14:textId="77777777" w:rsidR="00AB2A60" w:rsidRDefault="00AB2A60" w:rsidP="00E3195E">
            <w:pPr>
              <w:spacing w:before="225" w:after="225"/>
              <w:jc w:val="both"/>
            </w:pPr>
            <w:r>
              <w:rPr>
                <w:rFonts w:ascii="Arial" w:hAnsi="Arial" w:cs="Arial"/>
                <w:color w:val="000000"/>
                <w:sz w:val="18"/>
                <w:szCs w:val="18"/>
              </w:rPr>
              <w:t>Naročnik se zavezuje, da bo za nemoteno izvajanje pogodbenih obveznosti prevoznika zagotovil sodelovanje oseb, ki bodo v stiku s prevoznikom.</w:t>
            </w:r>
          </w:p>
          <w:p w14:paraId="7BD87057" w14:textId="77777777" w:rsidR="00AB2A60" w:rsidRDefault="00AB2A60" w:rsidP="00E3195E">
            <w:pPr>
              <w:spacing w:before="225" w:after="225"/>
              <w:jc w:val="both"/>
            </w:pPr>
            <w:r>
              <w:rPr>
                <w:rFonts w:ascii="Arial" w:hAnsi="Arial" w:cs="Arial"/>
                <w:color w:val="000000"/>
                <w:sz w:val="18"/>
                <w:szCs w:val="18"/>
              </w:rPr>
              <w:t>Naročnik si pridržuje pravico do spremembe linij in voznih redov, če se spremenijo potrebe posamezne šole oziroma zavoda. V kolikor pride do spremembe obsega javnega naročila, se kot osnova za določitev ponudbene oziroma pogodbene cene upoštevajo cene, kot so podane v ponudbi prevoznika za javno naročilo z naslovom: _ _ _ _ _ _ _ _ _ _ _ _ _ _ _ _ _ _ _ _ _ _ _ _ _ _ _ _ _ _ _ _ _ , ki je bilo objavljeno na Portalu javnih naročil dne _ _ _ _ _ _ _ _ _ _ _  pod številko _ _ _ _ _ _ _ _ _ _  _. Pri tem se pri povečanju oziroma zmanjšanju obsega predmetnega javnega naročila (konkretno povečanje ali zmanjšanje kilometrine) kot relevantna pot oziroma kilometrina upošteva najkrajša možna pot od začetnega postajališča do šole oziroma zavoda. Obravnavno kilometrino bosta naročnik in prevoznik ugotovila skupaj na ogledu. </w:t>
            </w:r>
          </w:p>
          <w:p w14:paraId="395ABB9B" w14:textId="77777777" w:rsidR="00AB2A60" w:rsidRDefault="00AB2A60" w:rsidP="00E3195E">
            <w:pPr>
              <w:spacing w:before="225" w:after="225"/>
              <w:jc w:val="both"/>
            </w:pPr>
            <w:r>
              <w:rPr>
                <w:rFonts w:ascii="Arial" w:hAnsi="Arial" w:cs="Arial"/>
                <w:color w:val="000000"/>
                <w:sz w:val="18"/>
                <w:szCs w:val="18"/>
              </w:rPr>
              <w:t>Vsako povečanje obsega predmeta pogodbe bosta naročnik in prevoznik uredila z dodatkom k pogodbi.</w:t>
            </w:r>
          </w:p>
          <w:p w14:paraId="68DC08D7" w14:textId="77777777" w:rsidR="00AB2A60" w:rsidRDefault="00AB2A60" w:rsidP="00E3195E">
            <w:pPr>
              <w:spacing w:before="225" w:after="225"/>
              <w:jc w:val="both"/>
            </w:pPr>
            <w:r>
              <w:rPr>
                <w:rFonts w:ascii="Arial" w:hAnsi="Arial" w:cs="Arial"/>
                <w:color w:val="000000"/>
                <w:sz w:val="18"/>
                <w:szCs w:val="18"/>
              </w:rPr>
              <w:t>Naročnik bo prevoznika sproti obveščal o spremembah voznega reda oziroma spremembah šolskega urnika, ki ima za posledico tudi spremembo voznega reda, ter o seznamu otrok, ki bodo uporabljali posebni linijski prevoz, kar bosta naročnik in prevoznik v kolikor bo to potrebno, uredila z dodatkom k tej pogodbi.</w:t>
            </w:r>
          </w:p>
        </w:tc>
      </w:tr>
    </w:tbl>
    <w:p w14:paraId="6D278366" w14:textId="77777777" w:rsidR="00AB2A60" w:rsidRDefault="00AB2A60" w:rsidP="00AB2A6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AB2A60" w14:paraId="40B71AC4" w14:textId="77777777" w:rsidTr="00E3195E">
        <w:tc>
          <w:tcPr>
            <w:tcW w:w="0" w:type="auto"/>
            <w:tcMar>
              <w:top w:w="0" w:type="auto"/>
              <w:bottom w:w="0" w:type="auto"/>
            </w:tcMar>
          </w:tcPr>
          <w:p w14:paraId="1FE8CAC1" w14:textId="77777777" w:rsidR="00AB2A60" w:rsidRDefault="00AB2A60" w:rsidP="00E3195E">
            <w:pPr>
              <w:spacing w:before="225" w:after="225"/>
              <w:jc w:val="both"/>
            </w:pPr>
            <w:r>
              <w:rPr>
                <w:rFonts w:ascii="Arial" w:hAnsi="Arial" w:cs="Arial"/>
                <w:color w:val="000000"/>
                <w:sz w:val="18"/>
                <w:szCs w:val="18"/>
              </w:rPr>
              <w:t>Skrbnik pogodbe za naročnika: _ _ _ _ _ _ _ _ _ _ _ _ _ _ _ _ _ _ _ _ _ _ _ _ _ _ _ _ [ime, priimek, funkcija, kontaktni podatki]</w:t>
            </w:r>
          </w:p>
        </w:tc>
      </w:tr>
    </w:tbl>
    <w:p w14:paraId="4B8AA413" w14:textId="77777777" w:rsidR="00AB2A60" w:rsidRDefault="00AB2A60" w:rsidP="00AB2A6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AB2A60" w14:paraId="4A9C7FAE" w14:textId="77777777" w:rsidTr="00E3195E">
        <w:tc>
          <w:tcPr>
            <w:tcW w:w="0" w:type="auto"/>
            <w:tcMar>
              <w:top w:w="0" w:type="auto"/>
              <w:bottom w:w="0" w:type="auto"/>
            </w:tcMar>
          </w:tcPr>
          <w:p w14:paraId="20C542B3" w14:textId="77777777" w:rsidR="00AB2A60" w:rsidRDefault="00AB2A60" w:rsidP="00E3195E">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 Če tega ne stori, je prevoznik prost vsake odgovornosti, ki iz posla izhaja. </w:t>
            </w:r>
          </w:p>
        </w:tc>
      </w:tr>
    </w:tbl>
    <w:p w14:paraId="70DB07F4" w14:textId="77777777" w:rsidR="00AB2A60" w:rsidRDefault="00AB2A60" w:rsidP="00AB2A60">
      <w:pPr>
        <w:spacing w:before="225" w:after="225" w:line="240" w:lineRule="auto"/>
        <w:jc w:val="both"/>
      </w:pPr>
      <w:r>
        <w:rPr>
          <w:rFonts w:ascii="Arial" w:hAnsi="Arial" w:cs="Arial"/>
          <w:b/>
          <w:bCs/>
          <w:color w:val="000000"/>
          <w:sz w:val="18"/>
          <w:szCs w:val="18"/>
        </w:rPr>
        <w:t>VI. DOLŽNOSTI PREVOZNIKA</w:t>
      </w:r>
    </w:p>
    <w:p w14:paraId="1DCD225D" w14:textId="77777777" w:rsidR="00AB2A60" w:rsidRDefault="00AB2A60" w:rsidP="00AB2A6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AB2A60" w14:paraId="2029B9AB" w14:textId="77777777" w:rsidTr="00E3195E">
        <w:tc>
          <w:tcPr>
            <w:tcW w:w="0" w:type="auto"/>
            <w:tcMar>
              <w:top w:w="0" w:type="auto"/>
              <w:bottom w:w="0" w:type="auto"/>
            </w:tcMar>
          </w:tcPr>
          <w:p w14:paraId="61AC140A" w14:textId="77777777" w:rsidR="00AB2A60" w:rsidRDefault="00AB2A60" w:rsidP="00E3195E">
            <w:pPr>
              <w:spacing w:before="225" w:after="225"/>
              <w:jc w:val="both"/>
            </w:pPr>
            <w:r>
              <w:rPr>
                <w:rFonts w:ascii="Arial" w:hAnsi="Arial" w:cs="Arial"/>
                <w:color w:val="000000"/>
                <w:sz w:val="18"/>
                <w:szCs w:val="18"/>
              </w:rPr>
              <w:t>Prevoznik se zaveže, da bo naročene storitve izvajal vestno in strokovno, v skladu s predpisi in dobrimi poslovnimi običaji. Prevoznik naročnika opozori na pomanjkljivost posredovanih informacij, če te ne zadoščajo za kvalitetno in pravočasno izvedbo naročila. Prevoznik ni dolžan izvesti storitve dokler mu naročnik ne sporoči zahtevanih informacij ali ga obvesti, da naročilo izvede s pomanjkljivimi informacijami.</w:t>
            </w:r>
          </w:p>
          <w:p w14:paraId="21899DB3" w14:textId="77777777" w:rsidR="00AB2A60" w:rsidRDefault="00AB2A60" w:rsidP="00E3195E">
            <w:pPr>
              <w:spacing w:before="225" w:after="225"/>
              <w:jc w:val="both"/>
            </w:pPr>
            <w:r>
              <w:rPr>
                <w:rFonts w:ascii="Arial" w:hAnsi="Arial" w:cs="Arial"/>
                <w:color w:val="000000"/>
                <w:sz w:val="18"/>
                <w:szCs w:val="18"/>
              </w:rPr>
              <w:t>Prevoznik se obvezuje, da bo izpolnil predmet te pogodbe, v skladu s pogoji iz razpisne dokumentacije v dogovorjeni količini, kvaliteti in rokih.</w:t>
            </w:r>
          </w:p>
          <w:p w14:paraId="37739C3E" w14:textId="77777777" w:rsidR="00AB2A60" w:rsidRDefault="00AB2A60" w:rsidP="00E3195E">
            <w:pPr>
              <w:spacing w:before="225" w:after="225"/>
              <w:jc w:val="both"/>
            </w:pPr>
            <w:r>
              <w:rPr>
                <w:rFonts w:ascii="Arial" w:hAnsi="Arial" w:cs="Arial"/>
                <w:color w:val="000000"/>
                <w:sz w:val="18"/>
                <w:szCs w:val="18"/>
              </w:rPr>
              <w:t>Kakovost storitev mora ustrezati obstoječim standardom in pogojem iz razpisne dokumentacije.</w:t>
            </w:r>
          </w:p>
          <w:p w14:paraId="693DC38C" w14:textId="77777777" w:rsidR="00AB2A60" w:rsidRDefault="00AB2A60" w:rsidP="00E3195E">
            <w:pPr>
              <w:spacing w:before="225" w:after="225"/>
              <w:jc w:val="both"/>
            </w:pPr>
            <w:r>
              <w:rPr>
                <w:rFonts w:ascii="Arial" w:hAnsi="Arial" w:cs="Arial"/>
                <w:color w:val="000000"/>
                <w:sz w:val="18"/>
                <w:szCs w:val="18"/>
              </w:rPr>
              <w:t>Prevoznik je dolžan opravljati prevoze v skladu s predpisi, ki urejajo to področje, in zavarovati otroke proti morebitnim poškodbam, ki bi jih utrpeli v primeru nesreče.</w:t>
            </w:r>
          </w:p>
          <w:p w14:paraId="0183C793" w14:textId="77777777" w:rsidR="00AB2A60" w:rsidRPr="00933B15" w:rsidRDefault="00AB2A60" w:rsidP="00E3195E">
            <w:pPr>
              <w:spacing w:before="225" w:after="225"/>
              <w:jc w:val="both"/>
              <w:rPr>
                <w:rFonts w:ascii="Arial" w:hAnsi="Arial" w:cs="Arial"/>
                <w:color w:val="000000"/>
                <w:sz w:val="18"/>
                <w:szCs w:val="18"/>
              </w:rPr>
            </w:pPr>
            <w:r>
              <w:rPr>
                <w:rFonts w:ascii="Arial" w:hAnsi="Arial" w:cs="Arial"/>
                <w:color w:val="000000"/>
                <w:sz w:val="18"/>
                <w:szCs w:val="18"/>
              </w:rPr>
              <w:t xml:space="preserve">Prevoznik se zavezuje, da bo v primeru okvare vozila med vožnjo oziroma v času, ko bi moral vožnjo opraviti, na lastne stroške poskrbel za drugo vozilo in morebitno škodo, ki bi s tem nastala, naročniku na njegovo zahtevo tudi poravnal. </w:t>
            </w:r>
            <w:r w:rsidRPr="00933B15">
              <w:rPr>
                <w:rFonts w:ascii="Arial" w:hAnsi="Arial" w:cs="Arial"/>
                <w:color w:val="000000"/>
                <w:sz w:val="18"/>
                <w:szCs w:val="18"/>
              </w:rPr>
              <w:t xml:space="preserve">V primeru okvare vozila bo prevoznik zagotovil nadomestno vozilo v času </w:t>
            </w:r>
            <w:r>
              <w:rPr>
                <w:rFonts w:ascii="Arial" w:hAnsi="Arial" w:cs="Arial"/>
                <w:color w:val="000000"/>
                <w:sz w:val="18"/>
                <w:szCs w:val="18"/>
              </w:rPr>
              <w:t>dveh ur</w:t>
            </w:r>
            <w:r w:rsidRPr="00933B15">
              <w:rPr>
                <w:rFonts w:ascii="Arial" w:hAnsi="Arial" w:cs="Arial"/>
                <w:color w:val="000000"/>
                <w:sz w:val="18"/>
                <w:szCs w:val="18"/>
              </w:rPr>
              <w:t>.</w:t>
            </w:r>
            <w:r>
              <w:rPr>
                <w:rFonts w:ascii="Arial" w:hAnsi="Arial" w:cs="Arial"/>
                <w:color w:val="000000"/>
                <w:sz w:val="18"/>
                <w:szCs w:val="18"/>
              </w:rPr>
              <w:t xml:space="preserve"> </w:t>
            </w:r>
            <w:r w:rsidRPr="00933B15">
              <w:rPr>
                <w:rFonts w:ascii="Arial" w:hAnsi="Arial" w:cs="Arial"/>
                <w:color w:val="000000"/>
                <w:sz w:val="18"/>
                <w:szCs w:val="18"/>
              </w:rPr>
              <w:t>Vse stroške nadomestnega vozila krije izključno prevoznik sam in v nobenem primeru ne bremenijo naročnika.</w:t>
            </w:r>
          </w:p>
          <w:p w14:paraId="378C1397" w14:textId="77777777" w:rsidR="00AB2A60" w:rsidRDefault="00AB2A60" w:rsidP="00E3195E">
            <w:pPr>
              <w:spacing w:before="225" w:after="225"/>
              <w:jc w:val="both"/>
              <w:rPr>
                <w:rFonts w:ascii="Arial" w:hAnsi="Arial" w:cs="Arial"/>
                <w:color w:val="000000"/>
                <w:sz w:val="18"/>
                <w:szCs w:val="18"/>
              </w:rPr>
            </w:pPr>
            <w:r>
              <w:rPr>
                <w:rFonts w:ascii="Arial" w:hAnsi="Arial" w:cs="Arial"/>
                <w:color w:val="000000"/>
                <w:sz w:val="18"/>
                <w:szCs w:val="18"/>
              </w:rPr>
              <w:t>Za prevoz otrok bo prevoznik zagotovil voznika, ki v vozilu ne bo kadil in uporabljal mobilnega telefona, razen če ima v vozilu vgrajeno napravo za prostoročno telefoniranje ali brezžične slušalke za eno uho, pod pogojem, da vozniku pri tem ni treba fizično upravljati s telefonskim aparatom.</w:t>
            </w:r>
          </w:p>
          <w:p w14:paraId="13D862BF" w14:textId="77777777" w:rsidR="00AB2A60" w:rsidRDefault="00AB2A60" w:rsidP="00E3195E">
            <w:pPr>
              <w:spacing w:before="225" w:after="225"/>
              <w:jc w:val="both"/>
            </w:pPr>
            <w:r>
              <w:rPr>
                <w:rFonts w:ascii="Arial" w:hAnsi="Arial" w:cs="Arial"/>
                <w:color w:val="000000"/>
                <w:sz w:val="18"/>
                <w:szCs w:val="18"/>
              </w:rPr>
              <w:t>Prevoznik je dolžan poskrbeti, da je vozilo vedno čisto in urejeno.</w:t>
            </w:r>
          </w:p>
          <w:p w14:paraId="6F5104FD" w14:textId="77777777" w:rsidR="00AB2A60" w:rsidRDefault="00AB2A60" w:rsidP="00E3195E">
            <w:pPr>
              <w:spacing w:before="225" w:after="225"/>
              <w:jc w:val="both"/>
            </w:pPr>
            <w:r>
              <w:rPr>
                <w:rFonts w:ascii="Arial" w:hAnsi="Arial" w:cs="Arial"/>
                <w:color w:val="000000"/>
                <w:sz w:val="18"/>
                <w:szCs w:val="18"/>
              </w:rPr>
              <w:lastRenderedPageBreak/>
              <w:t>Prevoznik je dolžan s skrbnostjo dobrega strokovnjaka poskrbeti, da voznik opravlja prevoz po pravilih stroke ter ob polnem upoštevanju Zakona o varnosti cestnega prometa ter preostale relevantne zakonodaje na področju izvajanja prevozov osnovnošolskih otrok.</w:t>
            </w:r>
          </w:p>
          <w:p w14:paraId="12394251" w14:textId="77777777" w:rsidR="00AB2A60" w:rsidRDefault="00AB2A60" w:rsidP="00E3195E">
            <w:pPr>
              <w:spacing w:before="225" w:after="225"/>
              <w:jc w:val="both"/>
            </w:pPr>
            <w:r>
              <w:rPr>
                <w:rFonts w:ascii="Arial" w:hAnsi="Arial" w:cs="Arial"/>
                <w:color w:val="000000"/>
                <w:sz w:val="18"/>
                <w:szCs w:val="18"/>
              </w:rPr>
              <w:t>Prevoznik se prav tako zaveže, da bo zagotavljal vse pogoje za nemoteno izvajanje storitve (upoštevanje prometne ureditve, posebnosti vozišč, naselij ter možnosti ustavljanja in srečevanja vozil).</w:t>
            </w:r>
          </w:p>
          <w:p w14:paraId="39B1E030" w14:textId="77777777" w:rsidR="00AB2A60" w:rsidRDefault="00AB2A60" w:rsidP="00E3195E">
            <w:pPr>
              <w:spacing w:before="225" w:after="225"/>
              <w:jc w:val="both"/>
            </w:pPr>
            <w:r>
              <w:rPr>
                <w:rFonts w:ascii="Arial" w:hAnsi="Arial" w:cs="Arial"/>
                <w:color w:val="000000"/>
                <w:sz w:val="18"/>
                <w:szCs w:val="18"/>
              </w:rPr>
              <w:t>V primeru potrebe po spremembi od dogovorjene organizacije šolskih prevozov zaradi športnega dne,</w:t>
            </w:r>
            <w:r>
              <w:rPr>
                <w:rFonts w:ascii="Arial" w:hAnsi="Arial" w:cs="Arial"/>
                <w:color w:val="000000"/>
                <w:sz w:val="18"/>
                <w:szCs w:val="18"/>
              </w:rPr>
              <w:br/>
              <w:t>kulturnega dne, ekskurzije, ipd., se prevoznik o tem uskladi z naročnikom osnovno šolo/zavodom, pri čemer je v zvezi s tem potrebno pisno potrdilo naročnika, prevoznik pa je dolžan ob izstavitvi računa priložiti prilogo o številu prevoženih polnih kilometrih za posamezni šolski dan (športni dan, kulturni dan, ekskurzijo, ipd.). V primeru povečanja ali zmanjšanja števila polnih kilometrov, se upošteva cena na polni prevoženi kilometer iz te pogodbe.</w:t>
            </w:r>
          </w:p>
          <w:p w14:paraId="77F26534" w14:textId="77777777" w:rsidR="00AB2A60" w:rsidRDefault="00AB2A60" w:rsidP="00E3195E">
            <w:pPr>
              <w:spacing w:before="225" w:after="225"/>
              <w:jc w:val="both"/>
            </w:pPr>
            <w:r>
              <w:rPr>
                <w:rFonts w:ascii="Arial" w:hAnsi="Arial" w:cs="Arial"/>
                <w:color w:val="000000"/>
                <w:sz w:val="18"/>
                <w:szCs w:val="18"/>
              </w:rPr>
              <w:t>Prevoznik se zaveže da bo imel za celoten čas veljavnosti te pogodbe sklenjeno zavarovanje potnikov v javnem prometu in zavarovanje avtomobilske odgovornosti v skladu z Zakonom o obveznih zavarovanjih v prometu. </w:t>
            </w:r>
          </w:p>
          <w:p w14:paraId="29217EF1" w14:textId="77777777" w:rsidR="00AB2A60" w:rsidRDefault="00AB2A60" w:rsidP="00E3195E">
            <w:pPr>
              <w:spacing w:before="225" w:after="225"/>
              <w:jc w:val="both"/>
            </w:pPr>
            <w:r>
              <w:rPr>
                <w:rFonts w:ascii="Arial" w:hAnsi="Arial" w:cs="Arial"/>
                <w:color w:val="000000"/>
                <w:sz w:val="18"/>
                <w:szCs w:val="18"/>
              </w:rPr>
              <w:t>Prevoznik odgovarja za škodo v primeru otrokove smrti, okvare zdravja in poškodbe (osebne škode), kakor tudi za zamudo ali prekinitev prevoza (druge škode). Za škodo zaradi smrti, okvare zdravja ali poškodbe potnika odgovarja prevoznik, če škoda nastane med vstopanjem ali izstopanjem v vozilo, ko je potnik v vozilu ali med prevozom.</w:t>
            </w:r>
          </w:p>
          <w:p w14:paraId="050FB18E" w14:textId="77777777" w:rsidR="00AB2A60" w:rsidRDefault="00AB2A60" w:rsidP="00E3195E">
            <w:pPr>
              <w:spacing w:before="225" w:after="225"/>
              <w:jc w:val="both"/>
            </w:pPr>
            <w:r>
              <w:rPr>
                <w:rFonts w:ascii="Arial" w:hAnsi="Arial" w:cs="Arial"/>
                <w:color w:val="000000"/>
                <w:sz w:val="18"/>
                <w:szCs w:val="18"/>
              </w:rPr>
              <w:t>Prevoznik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 </w:t>
            </w:r>
          </w:p>
          <w:p w14:paraId="461B4B6F" w14:textId="77777777" w:rsidR="00AB2A60" w:rsidRDefault="00AB2A60" w:rsidP="00E3195E">
            <w:pPr>
              <w:spacing w:before="225" w:after="225"/>
              <w:jc w:val="both"/>
            </w:pPr>
            <w:r>
              <w:rPr>
                <w:rFonts w:ascii="Arial" w:hAnsi="Arial" w:cs="Arial"/>
                <w:color w:val="000000"/>
                <w:sz w:val="18"/>
                <w:szCs w:val="18"/>
              </w:rPr>
              <w:t>Za škodo, ki nastane zaradi zamude ali prekinitve prevoza, prevoznik ne odgovarja, če dokaže, da je škoda nastala brez njegove krivde.</w:t>
            </w:r>
          </w:p>
        </w:tc>
      </w:tr>
    </w:tbl>
    <w:p w14:paraId="7BC48E83" w14:textId="77777777" w:rsidR="00AB2A60" w:rsidRDefault="00AB2A60" w:rsidP="00AB2A6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AB2A60" w14:paraId="0ADE6F72" w14:textId="77777777" w:rsidTr="00E3195E">
        <w:tc>
          <w:tcPr>
            <w:tcW w:w="0" w:type="auto"/>
            <w:tcMar>
              <w:top w:w="0" w:type="auto"/>
              <w:bottom w:w="0" w:type="auto"/>
            </w:tcMar>
          </w:tcPr>
          <w:p w14:paraId="3E9C3D0A" w14:textId="77777777" w:rsidR="00AB2A60" w:rsidRDefault="00AB2A60" w:rsidP="00E3195E">
            <w:pPr>
              <w:spacing w:before="225" w:after="225"/>
              <w:jc w:val="both"/>
            </w:pPr>
            <w:r>
              <w:rPr>
                <w:rFonts w:ascii="Arial" w:hAnsi="Arial" w:cs="Arial"/>
                <w:color w:val="000000"/>
                <w:sz w:val="18"/>
                <w:szCs w:val="18"/>
              </w:rPr>
              <w:t>Skrbnik pogodbe za prevoznika: _ _ _ _ _ _ _ _ _ _ _ _ _ _ _ _ _ _ _ _ _ _ _ _ _ _ _ _ _ [ime, priimek, funkcija, kontaktni podatki]</w:t>
            </w:r>
          </w:p>
        </w:tc>
      </w:tr>
    </w:tbl>
    <w:p w14:paraId="12660E7B" w14:textId="77777777" w:rsidR="00AB2A60" w:rsidRDefault="00AB2A60" w:rsidP="00AB2A6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AB2A60" w14:paraId="5277BC76" w14:textId="77777777" w:rsidTr="00E3195E">
        <w:tc>
          <w:tcPr>
            <w:tcW w:w="0" w:type="auto"/>
            <w:tcMar>
              <w:top w:w="0" w:type="auto"/>
              <w:bottom w:w="0" w:type="auto"/>
            </w:tcMar>
          </w:tcPr>
          <w:p w14:paraId="704642A6" w14:textId="77777777" w:rsidR="00AB2A60" w:rsidRDefault="00AB2A60" w:rsidP="00E3195E">
            <w:pPr>
              <w:spacing w:before="225" w:after="225"/>
              <w:jc w:val="both"/>
            </w:pPr>
            <w:r>
              <w:rPr>
                <w:rFonts w:ascii="Arial" w:hAnsi="Arial" w:cs="Arial"/>
                <w:color w:val="000000"/>
                <w:sz w:val="18"/>
                <w:szCs w:val="18"/>
              </w:rPr>
              <w:t>Za poslovno upoštevno komunikacijo med naročnikom in prevoznikom šteje samo komunikacija preko pošte na poslovni naslov prevoznika in elektronske pošte z navedenim naslovom oziroma kadar je primerno, izjave podane na zapisnik o sestanku. Elektronska komunikacija je enakovredna pisni komunikaciji, v kolikor izvira od naročnika oziroma prevoznika. V primeru zlorabe ali suma zlorabe elektronskega sistema je pogodbena stranka nemudoma dolžna obvestiti drugo stranko, v nasprotnem primeru je dolžna poravnati izvedene storitve, ki jih je na podlagi takšne komunikacije opravila druga stranka.</w:t>
            </w:r>
          </w:p>
        </w:tc>
      </w:tr>
    </w:tbl>
    <w:p w14:paraId="5685D2E8" w14:textId="77777777" w:rsidR="00AB2A60" w:rsidRDefault="00AB2A60" w:rsidP="00AB2A6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AB2A60" w14:paraId="7863429C" w14:textId="77777777" w:rsidTr="00E3195E">
        <w:tc>
          <w:tcPr>
            <w:tcW w:w="0" w:type="auto"/>
            <w:tcMar>
              <w:top w:w="0" w:type="auto"/>
              <w:bottom w:w="0" w:type="auto"/>
            </w:tcMar>
          </w:tcPr>
          <w:p w14:paraId="66F8F887" w14:textId="77777777" w:rsidR="00AB2A60" w:rsidRDefault="00AB2A60" w:rsidP="00E3195E">
            <w:pPr>
              <w:spacing w:before="225" w:after="225"/>
              <w:jc w:val="both"/>
            </w:pPr>
            <w:r>
              <w:rPr>
                <w:rFonts w:ascii="Arial" w:hAnsi="Arial" w:cs="Arial"/>
                <w:color w:val="000000"/>
                <w:sz w:val="18"/>
                <w:szCs w:val="18"/>
              </w:rPr>
              <w:t>Prevoznik mora storitev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prevoznik navodilo izvršiti. Prevoznik navodila ni dolžan izvršiti, če bi s tem kršil kazenske predpise, dobre poslovne običaje ali tretjemu povzročil nezakrivljeno škodo.</w:t>
            </w:r>
          </w:p>
        </w:tc>
      </w:tr>
    </w:tbl>
    <w:p w14:paraId="12FF4646" w14:textId="77777777" w:rsidR="00AB2A60" w:rsidRDefault="00AB2A60" w:rsidP="00AB2A6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AB2A60" w14:paraId="7DE686D0" w14:textId="77777777" w:rsidTr="00E3195E">
        <w:tc>
          <w:tcPr>
            <w:tcW w:w="0" w:type="auto"/>
            <w:tcMar>
              <w:top w:w="0" w:type="auto"/>
              <w:bottom w:w="0" w:type="auto"/>
            </w:tcMar>
          </w:tcPr>
          <w:p w14:paraId="6637989C" w14:textId="77777777" w:rsidR="00AB2A60" w:rsidRDefault="00AB2A60" w:rsidP="00E3195E">
            <w:pPr>
              <w:spacing w:before="225" w:after="225"/>
              <w:jc w:val="both"/>
            </w:pPr>
            <w:r>
              <w:rPr>
                <w:rFonts w:ascii="Arial" w:hAnsi="Arial" w:cs="Arial"/>
                <w:color w:val="000000"/>
                <w:sz w:val="18"/>
                <w:szCs w:val="18"/>
              </w:rPr>
              <w:t>Prevoznik bo naročnika sproti obveščal o izvajanja storitev na podlagi te pogodbe in bo naročnika opozoril v kolikor bi lahko prišlo do zamude pri izvajanju storitev po tej pogodbi. Prevoznik se zavezuje sodelovati z naročnikom in tretjimi osebami, ki za naročnika izvajajo druge storitve, pri izvajanju storitev po tej pogodbi. </w:t>
            </w:r>
          </w:p>
        </w:tc>
      </w:tr>
    </w:tbl>
    <w:p w14:paraId="0FCEDA38" w14:textId="77777777" w:rsidR="00AB2A60" w:rsidRDefault="00AB2A60" w:rsidP="00AB2A60">
      <w:pPr>
        <w:spacing w:before="225" w:after="225" w:line="240" w:lineRule="auto"/>
        <w:jc w:val="both"/>
      </w:pPr>
      <w:r>
        <w:rPr>
          <w:rFonts w:ascii="Arial" w:hAnsi="Arial" w:cs="Arial"/>
          <w:b/>
          <w:bCs/>
          <w:color w:val="000000"/>
          <w:sz w:val="18"/>
          <w:szCs w:val="18"/>
        </w:rPr>
        <w:t>VII. PODIZVAJALCI</w:t>
      </w:r>
    </w:p>
    <w:p w14:paraId="0D96452D" w14:textId="77777777" w:rsidR="00AB2A60" w:rsidRDefault="00AB2A60" w:rsidP="00AB2A6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AB2A60" w14:paraId="253A117C" w14:textId="77777777" w:rsidTr="00E3195E">
        <w:tc>
          <w:tcPr>
            <w:tcW w:w="0" w:type="auto"/>
            <w:tcMar>
              <w:top w:w="0" w:type="auto"/>
              <w:bottom w:w="0" w:type="auto"/>
            </w:tcMar>
          </w:tcPr>
          <w:p w14:paraId="58E896FA" w14:textId="77777777" w:rsidR="00AB2A60" w:rsidRDefault="00AB2A60" w:rsidP="00E3195E">
            <w:pPr>
              <w:spacing w:before="225" w:after="225"/>
              <w:jc w:val="both"/>
            </w:pPr>
            <w:r>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AB2A60" w14:paraId="6805E86A" w14:textId="77777777" w:rsidTr="0002743E">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DF4E788" w14:textId="77777777" w:rsidR="00AB2A60" w:rsidRDefault="00AB2A60" w:rsidP="00E3195E">
                  <w:pPr>
                    <w:jc w:val="right"/>
                  </w:pPr>
                  <w:r>
                    <w:rPr>
                      <w:rFonts w:ascii="Arial" w:hAnsi="Arial" w:cs="Arial"/>
                      <w:b/>
                      <w:bCs/>
                      <w:color w:val="000000"/>
                      <w:position w:val="-2"/>
                      <w:sz w:val="18"/>
                      <w:szCs w:val="18"/>
                      <w:shd w:val="clear" w:color="auto" w:fill="D1D1D1"/>
                    </w:rPr>
                    <w:lastRenderedPageBreak/>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7635021" w14:textId="77777777" w:rsidR="00AB2A60" w:rsidRDefault="00AB2A60" w:rsidP="00E3195E"/>
              </w:tc>
            </w:tr>
            <w:tr w:rsidR="00AB2A60" w14:paraId="069C68C5" w14:textId="77777777" w:rsidTr="0002743E">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5B20FF6" w14:textId="77777777" w:rsidR="00AB2A60" w:rsidRDefault="00AB2A60" w:rsidP="00E3195E">
                  <w:pPr>
                    <w:jc w:val="right"/>
                  </w:pPr>
                  <w:r>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1B27F5" w14:textId="77777777" w:rsidR="00AB2A60" w:rsidRDefault="00AB2A60" w:rsidP="00E3195E">
                  <w:pPr>
                    <w:spacing w:before="135" w:after="135"/>
                    <w:jc w:val="both"/>
                    <w:textAlignment w:val="center"/>
                  </w:pPr>
                  <w:r>
                    <w:rPr>
                      <w:rFonts w:ascii="Arial" w:hAnsi="Arial" w:cs="Arial"/>
                      <w:color w:val="000000"/>
                      <w:position w:val="-2"/>
                      <w:sz w:val="18"/>
                      <w:szCs w:val="18"/>
                    </w:rPr>
                    <w:t>Opis del, ki jih bo izvedel podizvajalec:</w:t>
                  </w:r>
                </w:p>
                <w:p w14:paraId="3BD8C8CE" w14:textId="77777777" w:rsidR="00AB2A60" w:rsidRDefault="00AB2A60" w:rsidP="00E3195E">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056396FE" w14:textId="77777777" w:rsidR="00AB2A60" w:rsidRDefault="00AB2A60" w:rsidP="00E3195E">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8A43B01" w14:textId="77777777" w:rsidR="00AB2A60" w:rsidRDefault="00AB2A60" w:rsidP="00E3195E">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AB2A60" w14:paraId="5856853D" w14:textId="77777777" w:rsidTr="00E3195E">
              <w:tc>
                <w:tcPr>
                  <w:tcW w:w="0" w:type="auto"/>
                  <w:tcMar>
                    <w:top w:w="0" w:type="auto"/>
                    <w:bottom w:w="0" w:type="auto"/>
                  </w:tcMar>
                </w:tcPr>
                <w:p w14:paraId="2F788010" w14:textId="77777777" w:rsidR="00AB2A60" w:rsidRDefault="00AB2A60" w:rsidP="00AB2A60">
                  <w:pPr>
                    <w:numPr>
                      <w:ilvl w:val="0"/>
                      <w:numId w:val="41"/>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3CD5B277" w14:textId="77777777" w:rsidR="00AB2A60" w:rsidRDefault="00AB2A60" w:rsidP="00AB2A60">
                  <w:pPr>
                    <w:numPr>
                      <w:ilvl w:val="0"/>
                      <w:numId w:val="41"/>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6D2C5219" w14:textId="77777777" w:rsidR="00AB2A60" w:rsidRDefault="00AB2A60" w:rsidP="00AB2A60">
                  <w:pPr>
                    <w:numPr>
                      <w:ilvl w:val="0"/>
                      <w:numId w:val="41"/>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A424E41" w14:textId="77777777" w:rsidR="00AB2A60" w:rsidRDefault="00AB2A60" w:rsidP="00E3195E"/>
          <w:p w14:paraId="2CC0C5F7" w14:textId="77777777" w:rsidR="00AB2A60" w:rsidRDefault="00AB2A60" w:rsidP="00E3195E">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7A7770F7" w14:textId="77777777" w:rsidR="00AB2A60" w:rsidRDefault="00AB2A60" w:rsidP="00E3195E">
            <w:pPr>
              <w:spacing w:before="225" w:after="225"/>
              <w:jc w:val="both"/>
            </w:pPr>
            <w:r>
              <w:rPr>
                <w:rFonts w:ascii="Arial" w:hAnsi="Arial" w:cs="Arial"/>
                <w:color w:val="000000"/>
                <w:sz w:val="18"/>
                <w:szCs w:val="18"/>
              </w:rPr>
              <w:t>Plačila podizvajalcem se izvedejo v rokih in na enak način kot velja za plačila izvajalcu.</w:t>
            </w:r>
          </w:p>
          <w:p w14:paraId="5335A492" w14:textId="77777777" w:rsidR="00AB2A60" w:rsidRDefault="00AB2A60" w:rsidP="00E3195E">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BF76428" w14:textId="77777777" w:rsidR="00AB2A60" w:rsidRDefault="00AB2A60" w:rsidP="00E3195E">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CCA3AAE" w14:textId="77777777" w:rsidR="00AB2A60" w:rsidRDefault="00AB2A60" w:rsidP="00E3195E">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3FBD87A8" w14:textId="77777777" w:rsidR="00AB2A60" w:rsidRDefault="00AB2A60" w:rsidP="00AB2A60">
      <w:pPr>
        <w:spacing w:before="225" w:after="225" w:line="240" w:lineRule="auto"/>
        <w:jc w:val="both"/>
      </w:pPr>
      <w:r>
        <w:rPr>
          <w:rFonts w:ascii="Arial" w:hAnsi="Arial" w:cs="Arial"/>
          <w:b/>
          <w:bCs/>
          <w:color w:val="000000"/>
          <w:sz w:val="18"/>
          <w:szCs w:val="18"/>
        </w:rPr>
        <w:t>VIII. ODSTOP OD POGODBE</w:t>
      </w:r>
    </w:p>
    <w:p w14:paraId="650A080D" w14:textId="77777777" w:rsidR="00AB2A60" w:rsidRDefault="00AB2A60" w:rsidP="00AB2A6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AB2A60" w14:paraId="39C6B127" w14:textId="77777777" w:rsidTr="00E3195E">
        <w:tc>
          <w:tcPr>
            <w:tcW w:w="0" w:type="auto"/>
            <w:tcMar>
              <w:top w:w="0" w:type="auto"/>
              <w:bottom w:w="0" w:type="auto"/>
            </w:tcMar>
          </w:tcPr>
          <w:p w14:paraId="4CE3DAA0" w14:textId="77777777" w:rsidR="00AB2A60" w:rsidRDefault="00AB2A60" w:rsidP="00E3195E">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5C470849" w14:textId="77777777" w:rsidR="00AB2A60" w:rsidRDefault="00AB2A60" w:rsidP="00E3195E">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AB2A60" w:rsidRPr="009767BB" w14:paraId="3990A2CA" w14:textId="77777777" w:rsidTr="00E3195E">
              <w:tc>
                <w:tcPr>
                  <w:tcW w:w="0" w:type="auto"/>
                  <w:tcMar>
                    <w:top w:w="0" w:type="auto"/>
                    <w:bottom w:w="0" w:type="auto"/>
                  </w:tcMar>
                </w:tcPr>
                <w:p w14:paraId="2C15C265" w14:textId="77777777" w:rsidR="00AB2A60" w:rsidRPr="009767BB" w:rsidRDefault="00AB2A60" w:rsidP="00AB2A60">
                  <w:pPr>
                    <w:numPr>
                      <w:ilvl w:val="0"/>
                      <w:numId w:val="42"/>
                    </w:numPr>
                    <w:jc w:val="both"/>
                    <w:rPr>
                      <w:rFonts w:ascii="Arial" w:hAnsi="Arial" w:cs="Arial"/>
                      <w:color w:val="000000"/>
                      <w:sz w:val="18"/>
                      <w:szCs w:val="18"/>
                    </w:rPr>
                  </w:pPr>
                  <w:r w:rsidRPr="009767BB">
                    <w:rPr>
                      <w:rFonts w:ascii="Arial" w:hAnsi="Arial" w:cs="Arial"/>
                      <w:color w:val="000000"/>
                      <w:sz w:val="18"/>
                      <w:szCs w:val="18"/>
                    </w:rPr>
                    <w:t>pride izvajalec v takšno finančno situacijo, ki bi mu onemogočila izvedbo pogodbenih obveznosti;</w:t>
                  </w:r>
                </w:p>
                <w:p w14:paraId="59CF696B" w14:textId="77777777" w:rsidR="00AB2A60" w:rsidRPr="009767BB" w:rsidRDefault="00AB2A60" w:rsidP="00AB2A60">
                  <w:pPr>
                    <w:numPr>
                      <w:ilvl w:val="0"/>
                      <w:numId w:val="42"/>
                    </w:numPr>
                    <w:jc w:val="both"/>
                    <w:rPr>
                      <w:rFonts w:ascii="Arial" w:hAnsi="Arial" w:cs="Arial"/>
                      <w:color w:val="000000"/>
                      <w:sz w:val="18"/>
                      <w:szCs w:val="18"/>
                    </w:rPr>
                  </w:pPr>
                  <w:r w:rsidRPr="009767BB">
                    <w:rPr>
                      <w:rFonts w:ascii="Arial" w:hAnsi="Arial" w:cs="Arial"/>
                      <w:color w:val="000000"/>
                      <w:sz w:val="18"/>
                      <w:szCs w:val="18"/>
                    </w:rPr>
                    <w:t>izvajalec po svoji krivdi v roku 14 dni od veljavnosti pogodbe in uvedbe v delo ne prične z delom;</w:t>
                  </w:r>
                </w:p>
                <w:p w14:paraId="050C07B7" w14:textId="77777777" w:rsidR="00AB2A60" w:rsidRPr="009767BB" w:rsidRDefault="00AB2A60" w:rsidP="00AB2A60">
                  <w:pPr>
                    <w:numPr>
                      <w:ilvl w:val="0"/>
                      <w:numId w:val="42"/>
                    </w:numPr>
                    <w:jc w:val="both"/>
                    <w:rPr>
                      <w:rFonts w:ascii="Arial" w:hAnsi="Arial" w:cs="Arial"/>
                      <w:color w:val="000000"/>
                      <w:sz w:val="18"/>
                      <w:szCs w:val="18"/>
                    </w:rPr>
                  </w:pPr>
                  <w:r w:rsidRPr="009767BB">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7CC1F8C5" w14:textId="77777777" w:rsidR="00AB2A60" w:rsidRPr="009767BB" w:rsidRDefault="00AB2A60" w:rsidP="00E3195E">
            <w:pPr>
              <w:rPr>
                <w:rFonts w:ascii="Arial" w:hAnsi="Arial" w:cs="Arial"/>
              </w:rPr>
            </w:pPr>
          </w:p>
          <w:p w14:paraId="38719228" w14:textId="77777777" w:rsidR="00AB2A60" w:rsidRPr="009767BB" w:rsidRDefault="00AB2A60" w:rsidP="00E3195E">
            <w:pPr>
              <w:spacing w:before="225" w:after="225"/>
              <w:jc w:val="both"/>
              <w:rPr>
                <w:rFonts w:ascii="Arial" w:hAnsi="Arial" w:cs="Arial"/>
                <w:color w:val="000000"/>
                <w:sz w:val="18"/>
                <w:szCs w:val="18"/>
              </w:rPr>
            </w:pPr>
            <w:r w:rsidRPr="009767BB">
              <w:rPr>
                <w:rFonts w:ascii="Arial" w:hAnsi="Arial" w:cs="Arial"/>
                <w:color w:val="000000"/>
                <w:sz w:val="18"/>
                <w:szCs w:val="18"/>
              </w:rPr>
              <w:t>Prav tako pogodbeni stranki soglašata, da lahko naročnik odstopi od te pogodbe, če:</w:t>
            </w:r>
          </w:p>
          <w:p w14:paraId="7800D448" w14:textId="77777777" w:rsidR="00AB2A60" w:rsidRPr="009767BB" w:rsidRDefault="00AB2A60" w:rsidP="00AB2A60">
            <w:pPr>
              <w:numPr>
                <w:ilvl w:val="0"/>
                <w:numId w:val="46"/>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izpolnjuje več pogojev po zakonu, ki ureja javno naročanje,</w:t>
            </w:r>
          </w:p>
          <w:p w14:paraId="52DCC07F" w14:textId="77777777" w:rsidR="00AB2A60" w:rsidRPr="009767BB" w:rsidRDefault="00AB2A60" w:rsidP="00AB2A60">
            <w:pPr>
              <w:numPr>
                <w:ilvl w:val="0"/>
                <w:numId w:val="46"/>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preneha s poslovanjem ali je zoper prevoznika uveden stečajni postopek,</w:t>
            </w:r>
          </w:p>
          <w:p w14:paraId="79D1A92A" w14:textId="77777777" w:rsidR="00AB2A60" w:rsidRPr="009767BB" w:rsidRDefault="00AB2A60" w:rsidP="00AB2A60">
            <w:pPr>
              <w:numPr>
                <w:ilvl w:val="0"/>
                <w:numId w:val="46"/>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izgubi licenco za prevoz potnikov v cestnem prometu,</w:t>
            </w:r>
          </w:p>
          <w:p w14:paraId="7B53B913" w14:textId="77777777" w:rsidR="00AB2A60" w:rsidRPr="009767BB" w:rsidRDefault="00AB2A60" w:rsidP="00AB2A60">
            <w:pPr>
              <w:numPr>
                <w:ilvl w:val="0"/>
                <w:numId w:val="46"/>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 xml:space="preserve">prevoznik trikrat v času trajanja </w:t>
            </w:r>
            <w:r>
              <w:rPr>
                <w:rFonts w:ascii="Arial" w:hAnsi="Arial" w:cs="Arial"/>
                <w:color w:val="000000"/>
                <w:sz w:val="18"/>
                <w:szCs w:val="18"/>
              </w:rPr>
              <w:t xml:space="preserve">te pogodbe </w:t>
            </w:r>
            <w:r w:rsidRPr="009767BB">
              <w:rPr>
                <w:rFonts w:ascii="Arial" w:hAnsi="Arial" w:cs="Arial"/>
                <w:color w:val="000000"/>
                <w:sz w:val="18"/>
                <w:szCs w:val="18"/>
              </w:rPr>
              <w:t>ne opravi prevoza šolskih otrok,</w:t>
            </w:r>
          </w:p>
          <w:p w14:paraId="55F001D1" w14:textId="77777777" w:rsidR="00AB2A60" w:rsidRPr="009767BB" w:rsidRDefault="00AB2A60" w:rsidP="00AB2A60">
            <w:pPr>
              <w:numPr>
                <w:ilvl w:val="0"/>
                <w:numId w:val="46"/>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izvaja rednih prevozov otrok na relacijah in ob času, ki je določen s t</w:t>
            </w:r>
            <w:r>
              <w:rPr>
                <w:rFonts w:ascii="Arial" w:hAnsi="Arial" w:cs="Arial"/>
                <w:color w:val="000000"/>
                <w:sz w:val="18"/>
                <w:szCs w:val="18"/>
              </w:rPr>
              <w:t xml:space="preserve">o pogodbo </w:t>
            </w:r>
            <w:r w:rsidRPr="009767BB">
              <w:rPr>
                <w:rFonts w:ascii="Arial" w:hAnsi="Arial" w:cs="Arial"/>
                <w:color w:val="000000"/>
                <w:sz w:val="18"/>
                <w:szCs w:val="18"/>
              </w:rPr>
              <w:t>ali glede na dogovor z naročnikom,</w:t>
            </w:r>
          </w:p>
          <w:p w14:paraId="738288C3" w14:textId="77777777" w:rsidR="00AB2A60" w:rsidRPr="009767BB" w:rsidRDefault="00AB2A60" w:rsidP="00AB2A60">
            <w:pPr>
              <w:numPr>
                <w:ilvl w:val="0"/>
                <w:numId w:val="46"/>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 xml:space="preserve">prevoznik ne upošteva reklamacij naročnika, </w:t>
            </w:r>
          </w:p>
          <w:p w14:paraId="71C598DF" w14:textId="77777777" w:rsidR="00AB2A60" w:rsidRPr="009767BB" w:rsidRDefault="00AB2A60" w:rsidP="00AB2A60">
            <w:pPr>
              <w:numPr>
                <w:ilvl w:val="0"/>
                <w:numId w:val="46"/>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zagotovi tehnično brezhibna vozila opremljena z napravami in opremo v skladu z veljavnimi predpisi,</w:t>
            </w:r>
          </w:p>
          <w:p w14:paraId="4486A2EA" w14:textId="77777777" w:rsidR="00AB2A60" w:rsidRPr="009767BB" w:rsidRDefault="00AB2A60" w:rsidP="00AB2A60">
            <w:pPr>
              <w:numPr>
                <w:ilvl w:val="0"/>
                <w:numId w:val="46"/>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zagotovi voznikov za prevoze, ki izpolnjujejo pogoje za prevoz potnikov v cestnem prometu in skupin otrok v cestnem prometu v skladu z veljavnimi predpisi in zahtevami naročnika,</w:t>
            </w:r>
          </w:p>
          <w:p w14:paraId="7C24C73E" w14:textId="77777777" w:rsidR="00AB2A60" w:rsidRPr="009767BB" w:rsidRDefault="00AB2A60" w:rsidP="00AB2A60">
            <w:pPr>
              <w:numPr>
                <w:ilvl w:val="0"/>
                <w:numId w:val="46"/>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samovoljo poveča ceno prevozov šolskih otrok,</w:t>
            </w:r>
          </w:p>
          <w:p w14:paraId="29FC865E" w14:textId="77777777" w:rsidR="00AB2A60" w:rsidRPr="009767BB" w:rsidRDefault="00AB2A60" w:rsidP="00AB2A60">
            <w:pPr>
              <w:numPr>
                <w:ilvl w:val="0"/>
                <w:numId w:val="46"/>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spoštuje svoje ponudbe na podlagi katere je bil izbran in zahtev naročnika po javnem naročilu iz 1. člena te pogodbe,</w:t>
            </w:r>
          </w:p>
          <w:p w14:paraId="57BB8CE7" w14:textId="77777777" w:rsidR="00AB2A60" w:rsidRPr="009767BB" w:rsidRDefault="00AB2A60" w:rsidP="00AB2A60">
            <w:pPr>
              <w:numPr>
                <w:ilvl w:val="0"/>
                <w:numId w:val="46"/>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krši določila te pogodbe</w:t>
            </w:r>
          </w:p>
          <w:p w14:paraId="51196211" w14:textId="77777777" w:rsidR="00AB2A60" w:rsidRPr="009767BB" w:rsidRDefault="00AB2A60" w:rsidP="00E3195E">
            <w:pPr>
              <w:spacing w:line="264" w:lineRule="auto"/>
              <w:jc w:val="both"/>
              <w:rPr>
                <w:rFonts w:ascii="Arial" w:hAnsi="Arial" w:cs="Arial"/>
                <w:color w:val="000000"/>
                <w:sz w:val="18"/>
                <w:szCs w:val="18"/>
              </w:rPr>
            </w:pPr>
          </w:p>
          <w:p w14:paraId="55D41272" w14:textId="77777777" w:rsidR="00AB2A60" w:rsidRPr="009767BB" w:rsidRDefault="00AB2A60" w:rsidP="00E3195E">
            <w:pPr>
              <w:spacing w:line="264" w:lineRule="auto"/>
              <w:jc w:val="both"/>
              <w:rPr>
                <w:rFonts w:ascii="Arial" w:hAnsi="Arial" w:cs="Arial"/>
                <w:color w:val="000000"/>
                <w:sz w:val="18"/>
                <w:szCs w:val="18"/>
              </w:rPr>
            </w:pPr>
            <w:r w:rsidRPr="009767BB">
              <w:rPr>
                <w:rFonts w:ascii="Arial" w:hAnsi="Arial" w:cs="Arial"/>
                <w:color w:val="000000"/>
                <w:sz w:val="18"/>
                <w:szCs w:val="18"/>
              </w:rPr>
              <w:t xml:space="preserve">Naročnik si pridržuje pravico, da ob neizpolnjevanju </w:t>
            </w:r>
            <w:r>
              <w:rPr>
                <w:rFonts w:ascii="Arial" w:hAnsi="Arial" w:cs="Arial"/>
                <w:color w:val="000000"/>
                <w:sz w:val="18"/>
                <w:szCs w:val="18"/>
              </w:rPr>
              <w:t xml:space="preserve">te pogodbe </w:t>
            </w:r>
            <w:r w:rsidRPr="009767BB">
              <w:rPr>
                <w:rFonts w:ascii="Arial" w:hAnsi="Arial" w:cs="Arial"/>
                <w:color w:val="000000"/>
                <w:sz w:val="18"/>
                <w:szCs w:val="18"/>
              </w:rPr>
              <w:t>s strani prevoznika odstopi od te pogodbe, o čemer mora pisno obvestiti prevoznika, in sicer najmanj tri mesece pred nameravanim odstopom, razen v primeru iz prve, druge, tretje in četrte alineje prvega odstavka tega člena, ko ima naročnik pravico takoj odstopiti od te pogodbe.</w:t>
            </w:r>
          </w:p>
          <w:p w14:paraId="43D48B50" w14:textId="77777777" w:rsidR="00AB2A60" w:rsidRPr="009767BB" w:rsidRDefault="00AB2A60" w:rsidP="00E3195E">
            <w:pPr>
              <w:spacing w:line="264" w:lineRule="auto"/>
              <w:jc w:val="both"/>
              <w:rPr>
                <w:rFonts w:ascii="Arial" w:hAnsi="Arial" w:cs="Arial"/>
                <w:color w:val="000000"/>
                <w:sz w:val="18"/>
                <w:szCs w:val="18"/>
              </w:rPr>
            </w:pPr>
          </w:p>
          <w:p w14:paraId="4BF1451E" w14:textId="77777777" w:rsidR="00AB2A60" w:rsidRPr="009767BB" w:rsidRDefault="00AB2A60" w:rsidP="00E3195E">
            <w:pPr>
              <w:pStyle w:val="BodyText2"/>
              <w:spacing w:after="0" w:line="264" w:lineRule="auto"/>
              <w:jc w:val="both"/>
              <w:rPr>
                <w:rFonts w:ascii="Arial" w:hAnsi="Arial" w:cs="Arial"/>
                <w:color w:val="000000"/>
                <w:sz w:val="18"/>
                <w:szCs w:val="18"/>
              </w:rPr>
            </w:pPr>
            <w:r w:rsidRPr="009767BB">
              <w:rPr>
                <w:rFonts w:ascii="Arial" w:hAnsi="Arial" w:cs="Arial"/>
                <w:color w:val="000000"/>
                <w:sz w:val="18"/>
                <w:szCs w:val="18"/>
              </w:rPr>
              <w:t xml:space="preserve">V primeru neizpolnjevanja določil </w:t>
            </w:r>
            <w:r>
              <w:rPr>
                <w:rFonts w:ascii="Arial" w:hAnsi="Arial" w:cs="Arial"/>
                <w:color w:val="000000"/>
                <w:sz w:val="18"/>
                <w:szCs w:val="18"/>
              </w:rPr>
              <w:t xml:space="preserve">te pogodbe </w:t>
            </w:r>
            <w:r w:rsidRPr="009767BB">
              <w:rPr>
                <w:rFonts w:ascii="Arial" w:hAnsi="Arial" w:cs="Arial"/>
                <w:color w:val="000000"/>
                <w:sz w:val="18"/>
                <w:szCs w:val="18"/>
              </w:rPr>
              <w:t xml:space="preserve">s strani naročnika, ki se nanaša na plačilo opravljenih prevozov otrok, ima prevoznik pravico odstopiti od </w:t>
            </w:r>
            <w:r>
              <w:rPr>
                <w:rFonts w:ascii="Arial" w:hAnsi="Arial" w:cs="Arial"/>
                <w:color w:val="000000"/>
                <w:sz w:val="18"/>
                <w:szCs w:val="18"/>
              </w:rPr>
              <w:t>te pogodbe</w:t>
            </w:r>
            <w:r w:rsidRPr="009767BB">
              <w:rPr>
                <w:rFonts w:ascii="Arial" w:hAnsi="Arial" w:cs="Arial"/>
                <w:color w:val="000000"/>
                <w:sz w:val="18"/>
                <w:szCs w:val="18"/>
              </w:rPr>
              <w:t xml:space="preserve">, o čemer mora pisno obvestiti naročnika, in sicer najmanj tri mesece pred nameravanim odstopom od </w:t>
            </w:r>
            <w:r>
              <w:rPr>
                <w:rFonts w:ascii="Arial" w:hAnsi="Arial" w:cs="Arial"/>
                <w:color w:val="000000"/>
                <w:sz w:val="18"/>
                <w:szCs w:val="18"/>
              </w:rPr>
              <w:t>te pogodbe</w:t>
            </w:r>
            <w:r w:rsidRPr="009767BB">
              <w:rPr>
                <w:rFonts w:ascii="Arial" w:hAnsi="Arial" w:cs="Arial"/>
                <w:color w:val="000000"/>
                <w:sz w:val="18"/>
                <w:szCs w:val="18"/>
              </w:rPr>
              <w:t>.</w:t>
            </w:r>
          </w:p>
          <w:p w14:paraId="01F56D90" w14:textId="77777777" w:rsidR="00AB2A60" w:rsidRPr="009767BB" w:rsidRDefault="00AB2A60" w:rsidP="00E3195E">
            <w:pPr>
              <w:pStyle w:val="BodyText2"/>
              <w:spacing w:after="0" w:line="264" w:lineRule="auto"/>
              <w:rPr>
                <w:rFonts w:ascii="Arial" w:hAnsi="Arial" w:cs="Arial"/>
                <w:color w:val="000000"/>
                <w:sz w:val="18"/>
                <w:szCs w:val="18"/>
              </w:rPr>
            </w:pPr>
          </w:p>
          <w:p w14:paraId="3F78E2BD" w14:textId="77777777" w:rsidR="00AB2A60" w:rsidRPr="009767BB" w:rsidRDefault="00AB2A60" w:rsidP="00E3195E">
            <w:pPr>
              <w:spacing w:line="264" w:lineRule="auto"/>
              <w:jc w:val="both"/>
              <w:rPr>
                <w:rFonts w:ascii="Arial" w:hAnsi="Arial" w:cs="Arial"/>
                <w:color w:val="000000"/>
                <w:sz w:val="18"/>
                <w:szCs w:val="18"/>
              </w:rPr>
            </w:pPr>
            <w:r w:rsidRPr="009767BB">
              <w:rPr>
                <w:rFonts w:ascii="Arial" w:hAnsi="Arial" w:cs="Arial"/>
                <w:color w:val="000000"/>
                <w:sz w:val="18"/>
                <w:szCs w:val="18"/>
              </w:rPr>
              <w:t xml:space="preserve">Odstop od </w:t>
            </w:r>
            <w:r>
              <w:rPr>
                <w:rFonts w:ascii="Arial" w:hAnsi="Arial" w:cs="Arial"/>
                <w:color w:val="000000"/>
                <w:sz w:val="18"/>
                <w:szCs w:val="18"/>
              </w:rPr>
              <w:t xml:space="preserve">pogodbe </w:t>
            </w:r>
            <w:r w:rsidRPr="009767BB">
              <w:rPr>
                <w:rFonts w:ascii="Arial" w:hAnsi="Arial" w:cs="Arial"/>
                <w:color w:val="000000"/>
                <w:sz w:val="18"/>
                <w:szCs w:val="18"/>
              </w:rPr>
              <w:t>mora biti v vsakem primeru pisen.</w:t>
            </w:r>
          </w:p>
          <w:p w14:paraId="1B9F33B2" w14:textId="77777777" w:rsidR="00AB2A60" w:rsidRPr="009767BB" w:rsidRDefault="00AB2A60" w:rsidP="00E3195E">
            <w:pPr>
              <w:spacing w:line="264" w:lineRule="auto"/>
              <w:jc w:val="both"/>
              <w:rPr>
                <w:rFonts w:ascii="Arial" w:hAnsi="Arial" w:cs="Arial"/>
                <w:color w:val="000000"/>
                <w:sz w:val="18"/>
                <w:szCs w:val="18"/>
              </w:rPr>
            </w:pPr>
          </w:p>
          <w:p w14:paraId="458F05A3" w14:textId="77777777" w:rsidR="00AB2A60" w:rsidRPr="009767BB" w:rsidRDefault="00AB2A60" w:rsidP="00E3195E">
            <w:pPr>
              <w:spacing w:before="225" w:after="225"/>
              <w:jc w:val="both"/>
              <w:rPr>
                <w:rFonts w:ascii="Arial" w:hAnsi="Arial" w:cs="Arial"/>
              </w:rPr>
            </w:pPr>
            <w:r w:rsidRPr="009767BB">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AB2A60" w:rsidRPr="009767BB" w14:paraId="4934E658" w14:textId="77777777" w:rsidTr="00E3195E">
              <w:tc>
                <w:tcPr>
                  <w:tcW w:w="0" w:type="auto"/>
                  <w:tcMar>
                    <w:top w:w="0" w:type="auto"/>
                    <w:bottom w:w="0" w:type="auto"/>
                  </w:tcMar>
                </w:tcPr>
                <w:p w14:paraId="1AD80D1E" w14:textId="77777777" w:rsidR="00AB2A60" w:rsidRPr="009767BB" w:rsidRDefault="00AB2A60" w:rsidP="00AB2A60">
                  <w:pPr>
                    <w:numPr>
                      <w:ilvl w:val="0"/>
                      <w:numId w:val="43"/>
                    </w:numPr>
                    <w:jc w:val="both"/>
                    <w:rPr>
                      <w:rFonts w:ascii="Arial" w:hAnsi="Arial" w:cs="Arial"/>
                      <w:color w:val="000000"/>
                      <w:sz w:val="18"/>
                      <w:szCs w:val="18"/>
                    </w:rPr>
                  </w:pPr>
                  <w:r w:rsidRPr="009767BB">
                    <w:rPr>
                      <w:rFonts w:ascii="Arial" w:hAnsi="Arial" w:cs="Arial"/>
                      <w:color w:val="000000"/>
                      <w:sz w:val="18"/>
                      <w:szCs w:val="18"/>
                    </w:rPr>
                    <w:t>javno naročilo je bilo bistveno spremenjeno, kar terja nov postopek javnega naročanja;</w:t>
                  </w:r>
                </w:p>
                <w:p w14:paraId="6D7BF5A3" w14:textId="77777777" w:rsidR="00AB2A60" w:rsidRPr="009767BB" w:rsidRDefault="00AB2A60" w:rsidP="00AB2A60">
                  <w:pPr>
                    <w:numPr>
                      <w:ilvl w:val="0"/>
                      <w:numId w:val="43"/>
                    </w:numPr>
                    <w:jc w:val="both"/>
                    <w:rPr>
                      <w:rFonts w:ascii="Arial" w:hAnsi="Arial" w:cs="Arial"/>
                      <w:color w:val="000000"/>
                      <w:sz w:val="18"/>
                      <w:szCs w:val="18"/>
                    </w:rPr>
                  </w:pPr>
                  <w:r w:rsidRPr="009767BB">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478B61D4" w14:textId="77777777" w:rsidR="00AB2A60" w:rsidRPr="009767BB" w:rsidRDefault="00AB2A60" w:rsidP="00AB2A60">
                  <w:pPr>
                    <w:numPr>
                      <w:ilvl w:val="0"/>
                      <w:numId w:val="43"/>
                    </w:numPr>
                    <w:jc w:val="both"/>
                    <w:rPr>
                      <w:rFonts w:ascii="Arial" w:hAnsi="Arial" w:cs="Arial"/>
                      <w:color w:val="000000"/>
                      <w:sz w:val="18"/>
                      <w:szCs w:val="18"/>
                    </w:rPr>
                  </w:pPr>
                  <w:r w:rsidRPr="009767BB">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0D75A021" w14:textId="77777777" w:rsidR="00AB2A60" w:rsidRPr="009767BB" w:rsidRDefault="00AB2A60" w:rsidP="00E3195E">
            <w:pPr>
              <w:rPr>
                <w:rFonts w:ascii="Arial" w:hAnsi="Arial" w:cs="Arial"/>
              </w:rPr>
            </w:pPr>
          </w:p>
          <w:p w14:paraId="748CC383" w14:textId="77777777" w:rsidR="00AB2A60" w:rsidRPr="009767BB" w:rsidRDefault="00AB2A60" w:rsidP="00E3195E">
            <w:pPr>
              <w:spacing w:before="225" w:after="225"/>
              <w:jc w:val="both"/>
              <w:rPr>
                <w:rFonts w:ascii="Arial" w:hAnsi="Arial" w:cs="Arial"/>
              </w:rPr>
            </w:pPr>
            <w:r w:rsidRPr="009767BB">
              <w:rPr>
                <w:rFonts w:ascii="Arial" w:hAnsi="Arial" w:cs="Arial"/>
                <w:color w:val="000000"/>
                <w:sz w:val="18"/>
                <w:szCs w:val="18"/>
              </w:rPr>
              <w:t>Odstop od pogodbe učinkuje z dnem, ko izvajalec prejme pisno izjavo naročnika o odstopu.</w:t>
            </w:r>
          </w:p>
          <w:p w14:paraId="57357B44" w14:textId="77777777" w:rsidR="00AB2A60" w:rsidRDefault="00AB2A60" w:rsidP="00E3195E">
            <w:pPr>
              <w:spacing w:before="225" w:after="225"/>
              <w:jc w:val="both"/>
            </w:pPr>
            <w:r w:rsidRPr="009767BB">
              <w:rPr>
                <w:rFonts w:ascii="Arial" w:hAnsi="Arial" w:cs="Arial"/>
                <w:color w:val="000000"/>
                <w:sz w:val="18"/>
                <w:szCs w:val="18"/>
              </w:rPr>
              <w:t>Naročnik bo istočasno z odstopom od pogodbe pričel s postopki za unovčenje zavarovanja za dobro izvedbo pogodbenih obveznosti.</w:t>
            </w:r>
          </w:p>
        </w:tc>
      </w:tr>
    </w:tbl>
    <w:p w14:paraId="1686E9A8" w14:textId="77777777" w:rsidR="00AB2A60" w:rsidRDefault="00AB2A60" w:rsidP="00AB2A60">
      <w:pPr>
        <w:spacing w:before="225" w:after="225" w:line="240" w:lineRule="auto"/>
        <w:jc w:val="both"/>
      </w:pPr>
      <w:r>
        <w:rPr>
          <w:rFonts w:ascii="Arial" w:hAnsi="Arial" w:cs="Arial"/>
          <w:b/>
          <w:bCs/>
          <w:color w:val="000000"/>
          <w:sz w:val="18"/>
          <w:szCs w:val="18"/>
        </w:rPr>
        <w:t>IX. SOCIALNA KLAVZULA IN RAZVEZNI POGOJ</w:t>
      </w:r>
    </w:p>
    <w:p w14:paraId="50BE8641" w14:textId="77777777" w:rsidR="00AB2A60" w:rsidRDefault="00AB2A60" w:rsidP="00AB2A6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AB2A60" w14:paraId="171F0586" w14:textId="77777777" w:rsidTr="00E3195E">
        <w:tc>
          <w:tcPr>
            <w:tcW w:w="0" w:type="auto"/>
            <w:tcMar>
              <w:top w:w="0" w:type="auto"/>
              <w:bottom w:w="0" w:type="auto"/>
            </w:tcMar>
          </w:tcPr>
          <w:p w14:paraId="55936C83" w14:textId="77777777" w:rsidR="009E7C0A" w:rsidRDefault="009E7C0A" w:rsidP="009E7C0A">
            <w:pPr>
              <w:spacing w:before="225" w:after="225" w:line="276" w:lineRule="auto"/>
              <w:jc w:val="both"/>
              <w:rPr>
                <w:rFonts w:ascii="Arial" w:hAnsi="Arial" w:cs="Arial"/>
                <w:color w:val="000000"/>
                <w:sz w:val="18"/>
                <w:szCs w:val="18"/>
              </w:rPr>
            </w:pPr>
            <w:r>
              <w:rPr>
                <w:rFonts w:ascii="Arial" w:hAnsi="Arial" w:cs="Arial"/>
                <w:color w:val="000000"/>
                <w:sz w:val="18"/>
                <w:szCs w:val="18"/>
              </w:rPr>
              <w:t xml:space="preserve">Pogodba preneha veljati, če je naročnik seznanjen, </w:t>
            </w:r>
            <w:r w:rsidRPr="00FB0D17">
              <w:rPr>
                <w:rFonts w:ascii="Arial" w:hAnsi="Arial" w:cs="Arial"/>
                <w:color w:val="000000"/>
                <w:sz w:val="18"/>
                <w:szCs w:val="18"/>
              </w:rPr>
              <w:t xml:space="preserve">da je sodišče s pravnomočno odločitvijo ugotovilo kršitev obveznosti iz drugega odstavka 3. člena tega </w:t>
            </w:r>
            <w:r>
              <w:rPr>
                <w:rFonts w:ascii="Arial" w:hAnsi="Arial" w:cs="Arial"/>
                <w:color w:val="000000"/>
                <w:sz w:val="18"/>
                <w:szCs w:val="18"/>
              </w:rPr>
              <w:t xml:space="preserve">ZJN-3 </w:t>
            </w:r>
            <w:r w:rsidRPr="00FB0D17">
              <w:rPr>
                <w:rFonts w:ascii="Arial" w:hAnsi="Arial" w:cs="Arial"/>
                <w:color w:val="000000"/>
                <w:sz w:val="18"/>
                <w:szCs w:val="18"/>
              </w:rPr>
              <w:t xml:space="preserve">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w:t>
            </w:r>
            <w:r w:rsidRPr="00FB0D17">
              <w:rPr>
                <w:rFonts w:ascii="Arial" w:hAnsi="Arial" w:cs="Arial"/>
                <w:color w:val="000000"/>
                <w:sz w:val="18"/>
                <w:szCs w:val="18"/>
              </w:rPr>
              <w:lastRenderedPageBreak/>
              <w:t xml:space="preserve">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Pr>
                <w:rFonts w:ascii="Arial" w:hAnsi="Arial" w:cs="Arial"/>
                <w:color w:val="000000"/>
                <w:sz w:val="18"/>
                <w:szCs w:val="18"/>
              </w:rPr>
              <w:t>ZJN-3</w:t>
            </w:r>
            <w:r w:rsidRPr="00FB0D17">
              <w:rPr>
                <w:rFonts w:ascii="Arial" w:hAnsi="Arial" w:cs="Arial"/>
                <w:color w:val="000000"/>
                <w:sz w:val="18"/>
                <w:szCs w:val="18"/>
              </w:rPr>
              <w:t xml:space="preserve">, ali sam prevzame del, ki ga je oddal v podizvajanje temu podizvajalcu, če ta zamenjava ali prevzem ne pomeni bistvene spremembe pogodbe. </w:t>
            </w:r>
          </w:p>
          <w:p w14:paraId="13B6C2D2" w14:textId="77777777" w:rsidR="009E7C0A" w:rsidRDefault="009E7C0A" w:rsidP="009E7C0A">
            <w:pPr>
              <w:spacing w:before="225" w:after="225" w:line="276" w:lineRule="auto"/>
              <w:jc w:val="both"/>
              <w:rPr>
                <w:rFonts w:ascii="Arial" w:hAnsi="Arial" w:cs="Arial"/>
                <w:color w:val="000000"/>
                <w:sz w:val="18"/>
                <w:szCs w:val="18"/>
              </w:rPr>
            </w:pPr>
            <w:r w:rsidRPr="00FB0D17">
              <w:rPr>
                <w:rFonts w:ascii="Arial" w:hAnsi="Arial" w:cs="Arial"/>
                <w:color w:val="000000"/>
                <w:sz w:val="18"/>
                <w:szCs w:val="18"/>
              </w:rPr>
              <w:t xml:space="preserve">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sz w:val="18"/>
                <w:szCs w:val="18"/>
              </w:rPr>
              <w:t>ZJN-3</w:t>
            </w:r>
            <w:r w:rsidRPr="00FB0D17">
              <w:rPr>
                <w:rFonts w:ascii="Arial" w:hAnsi="Arial" w:cs="Arial"/>
                <w:color w:val="000000"/>
                <w:sz w:val="18"/>
                <w:szCs w:val="18"/>
              </w:rPr>
              <w:t xml:space="preserve">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0554892C" w14:textId="655CB4F9" w:rsidR="00AB2A60" w:rsidRDefault="009E7C0A" w:rsidP="009E7C0A">
            <w:pPr>
              <w:spacing w:before="225" w:after="225" w:line="276" w:lineRule="auto"/>
              <w:jc w:val="both"/>
            </w:pPr>
            <w:r w:rsidRPr="00FB0D17">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1C23A36C" w14:textId="77777777" w:rsidR="00AB2A60" w:rsidRDefault="00AB2A60" w:rsidP="00AB2A60">
      <w:pPr>
        <w:spacing w:before="225" w:after="225" w:line="240" w:lineRule="auto"/>
        <w:jc w:val="both"/>
      </w:pPr>
      <w:r>
        <w:rPr>
          <w:rFonts w:ascii="Arial" w:hAnsi="Arial" w:cs="Arial"/>
          <w:b/>
          <w:bCs/>
          <w:color w:val="000000"/>
          <w:sz w:val="18"/>
          <w:szCs w:val="18"/>
        </w:rPr>
        <w:t>X. POGODBENA KAZEN</w:t>
      </w:r>
    </w:p>
    <w:p w14:paraId="1E41337D" w14:textId="77777777" w:rsidR="00AB2A60" w:rsidRDefault="00AB2A60" w:rsidP="00AB2A6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AB2A60" w14:paraId="1255652A" w14:textId="77777777" w:rsidTr="00E3195E">
        <w:tc>
          <w:tcPr>
            <w:tcW w:w="0" w:type="auto"/>
            <w:tcMar>
              <w:top w:w="0" w:type="auto"/>
              <w:bottom w:w="0" w:type="auto"/>
            </w:tcMar>
          </w:tcPr>
          <w:p w14:paraId="4661004D" w14:textId="77777777" w:rsidR="00AB2A60" w:rsidRDefault="00AB2A60" w:rsidP="00E3195E">
            <w:pPr>
              <w:spacing w:before="225" w:after="225"/>
              <w:jc w:val="both"/>
            </w:pPr>
            <w:r>
              <w:rPr>
                <w:rFonts w:ascii="Arial" w:hAnsi="Arial" w:cs="Arial"/>
                <w:color w:val="000000"/>
                <w:sz w:val="18"/>
                <w:szCs w:val="18"/>
              </w:rPr>
              <w:t>V primeru, da prevoznik ne bo izvajal prevozov v skladu z zahtevami naročnika in v primeru, če prevoznik ne bo zagotovil prevozov po tej pogodbi, bo naročnik za vsak neizveden prevoz obračunal kazen v višini 0,2% od celotne vrednosti te pogodbe. Skupni znesek pogodbene kazni z vključenim DDV-jem ne more presegati 10% celotne vrednosti pogodbe. Za uveljavljanje pogodbene kazni bo naročnik prevozniku izstavil račun, ki ga je prevoznik dolžan poravnati v 8 (osmih) dneh od dneva izstavitve.</w:t>
            </w:r>
          </w:p>
        </w:tc>
      </w:tr>
    </w:tbl>
    <w:p w14:paraId="7116B1E7" w14:textId="77777777" w:rsidR="00AB2A60" w:rsidRDefault="00AB2A60" w:rsidP="00AB2A6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AB2A60" w14:paraId="27A05264" w14:textId="77777777" w:rsidTr="00E3195E">
        <w:tc>
          <w:tcPr>
            <w:tcW w:w="0" w:type="auto"/>
            <w:tcMar>
              <w:top w:w="0" w:type="auto"/>
              <w:bottom w:w="0" w:type="auto"/>
            </w:tcMar>
          </w:tcPr>
          <w:p w14:paraId="0EB3ED39" w14:textId="77777777" w:rsidR="00AB2A60" w:rsidRDefault="00AB2A60" w:rsidP="00E3195E">
            <w:pPr>
              <w:spacing w:before="225" w:after="225"/>
              <w:jc w:val="both"/>
            </w:pPr>
            <w:r>
              <w:rPr>
                <w:rFonts w:ascii="Arial" w:hAnsi="Arial" w:cs="Arial"/>
                <w:color w:val="000000"/>
                <w:sz w:val="18"/>
                <w:szCs w:val="18"/>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Za poplačilo nastalih stroškov in škode lahko naročnik unovči finančno zavarovanje za dobro izvedbo pogodbenih obveznosti, v kolikor pa le-ta ne zadostuje, mora prevoznik plačati razliko do polne višine nastalih stroškov in škode v 30 dneh od datuma pisnega zahtevka naročnika. </w:t>
            </w:r>
          </w:p>
        </w:tc>
      </w:tr>
    </w:tbl>
    <w:p w14:paraId="4C858006" w14:textId="77777777" w:rsidR="00AB2A60" w:rsidRDefault="00AB2A60" w:rsidP="00AB2A6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722"/>
      </w:tblGrid>
      <w:tr w:rsidR="00AB2A60" w14:paraId="1D149A8B" w14:textId="77777777" w:rsidTr="00E3195E">
        <w:tc>
          <w:tcPr>
            <w:tcW w:w="0" w:type="auto"/>
            <w:tcMar>
              <w:top w:w="0" w:type="auto"/>
              <w:bottom w:w="0" w:type="auto"/>
            </w:tcMar>
          </w:tcPr>
          <w:p w14:paraId="388D3AC6" w14:textId="77777777" w:rsidR="00AB2A60" w:rsidRDefault="00AB2A60" w:rsidP="00E3195E">
            <w:pPr>
              <w:spacing w:before="225" w:after="225"/>
              <w:jc w:val="both"/>
            </w:pPr>
            <w:r>
              <w:rPr>
                <w:rFonts w:ascii="Arial" w:hAnsi="Arial" w:cs="Arial"/>
                <w:color w:val="000000"/>
                <w:sz w:val="18"/>
                <w:szCs w:val="18"/>
              </w:rPr>
              <w:t>Pogodbeno kazen in morebitno škodo nastalo zaradi zamude naročnik poračuna pri plačilu po tej pogodbi. </w:t>
            </w:r>
          </w:p>
        </w:tc>
      </w:tr>
    </w:tbl>
    <w:p w14:paraId="3A798D74" w14:textId="77777777" w:rsidR="00AB2A60" w:rsidRDefault="00AB2A60" w:rsidP="00AB2A60">
      <w:pPr>
        <w:spacing w:before="225" w:after="225" w:line="240" w:lineRule="auto"/>
        <w:jc w:val="both"/>
      </w:pPr>
      <w:r>
        <w:rPr>
          <w:rFonts w:ascii="Arial" w:hAnsi="Arial" w:cs="Arial"/>
          <w:b/>
          <w:bCs/>
          <w:color w:val="000000"/>
          <w:sz w:val="18"/>
          <w:szCs w:val="18"/>
        </w:rPr>
        <w:t>XI. ZAVAROVANJE ZA DOBRO IN PRAVOČASNO IZVEDBO POGODBENIH OBVEZNOSTI</w:t>
      </w:r>
    </w:p>
    <w:p w14:paraId="64347581" w14:textId="77777777" w:rsidR="00AB2A60" w:rsidRDefault="00AB2A60" w:rsidP="00AB2A6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AB2A60" w14:paraId="039145AA" w14:textId="77777777" w:rsidTr="00E3195E">
        <w:tc>
          <w:tcPr>
            <w:tcW w:w="0" w:type="auto"/>
            <w:tcMar>
              <w:top w:w="0" w:type="auto"/>
              <w:bottom w:w="0" w:type="auto"/>
            </w:tcMar>
          </w:tcPr>
          <w:p w14:paraId="4B8CB1F3" w14:textId="77777777" w:rsidR="00AB2A60" w:rsidRDefault="00AB2A60" w:rsidP="00E3195E">
            <w:pPr>
              <w:spacing w:before="225" w:after="225"/>
              <w:jc w:val="both"/>
            </w:pPr>
            <w:r>
              <w:rPr>
                <w:rFonts w:ascii="Arial" w:hAnsi="Arial" w:cs="Arial"/>
                <w:color w:val="000000"/>
                <w:sz w:val="18"/>
                <w:szCs w:val="18"/>
              </w:rPr>
              <w:t>ZAVAROVANJE ZA DOBRO IZVEDBO</w:t>
            </w:r>
          </w:p>
          <w:p w14:paraId="6F939A2E" w14:textId="77777777" w:rsidR="00AB2A60" w:rsidRDefault="00AB2A60" w:rsidP="00E3195E">
            <w:pPr>
              <w:spacing w:before="225" w:after="225"/>
              <w:jc w:val="both"/>
            </w:pPr>
            <w:r>
              <w:rPr>
                <w:rFonts w:ascii="Arial" w:hAnsi="Arial" w:cs="Arial"/>
                <w:color w:val="000000"/>
                <w:sz w:val="18"/>
                <w:szCs w:val="18"/>
              </w:rPr>
              <w:t>Instrument zavarovanja: _____________</w:t>
            </w:r>
          </w:p>
          <w:p w14:paraId="0C8ECDED" w14:textId="77777777" w:rsidR="00AB2A60" w:rsidRDefault="00AB2A60" w:rsidP="00E3195E">
            <w:pPr>
              <w:spacing w:before="225" w:after="225"/>
              <w:jc w:val="both"/>
            </w:pPr>
            <w:r>
              <w:rPr>
                <w:rFonts w:ascii="Arial" w:hAnsi="Arial" w:cs="Arial"/>
                <w:color w:val="000000"/>
                <w:sz w:val="18"/>
                <w:szCs w:val="18"/>
              </w:rPr>
              <w:t>Višina zavarovanja: _____________</w:t>
            </w:r>
          </w:p>
          <w:p w14:paraId="5D7EB046" w14:textId="77777777" w:rsidR="00AB2A60" w:rsidRDefault="00AB2A60" w:rsidP="00E3195E">
            <w:pPr>
              <w:spacing w:before="225" w:after="225"/>
              <w:jc w:val="both"/>
            </w:pPr>
            <w:r>
              <w:rPr>
                <w:rFonts w:ascii="Arial" w:hAnsi="Arial" w:cs="Arial"/>
                <w:color w:val="000000"/>
                <w:sz w:val="18"/>
                <w:szCs w:val="18"/>
              </w:rPr>
              <w:t>Čas veljavnosti: _____________</w:t>
            </w:r>
          </w:p>
          <w:p w14:paraId="603D4997" w14:textId="77777777" w:rsidR="00AB2A60" w:rsidRDefault="00AB2A60" w:rsidP="00E3195E">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2A3D0FBB" w14:textId="77777777" w:rsidR="00AB2A60" w:rsidRDefault="00AB2A60" w:rsidP="00E3195E">
            <w:pPr>
              <w:spacing w:before="225" w:after="225"/>
              <w:jc w:val="both"/>
            </w:pPr>
            <w:r>
              <w:rPr>
                <w:rFonts w:ascii="Arial" w:hAnsi="Arial" w:cs="Arial"/>
                <w:color w:val="000000"/>
                <w:sz w:val="18"/>
                <w:szCs w:val="18"/>
              </w:rPr>
              <w:lastRenderedPageBreak/>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72A3E3B" w14:textId="77777777" w:rsidR="00AB2A60" w:rsidRDefault="00AB2A60" w:rsidP="00AB2A60">
      <w:pPr>
        <w:spacing w:before="225" w:after="225" w:line="240" w:lineRule="auto"/>
        <w:jc w:val="both"/>
      </w:pPr>
      <w:r>
        <w:rPr>
          <w:rFonts w:ascii="Arial" w:hAnsi="Arial" w:cs="Arial"/>
          <w:b/>
          <w:bCs/>
          <w:color w:val="000000"/>
          <w:sz w:val="18"/>
          <w:szCs w:val="18"/>
        </w:rPr>
        <w:t>XII. POSLOVNA SKRIVNOST</w:t>
      </w:r>
    </w:p>
    <w:p w14:paraId="2AA25578" w14:textId="77777777" w:rsidR="00AB2A60" w:rsidRDefault="00AB2A60" w:rsidP="00AB2A6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AB2A60" w14:paraId="46191283" w14:textId="77777777" w:rsidTr="00E3195E">
        <w:tc>
          <w:tcPr>
            <w:tcW w:w="0" w:type="auto"/>
            <w:tcMar>
              <w:top w:w="0" w:type="auto"/>
              <w:bottom w:w="0" w:type="auto"/>
            </w:tcMar>
          </w:tcPr>
          <w:p w14:paraId="30B5B622" w14:textId="77777777" w:rsidR="00AB2A60" w:rsidRDefault="00AB2A60" w:rsidP="00E3195E">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tc>
      </w:tr>
    </w:tbl>
    <w:p w14:paraId="4AE81577" w14:textId="77777777" w:rsidR="00AB2A60" w:rsidRDefault="00AB2A60" w:rsidP="00AB2A6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AB2A60" w14:paraId="53F18AD8" w14:textId="77777777" w:rsidTr="00E3195E">
        <w:tc>
          <w:tcPr>
            <w:tcW w:w="0" w:type="auto"/>
            <w:tcMar>
              <w:top w:w="0" w:type="auto"/>
              <w:bottom w:w="0" w:type="auto"/>
            </w:tcMar>
          </w:tcPr>
          <w:p w14:paraId="448C42F5" w14:textId="77777777" w:rsidR="00AB2A60" w:rsidRDefault="00AB2A60" w:rsidP="00E3195E">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74685223" w14:textId="77777777" w:rsidR="00AB2A60" w:rsidRDefault="00AB2A60" w:rsidP="00AB2A60">
      <w:pPr>
        <w:spacing w:before="225" w:after="225" w:line="240" w:lineRule="auto"/>
        <w:jc w:val="both"/>
      </w:pPr>
      <w:r>
        <w:rPr>
          <w:rFonts w:ascii="Arial" w:hAnsi="Arial" w:cs="Arial"/>
          <w:b/>
          <w:bCs/>
          <w:color w:val="000000"/>
          <w:sz w:val="18"/>
          <w:szCs w:val="18"/>
        </w:rPr>
        <w:t>XIII. REVIZIJSKA SLED</w:t>
      </w:r>
    </w:p>
    <w:p w14:paraId="61240877" w14:textId="77777777" w:rsidR="00AB2A60" w:rsidRDefault="00AB2A60" w:rsidP="00AB2A6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AB2A60" w14:paraId="3B97992D" w14:textId="77777777" w:rsidTr="00E3195E">
        <w:tc>
          <w:tcPr>
            <w:tcW w:w="0" w:type="auto"/>
            <w:tcMar>
              <w:top w:w="0" w:type="auto"/>
              <w:bottom w:w="0" w:type="auto"/>
            </w:tcMar>
          </w:tcPr>
          <w:p w14:paraId="3E65B1E5" w14:textId="77777777" w:rsidR="00AB2A60" w:rsidRDefault="00AB2A60" w:rsidP="00E3195E">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5E6670E9" w14:textId="77777777" w:rsidR="00AB2A60" w:rsidRDefault="00AB2A60" w:rsidP="00E3195E">
            <w:pPr>
              <w:spacing w:before="225" w:after="225"/>
              <w:jc w:val="both"/>
            </w:pPr>
            <w:r>
              <w:rPr>
                <w:rFonts w:ascii="Arial" w:hAnsi="Arial" w:cs="Arial"/>
                <w:color w:val="000000"/>
                <w:sz w:val="18"/>
                <w:szCs w:val="18"/>
              </w:rPr>
              <w:t>Prevoznik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1B0688DE" w14:textId="77777777" w:rsidR="00AB2A60" w:rsidRDefault="00AB2A60" w:rsidP="00E3195E">
            <w:pPr>
              <w:spacing w:before="225" w:after="225"/>
              <w:jc w:val="both"/>
            </w:pPr>
            <w:r>
              <w:rPr>
                <w:rFonts w:ascii="Arial" w:hAnsi="Arial" w:cs="Arial"/>
                <w:color w:val="000000"/>
                <w:sz w:val="18"/>
                <w:szCs w:val="18"/>
              </w:rPr>
              <w:t>Prevoznik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64BD678A" w14:textId="77777777" w:rsidR="00AB2A60" w:rsidRDefault="00AB2A60" w:rsidP="00E3195E">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13A107E" w14:textId="77777777" w:rsidR="00AB2A60" w:rsidRDefault="00AB2A60" w:rsidP="00E3195E">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1DC204D" w14:textId="77777777" w:rsidR="00AB2A60" w:rsidRDefault="00AB2A60" w:rsidP="00AB2A60">
      <w:pPr>
        <w:spacing w:before="225" w:after="225" w:line="240" w:lineRule="auto"/>
        <w:jc w:val="both"/>
      </w:pPr>
      <w:r>
        <w:rPr>
          <w:rFonts w:ascii="Arial" w:hAnsi="Arial" w:cs="Arial"/>
          <w:b/>
          <w:bCs/>
          <w:color w:val="000000"/>
          <w:sz w:val="18"/>
          <w:szCs w:val="18"/>
        </w:rPr>
        <w:t>XIV. REŠEVANJE SPOROV</w:t>
      </w:r>
    </w:p>
    <w:p w14:paraId="34CFF25B" w14:textId="77777777" w:rsidR="00AB2A60" w:rsidRDefault="00AB2A60" w:rsidP="00AB2A6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AB2A60" w14:paraId="6A11BAA9" w14:textId="77777777" w:rsidTr="00E3195E">
        <w:tc>
          <w:tcPr>
            <w:tcW w:w="0" w:type="auto"/>
            <w:tcMar>
              <w:top w:w="0" w:type="auto"/>
              <w:bottom w:w="0" w:type="auto"/>
            </w:tcMar>
          </w:tcPr>
          <w:p w14:paraId="2891525E" w14:textId="77777777" w:rsidR="00AB2A60" w:rsidRDefault="00AB2A60" w:rsidP="00E3195E">
            <w:pPr>
              <w:spacing w:before="225" w:after="225"/>
              <w:jc w:val="both"/>
            </w:pPr>
            <w:r>
              <w:rPr>
                <w:rFonts w:ascii="Arial" w:hAnsi="Arial" w:cs="Arial"/>
                <w:color w:val="000000"/>
                <w:sz w:val="18"/>
                <w:szCs w:val="18"/>
              </w:rPr>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p w14:paraId="4532CF6B" w14:textId="77777777" w:rsidR="00AB2A60" w:rsidRDefault="00AB2A60" w:rsidP="00AB2A60">
      <w:pPr>
        <w:spacing w:before="225" w:after="225" w:line="240" w:lineRule="auto"/>
        <w:jc w:val="both"/>
      </w:pPr>
      <w:r>
        <w:rPr>
          <w:rFonts w:ascii="Arial" w:hAnsi="Arial" w:cs="Arial"/>
          <w:b/>
          <w:bCs/>
          <w:color w:val="000000"/>
          <w:sz w:val="18"/>
          <w:szCs w:val="18"/>
        </w:rPr>
        <w:t>XV. KONČNE DOLOČBE</w:t>
      </w:r>
    </w:p>
    <w:p w14:paraId="494C1689" w14:textId="77777777" w:rsidR="00AB2A60" w:rsidRDefault="00AB2A60" w:rsidP="00AB2A60">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AB2A60" w14:paraId="703917F9" w14:textId="77777777" w:rsidTr="00E3195E">
        <w:tc>
          <w:tcPr>
            <w:tcW w:w="0" w:type="auto"/>
            <w:tcMar>
              <w:top w:w="0" w:type="auto"/>
              <w:bottom w:w="0" w:type="auto"/>
            </w:tcMar>
          </w:tcPr>
          <w:p w14:paraId="0709575F" w14:textId="77777777" w:rsidR="00AB2A60" w:rsidRDefault="00AB2A60" w:rsidP="00E3195E">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746"/>
            </w:tblGrid>
            <w:tr w:rsidR="00AB2A60" w14:paraId="3F5748CB" w14:textId="77777777" w:rsidTr="00E3195E">
              <w:tc>
                <w:tcPr>
                  <w:tcW w:w="0" w:type="auto"/>
                  <w:tcMar>
                    <w:top w:w="0" w:type="auto"/>
                    <w:bottom w:w="0" w:type="auto"/>
                  </w:tcMar>
                </w:tcPr>
                <w:p w14:paraId="0C698393" w14:textId="77777777" w:rsidR="00AB2A60" w:rsidRDefault="00AB2A60" w:rsidP="00AB2A60">
                  <w:pPr>
                    <w:numPr>
                      <w:ilvl w:val="0"/>
                      <w:numId w:val="44"/>
                    </w:numPr>
                    <w:jc w:val="both"/>
                    <w:rPr>
                      <w:rFonts w:ascii="Arial" w:hAnsi="Arial" w:cs="Arial"/>
                      <w:color w:val="000000"/>
                      <w:sz w:val="18"/>
                      <w:szCs w:val="18"/>
                    </w:rPr>
                  </w:pPr>
                  <w:r>
                    <w:rPr>
                      <w:rFonts w:ascii="Arial" w:hAnsi="Arial" w:cs="Arial"/>
                      <w:color w:val="000000"/>
                      <w:sz w:val="18"/>
                      <w:szCs w:val="18"/>
                    </w:rPr>
                    <w:lastRenderedPageBreak/>
                    <w:t>pridobitev posla ali</w:t>
                  </w:r>
                </w:p>
                <w:p w14:paraId="46E94A63" w14:textId="77777777" w:rsidR="00AB2A60" w:rsidRDefault="00AB2A60" w:rsidP="00AB2A60">
                  <w:pPr>
                    <w:numPr>
                      <w:ilvl w:val="0"/>
                      <w:numId w:val="44"/>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7ED78357" w14:textId="77777777" w:rsidR="00AB2A60" w:rsidRDefault="00AB2A60" w:rsidP="00AB2A60">
                  <w:pPr>
                    <w:numPr>
                      <w:ilvl w:val="0"/>
                      <w:numId w:val="4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2CD69678" w14:textId="77777777" w:rsidR="00AB2A60" w:rsidRDefault="00AB2A60" w:rsidP="00AB2A60">
                  <w:pPr>
                    <w:numPr>
                      <w:ilvl w:val="0"/>
                      <w:numId w:val="44"/>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12906D5D" w14:textId="77777777" w:rsidR="00AB2A60" w:rsidRDefault="00AB2A60" w:rsidP="00E3195E"/>
          <w:p w14:paraId="49C0458D" w14:textId="77777777" w:rsidR="00AB2A60" w:rsidRDefault="00AB2A60" w:rsidP="00E3195E">
            <w:pPr>
              <w:spacing w:before="225" w:after="225"/>
              <w:jc w:val="both"/>
            </w:pPr>
            <w:r>
              <w:rPr>
                <w:rFonts w:ascii="Arial" w:hAnsi="Arial" w:cs="Arial"/>
                <w:color w:val="000000"/>
                <w:sz w:val="18"/>
                <w:szCs w:val="18"/>
              </w:rPr>
              <w:t>je pogodba nična</w:t>
            </w:r>
          </w:p>
        </w:tc>
      </w:tr>
    </w:tbl>
    <w:p w14:paraId="59599EEC" w14:textId="77777777" w:rsidR="00AB2A60" w:rsidRDefault="00AB2A60" w:rsidP="00AB2A60">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AB2A60" w14:paraId="564FA806" w14:textId="77777777" w:rsidTr="00E3195E">
        <w:tc>
          <w:tcPr>
            <w:tcW w:w="0" w:type="auto"/>
            <w:tcMar>
              <w:top w:w="0" w:type="auto"/>
              <w:bottom w:w="0" w:type="auto"/>
            </w:tcMar>
          </w:tcPr>
          <w:p w14:paraId="5E329A20" w14:textId="77777777" w:rsidR="00AB2A60" w:rsidRDefault="00AB2A60" w:rsidP="00E3195E">
            <w:pPr>
              <w:spacing w:before="225" w:after="225"/>
              <w:jc w:val="both"/>
            </w:pPr>
            <w:r>
              <w:rPr>
                <w:rFonts w:ascii="Arial" w:hAnsi="Arial" w:cs="Arial"/>
                <w:color w:val="000000"/>
                <w:sz w:val="18"/>
                <w:szCs w:val="18"/>
              </w:rPr>
              <w:t>Za vsa vprašanja, ki s to pogodbo niso posebej opredeljena, se uporabljajo določbe zakona, ki ureja obligacijska razmerja.</w:t>
            </w:r>
          </w:p>
        </w:tc>
      </w:tr>
    </w:tbl>
    <w:p w14:paraId="48EDC552" w14:textId="77777777" w:rsidR="00AB2A60" w:rsidRDefault="00AB2A60" w:rsidP="00AB2A60">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962"/>
      </w:tblGrid>
      <w:tr w:rsidR="00AB2A60" w14:paraId="780665BC" w14:textId="77777777" w:rsidTr="00E3195E">
        <w:tc>
          <w:tcPr>
            <w:tcW w:w="0" w:type="auto"/>
            <w:tcMar>
              <w:top w:w="0" w:type="auto"/>
              <w:bottom w:w="0" w:type="auto"/>
            </w:tcMar>
          </w:tcPr>
          <w:p w14:paraId="64B7BE24" w14:textId="77777777" w:rsidR="00AB2A60" w:rsidRDefault="00AB2A60" w:rsidP="00E3195E">
            <w:pPr>
              <w:spacing w:before="225" w:after="225"/>
              <w:jc w:val="both"/>
            </w:pPr>
            <w:r>
              <w:rPr>
                <w:rFonts w:ascii="Arial" w:hAnsi="Arial" w:cs="Arial"/>
                <w:color w:val="000000"/>
                <w:sz w:val="18"/>
                <w:szCs w:val="18"/>
              </w:rPr>
              <w:t>Pogodba je sklenjena, ko jo podpišeta obe pogodbeni stranki, in veljavna pod odložnim pogojem, da prevoznik v 10 dneh po podpisu pogodbe naročniku predloži zavarovanje za dobro izvedbo pogodbenih obveznosti skladno z določili te pogodbe. </w:t>
            </w:r>
          </w:p>
        </w:tc>
      </w:tr>
    </w:tbl>
    <w:p w14:paraId="2879C466" w14:textId="77777777" w:rsidR="00AB2A60" w:rsidRDefault="00AB2A60" w:rsidP="00AB2A60">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7801"/>
      </w:tblGrid>
      <w:tr w:rsidR="00AB2A60" w14:paraId="0A666501" w14:textId="77777777" w:rsidTr="00E3195E">
        <w:tc>
          <w:tcPr>
            <w:tcW w:w="0" w:type="auto"/>
            <w:tcMar>
              <w:top w:w="0" w:type="auto"/>
              <w:bottom w:w="0" w:type="auto"/>
            </w:tcMar>
          </w:tcPr>
          <w:p w14:paraId="6270547F" w14:textId="77777777" w:rsidR="00AB2A60" w:rsidRDefault="00AB2A60" w:rsidP="00E3195E">
            <w:pPr>
              <w:spacing w:before="225" w:after="225"/>
              <w:jc w:val="both"/>
            </w:pPr>
            <w:r>
              <w:rPr>
                <w:rFonts w:ascii="Arial" w:hAnsi="Arial" w:cs="Arial"/>
                <w:color w:val="000000"/>
                <w:sz w:val="18"/>
                <w:szCs w:val="18"/>
              </w:rPr>
              <w:t>Ta pogodba je napisana v 4 enakih izvodih, od katerih prejme vsaka stranka pogodbe 2 izvoda.</w:t>
            </w:r>
          </w:p>
        </w:tc>
      </w:tr>
    </w:tbl>
    <w:p w14:paraId="153D9B2D" w14:textId="77777777" w:rsidR="00AB2A60" w:rsidRDefault="00AB2A60" w:rsidP="00AB2A60">
      <w:pPr>
        <w:spacing w:before="975" w:after="225" w:line="240" w:lineRule="auto"/>
        <w:jc w:val="both"/>
      </w:pPr>
      <w:r>
        <w:rPr>
          <w:rFonts w:ascii="Arial" w:hAnsi="Arial" w:cs="Arial"/>
          <w:color w:val="000000"/>
          <w:sz w:val="18"/>
          <w:szCs w:val="18"/>
        </w:rPr>
        <w:t>V/na ________________, dne ________________</w:t>
      </w:r>
    </w:p>
    <w:p w14:paraId="4432B4CF" w14:textId="7776CF95" w:rsidR="00DC2A28" w:rsidRDefault="00DC2A28" w:rsidP="00AB2A60">
      <w:pPr>
        <w:spacing w:before="225" w:after="225" w:line="240" w:lineRule="auto"/>
        <w:jc w:val="both"/>
      </w:pPr>
    </w:p>
    <w:sectPr w:rsidR="00DC2A28"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0453F" w14:textId="77777777" w:rsidR="00BD2550" w:rsidRDefault="00BD2550" w:rsidP="006975C6">
      <w:pPr>
        <w:spacing w:after="0" w:line="240" w:lineRule="auto"/>
      </w:pPr>
      <w:r>
        <w:separator/>
      </w:r>
    </w:p>
  </w:endnote>
  <w:endnote w:type="continuationSeparator" w:id="0">
    <w:p w14:paraId="22AFE8B5" w14:textId="77777777" w:rsidR="00BD2550" w:rsidRDefault="00BD255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4060A" w14:textId="77777777" w:rsidR="00903477" w:rsidRDefault="00903477" w:rsidP="00903477">
    <w:pPr>
      <w:pStyle w:val="Footer"/>
      <w:shd w:val="clear" w:color="auto" w:fill="FFFFFF" w:themeFill="background1"/>
      <w:ind w:left="7513"/>
      <w:jc w:val="center"/>
      <w:rPr>
        <w:rFonts w:ascii="Arial" w:hAnsi="Arial" w:cs="Arial"/>
        <w:sz w:val="18"/>
        <w:szCs w:val="18"/>
      </w:rPr>
    </w:pPr>
  </w:p>
  <w:p w14:paraId="6B987962" w14:textId="77777777" w:rsidR="00903477" w:rsidRPr="003D28FF" w:rsidRDefault="00000000" w:rsidP="00903477">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903477" w:rsidRPr="003D28FF">
          <w:rPr>
            <w:rFonts w:ascii="Arial" w:hAnsi="Arial" w:cs="Arial"/>
            <w:sz w:val="18"/>
            <w:szCs w:val="18"/>
          </w:rPr>
          <w:fldChar w:fldCharType="begin"/>
        </w:r>
        <w:r w:rsidR="00903477" w:rsidRPr="003D28FF">
          <w:rPr>
            <w:rFonts w:ascii="Arial" w:hAnsi="Arial" w:cs="Arial"/>
            <w:sz w:val="18"/>
            <w:szCs w:val="18"/>
          </w:rPr>
          <w:instrText xml:space="preserve"> PAGE   \* MERGEFORMAT </w:instrText>
        </w:r>
        <w:r w:rsidR="00903477" w:rsidRPr="003D28FF">
          <w:rPr>
            <w:rFonts w:ascii="Arial" w:hAnsi="Arial" w:cs="Arial"/>
            <w:sz w:val="18"/>
            <w:szCs w:val="18"/>
          </w:rPr>
          <w:fldChar w:fldCharType="separate"/>
        </w:r>
        <w:r w:rsidR="00903477">
          <w:rPr>
            <w:rFonts w:ascii="Arial" w:hAnsi="Arial" w:cs="Arial"/>
            <w:sz w:val="18"/>
            <w:szCs w:val="18"/>
          </w:rPr>
          <w:t>1</w:t>
        </w:r>
        <w:r w:rsidR="00903477" w:rsidRPr="003D28FF">
          <w:rPr>
            <w:rFonts w:ascii="Arial" w:hAnsi="Arial" w:cs="Arial"/>
            <w:noProof/>
            <w:sz w:val="18"/>
            <w:szCs w:val="18"/>
          </w:rPr>
          <w:fldChar w:fldCharType="end"/>
        </w:r>
      </w:sdtContent>
    </w:sdt>
  </w:p>
  <w:p w14:paraId="537596F1" w14:textId="3A439A9B" w:rsidR="00903477" w:rsidRDefault="00903477" w:rsidP="00903477">
    <w:pPr>
      <w:pStyle w:val="Footer"/>
      <w:jc w:val="center"/>
      <w:rPr>
        <w:rFonts w:ascii="Arial" w:hAnsi="Arial" w:cs="Arial"/>
        <w:sz w:val="18"/>
        <w:szCs w:val="18"/>
      </w:rPr>
    </w:pPr>
    <w:r>
      <w:rPr>
        <w:rFonts w:ascii="Arial" w:hAnsi="Arial" w:cs="Arial"/>
        <w:sz w:val="18"/>
        <w:szCs w:val="18"/>
      </w:rPr>
      <w:t>RAZPISNA DOKUMENTACIJA</w:t>
    </w:r>
  </w:p>
  <w:p w14:paraId="612C7C95" w14:textId="77777777" w:rsidR="00903477" w:rsidRDefault="00903477" w:rsidP="00903477">
    <w:pPr>
      <w:pStyle w:val="Footer"/>
      <w:jc w:val="center"/>
      <w:rPr>
        <w:rFonts w:ascii="Arial" w:hAnsi="Arial" w:cs="Arial"/>
        <w:sz w:val="18"/>
        <w:szCs w:val="18"/>
      </w:rPr>
    </w:pPr>
  </w:p>
  <w:p w14:paraId="58D2FD23" w14:textId="1A21E196" w:rsidR="00BA5911" w:rsidRPr="00903477" w:rsidRDefault="003862AE" w:rsidP="003862AE">
    <w:pPr>
      <w:pStyle w:val="Footer"/>
      <w:jc w:val="center"/>
      <w:rPr>
        <w:rFonts w:ascii="Arial" w:hAnsi="Arial" w:cs="Arial"/>
        <w:b/>
        <w:bCs/>
        <w:sz w:val="18"/>
        <w:szCs w:val="18"/>
      </w:rPr>
    </w:pPr>
    <w:r w:rsidRPr="003862AE">
      <w:rPr>
        <w:rFonts w:ascii="Arial" w:hAnsi="Arial" w:cs="Arial"/>
        <w:b/>
        <w:bCs/>
        <w:sz w:val="18"/>
        <w:szCs w:val="18"/>
      </w:rPr>
      <w:t>Opravljanje šolskih prevozov učencev OŠ Žiri v šolskih letih 2023/2024, 2024/2025, 2025/2026 in 2026/2027</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D7F9F" w14:textId="77777777" w:rsidR="006B2936" w:rsidRDefault="006B2936" w:rsidP="00D43D4E">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1A45E" w14:textId="77777777" w:rsidR="006B2936" w:rsidRDefault="006B2936" w:rsidP="00D43D4E">
    <w:pPr>
      <w:pStyle w:val="Footer"/>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903AB" w14:textId="77777777" w:rsidR="006B2936" w:rsidRDefault="006B2936" w:rsidP="00D43D4E">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FAB43" w14:textId="77777777" w:rsidR="006B2936" w:rsidRDefault="006B2936"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93936" w14:textId="77777777" w:rsidR="006B2936" w:rsidRDefault="006B2936"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61B21" w14:textId="77777777"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B7400" w14:textId="77777777"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FCC4D" w14:textId="77777777" w:rsidR="006B2936" w:rsidRDefault="006B2936"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7607E" w14:textId="77777777" w:rsidR="006B2936" w:rsidRDefault="006B2936"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29A42" w14:textId="77777777" w:rsidR="006B2936" w:rsidRDefault="006B2936" w:rsidP="00D43D4E">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B82C1"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A5D7F" w14:textId="77777777" w:rsidR="00BD2550" w:rsidRDefault="00BD2550" w:rsidP="006975C6">
      <w:pPr>
        <w:spacing w:after="0" w:line="240" w:lineRule="auto"/>
      </w:pPr>
      <w:r>
        <w:separator/>
      </w:r>
    </w:p>
  </w:footnote>
  <w:footnote w:type="continuationSeparator" w:id="0">
    <w:p w14:paraId="1794F18D" w14:textId="77777777" w:rsidR="00BD2550" w:rsidRDefault="00BD2550" w:rsidP="006975C6">
      <w:pPr>
        <w:spacing w:after="0" w:line="240" w:lineRule="auto"/>
      </w:pPr>
      <w:r>
        <w:continuationSeparator/>
      </w:r>
    </w:p>
  </w:footnote>
  <w:footnote w:id="1">
    <w:p w14:paraId="76213A6D" w14:textId="49027787" w:rsidR="00893BA7" w:rsidRPr="00893BA7" w:rsidRDefault="00893BA7" w:rsidP="00893BA7">
      <w:pPr>
        <w:pStyle w:val="FootnoteText"/>
        <w:jc w:val="both"/>
        <w:rPr>
          <w:rFonts w:ascii="Arial" w:hAnsi="Arial" w:cs="Arial"/>
          <w:i/>
          <w:iCs/>
          <w:sz w:val="16"/>
          <w:szCs w:val="16"/>
        </w:rPr>
      </w:pPr>
      <w:r w:rsidRPr="00893BA7">
        <w:rPr>
          <w:rStyle w:val="FootnoteReference"/>
          <w:rFonts w:ascii="Arial" w:hAnsi="Arial" w:cs="Arial"/>
          <w:i/>
          <w:iCs/>
          <w:sz w:val="16"/>
          <w:szCs w:val="16"/>
        </w:rPr>
        <w:footnoteRef/>
      </w:r>
      <w:r w:rsidRPr="00893BA7">
        <w:rPr>
          <w:rFonts w:ascii="Arial" w:hAnsi="Arial" w:cs="Arial"/>
          <w:i/>
          <w:iCs/>
          <w:sz w:val="16"/>
          <w:szCs w:val="16"/>
        </w:rPr>
        <w:t xml:space="preserve"> Za sklopa 4 in 5 se pogodba v delih, kjer je to relevantno smiselno prilagodi glede na dejstvo, da se javno naročilo oddaja za obdobje enega leta z možnostjo podaljšanja za nadaljnja tri šolska leta.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BE64A" w14:textId="7D5DACD3" w:rsidR="009E7C0A" w:rsidRDefault="009E7C0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C1234" w14:textId="30607B98" w:rsidR="009E7C0A" w:rsidRDefault="009E7C0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8DDC8" w14:textId="0072335D" w:rsidR="009E7C0A" w:rsidRDefault="009E7C0A">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A4C33" w14:textId="366A8AED" w:rsidR="009E7C0A" w:rsidRDefault="009E7C0A">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DD1B" w14:textId="1F890F88" w:rsidR="009E7C0A" w:rsidRDefault="009E7C0A">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99011" w14:textId="682591B2" w:rsidR="009E7C0A" w:rsidRDefault="009E7C0A">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4869A" w14:textId="382932A7" w:rsidR="009E7C0A" w:rsidRDefault="009E7C0A">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95A2F" w14:textId="0A444700" w:rsidR="009E7C0A" w:rsidRDefault="009E7C0A">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C0983" w14:textId="78647D93" w:rsidR="009E7C0A" w:rsidRDefault="009E7C0A">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76285" w14:textId="045349D6" w:rsidR="009E7C0A" w:rsidRDefault="009E7C0A">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BEA0" w14:textId="21D4F621" w:rsidR="009E7C0A" w:rsidRDefault="009E7C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4"/>
      <w:gridCol w:w="3267"/>
      <w:gridCol w:w="4209"/>
    </w:tblGrid>
    <w:tr w:rsidR="003862AE" w:rsidRPr="006F1DA5" w14:paraId="56949BCC" w14:textId="77777777" w:rsidTr="00546D46">
      <w:trPr>
        <w:trHeight w:val="1268"/>
      </w:trPr>
      <w:tc>
        <w:tcPr>
          <w:tcW w:w="1668" w:type="dxa"/>
        </w:tcPr>
        <w:p w14:paraId="4B7BB714" w14:textId="77777777" w:rsidR="003862AE" w:rsidRPr="006F1DA5" w:rsidRDefault="003862AE" w:rsidP="003862AE">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240" behindDoc="0" locked="0" layoutInCell="1" allowOverlap="1" wp14:anchorId="44D5ACD7" wp14:editId="5454A0AD">
                <wp:simplePos x="0" y="0"/>
                <wp:positionH relativeFrom="page">
                  <wp:posOffset>199282</wp:posOffset>
                </wp:positionH>
                <wp:positionV relativeFrom="paragraph">
                  <wp:posOffset>-68240</wp:posOffset>
                </wp:positionV>
                <wp:extent cx="651510" cy="786155"/>
                <wp:effectExtent l="0" t="0" r="0" b="1270"/>
                <wp:wrapNone/>
                <wp:docPr id="990669380" name="Picture 990669380" descr="A green and blue shield with a yellow drago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een and blue shield with a yellow dragon&#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655650" cy="791151"/>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42B5A2C" w14:textId="77777777" w:rsidR="003862AE" w:rsidRPr="006F1DA5" w:rsidRDefault="003862AE" w:rsidP="003862AE">
          <w:pPr>
            <w:pStyle w:val="Header"/>
            <w:rPr>
              <w:rFonts w:ascii="Arial" w:hAnsi="Arial" w:cs="Arial"/>
              <w:b/>
              <w:color w:val="000000" w:themeColor="text1"/>
              <w:sz w:val="18"/>
              <w:szCs w:val="18"/>
            </w:rPr>
          </w:pPr>
          <w:r w:rsidRPr="006F1DA5">
            <w:rPr>
              <w:rFonts w:ascii="Arial" w:hAnsi="Arial" w:cs="Arial"/>
              <w:b/>
              <w:color w:val="000000" w:themeColor="text1"/>
              <w:sz w:val="18"/>
              <w:szCs w:val="18"/>
            </w:rPr>
            <w:t>OBČINA ŽIRI</w:t>
          </w:r>
        </w:p>
        <w:p w14:paraId="6E2F3701" w14:textId="77777777" w:rsidR="003862AE" w:rsidRPr="006F1DA5" w:rsidRDefault="003862AE" w:rsidP="003862AE">
          <w:pPr>
            <w:pStyle w:val="Header"/>
            <w:rPr>
              <w:rFonts w:ascii="Arial" w:hAnsi="Arial" w:cs="Arial"/>
              <w:color w:val="000000" w:themeColor="text1"/>
              <w:sz w:val="16"/>
              <w:szCs w:val="16"/>
            </w:rPr>
          </w:pPr>
          <w:r w:rsidRPr="006F1DA5">
            <w:rPr>
              <w:rFonts w:ascii="Arial" w:hAnsi="Arial" w:cs="Arial"/>
              <w:color w:val="000000" w:themeColor="text1"/>
              <w:sz w:val="16"/>
              <w:szCs w:val="16"/>
            </w:rPr>
            <w:t>Loška cesta 1</w:t>
          </w:r>
        </w:p>
        <w:p w14:paraId="245E0638" w14:textId="77777777" w:rsidR="003862AE" w:rsidRPr="006F1DA5" w:rsidRDefault="003862AE" w:rsidP="003862AE">
          <w:pPr>
            <w:pStyle w:val="Header"/>
            <w:rPr>
              <w:rFonts w:ascii="Arial" w:hAnsi="Arial" w:cs="Arial"/>
              <w:color w:val="000000" w:themeColor="text1"/>
              <w:sz w:val="16"/>
              <w:szCs w:val="16"/>
            </w:rPr>
          </w:pPr>
          <w:r w:rsidRPr="006F1DA5">
            <w:rPr>
              <w:rFonts w:ascii="Arial" w:hAnsi="Arial" w:cs="Arial"/>
              <w:color w:val="000000" w:themeColor="text1"/>
              <w:sz w:val="16"/>
              <w:szCs w:val="16"/>
            </w:rPr>
            <w:t>4226 Žiri</w:t>
          </w:r>
        </w:p>
        <w:p w14:paraId="462158B4" w14:textId="77777777" w:rsidR="003862AE" w:rsidRPr="006F1DA5" w:rsidRDefault="003862AE" w:rsidP="003862AE">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https://www.ziri.si/</w:t>
          </w:r>
        </w:p>
        <w:p w14:paraId="0854BA60" w14:textId="77777777" w:rsidR="003862AE" w:rsidRPr="006F1DA5" w:rsidRDefault="003862AE" w:rsidP="003862AE">
          <w:pPr>
            <w:pStyle w:val="Header"/>
            <w:rPr>
              <w:rFonts w:ascii="Arial" w:hAnsi="Arial" w:cs="Arial"/>
              <w:b/>
              <w:color w:val="000000" w:themeColor="text1"/>
            </w:rPr>
          </w:pPr>
          <w:r w:rsidRPr="006F1DA5">
            <w:rPr>
              <w:rFonts w:ascii="Arial" w:hAnsi="Arial" w:cs="Arial"/>
              <w:color w:val="000000" w:themeColor="text1"/>
              <w:sz w:val="16"/>
              <w:szCs w:val="16"/>
            </w:rPr>
            <w:t>Email: obcina.ziri@ziri.si</w:t>
          </w:r>
        </w:p>
      </w:tc>
      <w:tc>
        <w:tcPr>
          <w:tcW w:w="4209" w:type="dxa"/>
        </w:tcPr>
        <w:p w14:paraId="357EA534" w14:textId="77777777" w:rsidR="003862AE" w:rsidRPr="006F1DA5" w:rsidRDefault="003862AE" w:rsidP="003862AE">
          <w:pPr>
            <w:pStyle w:val="Header"/>
            <w:rPr>
              <w:rFonts w:ascii="Arial" w:hAnsi="Arial" w:cs="Arial"/>
              <w:b/>
              <w:color w:val="000000" w:themeColor="text1"/>
            </w:rPr>
          </w:pPr>
          <w:r>
            <w:rPr>
              <w:rFonts w:ascii="Arial" w:hAnsi="Arial" w:cs="Arial"/>
              <w:b/>
              <w:noProof/>
              <w:color w:val="000000" w:themeColor="text1"/>
              <w:lang w:val="en-US"/>
            </w:rPr>
            <w:drawing>
              <wp:inline distT="0" distB="0" distL="0" distR="0" wp14:anchorId="4DA4EE41" wp14:editId="4B55128C">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45CE198" w14:textId="57B840DC" w:rsidR="00BA5911" w:rsidRPr="003862AE" w:rsidRDefault="00000000" w:rsidP="003862AE">
    <w:pPr>
      <w:pStyle w:val="Header"/>
      <w:tabs>
        <w:tab w:val="clear" w:pos="4536"/>
        <w:tab w:val="clear" w:pos="9072"/>
        <w:tab w:val="left" w:pos="1168"/>
      </w:tabs>
      <w:rPr>
        <w:rFonts w:ascii="Arial" w:hAnsi="Arial" w:cs="Arial"/>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05A6" w14:textId="01F3014C" w:rsidR="009E7C0A" w:rsidRDefault="009E7C0A">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DD979" w14:textId="4232618B" w:rsidR="009E7C0A" w:rsidRDefault="009E7C0A">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EA54F" w14:textId="3200217B" w:rsidR="009E7C0A" w:rsidRDefault="009E7C0A">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D7F3F" w14:textId="4A11460C" w:rsidR="009E7C0A" w:rsidRDefault="009E7C0A">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58CE0" w14:textId="628561A7" w:rsidR="009E7C0A" w:rsidRDefault="009E7C0A">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C641A" w14:textId="3E9EF652" w:rsidR="009E7C0A" w:rsidRDefault="009E7C0A">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48DEB" w14:textId="735C78A2" w:rsidR="009E7C0A" w:rsidRDefault="009E7C0A">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AF797" w14:textId="13B91673" w:rsidR="009E7C0A" w:rsidRDefault="009E7C0A">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E27E2" w14:textId="60478E8D" w:rsidR="009E7C0A" w:rsidRDefault="009E7C0A">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0E291" w14:textId="3434B328" w:rsidR="009E7C0A" w:rsidRDefault="009E7C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590D" w14:textId="20F8A1A3" w:rsidR="009E7C0A" w:rsidRDefault="009E7C0A">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D1DAC" w14:textId="3D8CDEAE" w:rsidR="009E7C0A" w:rsidRDefault="009E7C0A">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F0987" w14:textId="2C4976B1" w:rsidR="009E7C0A" w:rsidRDefault="009E7C0A">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3184A" w14:textId="195B1D2D" w:rsidR="009E7C0A" w:rsidRDefault="009E7C0A">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2020B" w14:textId="64C9C9A4" w:rsidR="009E7C0A" w:rsidRDefault="009E7C0A">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7D4F9" w14:textId="232EEB40" w:rsidR="009E7C0A" w:rsidRDefault="009E7C0A">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B8844" w14:textId="5A03B916" w:rsidR="009E7C0A" w:rsidRDefault="009E7C0A">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23536" w14:textId="577AF5A7" w:rsidR="009E7C0A" w:rsidRDefault="009E7C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B15A5" w14:textId="4B4DE104" w:rsidR="009E7C0A" w:rsidRDefault="009E7C0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D692E" w14:textId="05BE33BE" w:rsidR="009E7C0A" w:rsidRDefault="009E7C0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84A1" w14:textId="015F97C4" w:rsidR="009E7C0A" w:rsidRDefault="009E7C0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0FF7A" w14:textId="1323A9F2" w:rsidR="009E7C0A" w:rsidRDefault="009E7C0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6F9CC" w14:textId="5A3B77AA" w:rsidR="009E7C0A" w:rsidRDefault="009E7C0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267BB" w14:textId="6CD3C46E" w:rsidR="009E7C0A" w:rsidRDefault="009E7C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6059"/>
    <w:multiLevelType w:val="hybridMultilevel"/>
    <w:tmpl w:val="07D023E6"/>
    <w:lvl w:ilvl="0" w:tplc="995605DE">
      <w:start w:val="1"/>
      <w:numFmt w:val="bullet"/>
      <w:lvlText w:val=""/>
      <w:lvlJc w:val="left"/>
      <w:pPr>
        <w:ind w:left="720" w:hanging="360"/>
      </w:pPr>
      <w:rPr>
        <w:rFonts w:ascii="Symbol" w:hAnsi="Symbol" w:cs="Symbol" w:hint="default"/>
        <w:sz w:val="18"/>
        <w:szCs w:val="18"/>
      </w:rPr>
    </w:lvl>
    <w:lvl w:ilvl="1" w:tplc="6918371C">
      <w:start w:val="1"/>
      <w:numFmt w:val="bullet"/>
      <w:lvlText w:val="o"/>
      <w:lvlJc w:val="left"/>
      <w:pPr>
        <w:ind w:left="1440" w:hanging="360"/>
      </w:pPr>
      <w:rPr>
        <w:rFonts w:ascii="Courier New" w:hAnsi="Courier New" w:cs="Courier New" w:hint="default"/>
      </w:rPr>
    </w:lvl>
    <w:lvl w:ilvl="2" w:tplc="BA664A50">
      <w:start w:val="1"/>
      <w:numFmt w:val="bullet"/>
      <w:lvlText w:val=""/>
      <w:lvlJc w:val="left"/>
      <w:pPr>
        <w:ind w:left="2160" w:hanging="360"/>
      </w:pPr>
      <w:rPr>
        <w:rFonts w:ascii="Wingdings" w:hAnsi="Wingdings" w:cs="Wingdings" w:hint="default"/>
      </w:rPr>
    </w:lvl>
    <w:lvl w:ilvl="3" w:tplc="77266818">
      <w:start w:val="1"/>
      <w:numFmt w:val="bullet"/>
      <w:lvlText w:val=""/>
      <w:lvlJc w:val="left"/>
      <w:pPr>
        <w:ind w:left="2880" w:hanging="360"/>
      </w:pPr>
      <w:rPr>
        <w:rFonts w:ascii="Symbol" w:hAnsi="Symbol" w:cs="Symbol" w:hint="default"/>
      </w:rPr>
    </w:lvl>
    <w:lvl w:ilvl="4" w:tplc="C69E579A">
      <w:start w:val="1"/>
      <w:numFmt w:val="bullet"/>
      <w:lvlText w:val="o"/>
      <w:lvlJc w:val="left"/>
      <w:pPr>
        <w:ind w:left="3600" w:hanging="360"/>
      </w:pPr>
      <w:rPr>
        <w:rFonts w:ascii="Courier New" w:hAnsi="Courier New" w:cs="Courier New" w:hint="default"/>
      </w:rPr>
    </w:lvl>
    <w:lvl w:ilvl="5" w:tplc="1B448702">
      <w:start w:val="1"/>
      <w:numFmt w:val="bullet"/>
      <w:lvlText w:val=""/>
      <w:lvlJc w:val="left"/>
      <w:pPr>
        <w:ind w:left="4320" w:hanging="360"/>
      </w:pPr>
      <w:rPr>
        <w:rFonts w:ascii="Wingdings" w:hAnsi="Wingdings" w:cs="Wingdings" w:hint="default"/>
      </w:rPr>
    </w:lvl>
    <w:lvl w:ilvl="6" w:tplc="D13A3240">
      <w:start w:val="1"/>
      <w:numFmt w:val="bullet"/>
      <w:lvlText w:val=""/>
      <w:lvlJc w:val="left"/>
      <w:pPr>
        <w:ind w:left="5040" w:hanging="360"/>
      </w:pPr>
      <w:rPr>
        <w:rFonts w:ascii="Symbol" w:hAnsi="Symbol" w:cs="Symbol" w:hint="default"/>
      </w:rPr>
    </w:lvl>
    <w:lvl w:ilvl="7" w:tplc="2438FE72">
      <w:start w:val="1"/>
      <w:numFmt w:val="bullet"/>
      <w:lvlText w:val="o"/>
      <w:lvlJc w:val="left"/>
      <w:pPr>
        <w:ind w:left="5760" w:hanging="360"/>
      </w:pPr>
      <w:rPr>
        <w:rFonts w:ascii="Courier New" w:hAnsi="Courier New" w:cs="Courier New" w:hint="default"/>
      </w:rPr>
    </w:lvl>
    <w:lvl w:ilvl="8" w:tplc="FE9A0A2A">
      <w:start w:val="1"/>
      <w:numFmt w:val="bullet"/>
      <w:lvlText w:val=""/>
      <w:lvlJc w:val="left"/>
      <w:pPr>
        <w:ind w:left="6480" w:hanging="360"/>
      </w:pPr>
      <w:rPr>
        <w:rFonts w:ascii="Wingdings" w:hAnsi="Wingdings" w:cs="Wingdings" w:hint="default"/>
      </w:rPr>
    </w:lvl>
  </w:abstractNum>
  <w:abstractNum w:abstractNumId="1" w15:restartNumberingAfterBreak="0">
    <w:nsid w:val="04BF4CCE"/>
    <w:multiLevelType w:val="hybridMultilevel"/>
    <w:tmpl w:val="944A83FC"/>
    <w:lvl w:ilvl="0" w:tplc="D67E36F6">
      <w:start w:val="1"/>
      <w:numFmt w:val="bullet"/>
      <w:lvlText w:val=""/>
      <w:lvlJc w:val="left"/>
      <w:pPr>
        <w:ind w:left="720" w:hanging="360"/>
      </w:pPr>
      <w:rPr>
        <w:rFonts w:ascii="Symbol" w:hAnsi="Symbol" w:cs="Symbol" w:hint="default"/>
        <w:sz w:val="18"/>
        <w:szCs w:val="18"/>
      </w:rPr>
    </w:lvl>
    <w:lvl w:ilvl="1" w:tplc="008A0BD0">
      <w:start w:val="1"/>
      <w:numFmt w:val="bullet"/>
      <w:lvlText w:val="o"/>
      <w:lvlJc w:val="left"/>
      <w:pPr>
        <w:ind w:left="1440" w:hanging="360"/>
      </w:pPr>
      <w:rPr>
        <w:rFonts w:ascii="Courier New" w:hAnsi="Courier New" w:cs="Courier New" w:hint="default"/>
      </w:rPr>
    </w:lvl>
    <w:lvl w:ilvl="2" w:tplc="812E4D48">
      <w:start w:val="1"/>
      <w:numFmt w:val="bullet"/>
      <w:lvlText w:val=""/>
      <w:lvlJc w:val="left"/>
      <w:pPr>
        <w:ind w:left="2160" w:hanging="360"/>
      </w:pPr>
      <w:rPr>
        <w:rFonts w:ascii="Wingdings" w:hAnsi="Wingdings" w:cs="Wingdings" w:hint="default"/>
      </w:rPr>
    </w:lvl>
    <w:lvl w:ilvl="3" w:tplc="183C2E20">
      <w:start w:val="1"/>
      <w:numFmt w:val="bullet"/>
      <w:lvlText w:val=""/>
      <w:lvlJc w:val="left"/>
      <w:pPr>
        <w:ind w:left="2880" w:hanging="360"/>
      </w:pPr>
      <w:rPr>
        <w:rFonts w:ascii="Symbol" w:hAnsi="Symbol" w:cs="Symbol" w:hint="default"/>
      </w:rPr>
    </w:lvl>
    <w:lvl w:ilvl="4" w:tplc="EBA0FD28">
      <w:start w:val="1"/>
      <w:numFmt w:val="bullet"/>
      <w:lvlText w:val="o"/>
      <w:lvlJc w:val="left"/>
      <w:pPr>
        <w:ind w:left="3600" w:hanging="360"/>
      </w:pPr>
      <w:rPr>
        <w:rFonts w:ascii="Courier New" w:hAnsi="Courier New" w:cs="Courier New" w:hint="default"/>
      </w:rPr>
    </w:lvl>
    <w:lvl w:ilvl="5" w:tplc="7BD644A0">
      <w:start w:val="1"/>
      <w:numFmt w:val="bullet"/>
      <w:lvlText w:val=""/>
      <w:lvlJc w:val="left"/>
      <w:pPr>
        <w:ind w:left="4320" w:hanging="360"/>
      </w:pPr>
      <w:rPr>
        <w:rFonts w:ascii="Wingdings" w:hAnsi="Wingdings" w:cs="Wingdings" w:hint="default"/>
      </w:rPr>
    </w:lvl>
    <w:lvl w:ilvl="6" w:tplc="FC26C5A0">
      <w:start w:val="1"/>
      <w:numFmt w:val="bullet"/>
      <w:lvlText w:val=""/>
      <w:lvlJc w:val="left"/>
      <w:pPr>
        <w:ind w:left="5040" w:hanging="360"/>
      </w:pPr>
      <w:rPr>
        <w:rFonts w:ascii="Symbol" w:hAnsi="Symbol" w:cs="Symbol" w:hint="default"/>
      </w:rPr>
    </w:lvl>
    <w:lvl w:ilvl="7" w:tplc="2CC4E08A">
      <w:start w:val="1"/>
      <w:numFmt w:val="bullet"/>
      <w:lvlText w:val="o"/>
      <w:lvlJc w:val="left"/>
      <w:pPr>
        <w:ind w:left="5760" w:hanging="360"/>
      </w:pPr>
      <w:rPr>
        <w:rFonts w:ascii="Courier New" w:hAnsi="Courier New" w:cs="Courier New" w:hint="default"/>
      </w:rPr>
    </w:lvl>
    <w:lvl w:ilvl="8" w:tplc="CADAAFD8">
      <w:start w:val="1"/>
      <w:numFmt w:val="bullet"/>
      <w:lvlText w:val=""/>
      <w:lvlJc w:val="left"/>
      <w:pPr>
        <w:ind w:left="6480" w:hanging="360"/>
      </w:pPr>
      <w:rPr>
        <w:rFonts w:ascii="Wingdings" w:hAnsi="Wingdings" w:cs="Wingdings" w:hint="default"/>
      </w:rPr>
    </w:lvl>
  </w:abstractNum>
  <w:abstractNum w:abstractNumId="2" w15:restartNumberingAfterBreak="0">
    <w:nsid w:val="0B9B7729"/>
    <w:multiLevelType w:val="hybridMultilevel"/>
    <w:tmpl w:val="7FF42C16"/>
    <w:lvl w:ilvl="0" w:tplc="8DE88824">
      <w:start w:val="1"/>
      <w:numFmt w:val="bullet"/>
      <w:lvlText w:val=""/>
      <w:lvlJc w:val="left"/>
      <w:pPr>
        <w:ind w:left="720" w:hanging="360"/>
      </w:pPr>
      <w:rPr>
        <w:rFonts w:ascii="Symbol" w:hAnsi="Symbol" w:cs="Symbol" w:hint="default"/>
        <w:sz w:val="18"/>
        <w:szCs w:val="18"/>
      </w:rPr>
    </w:lvl>
    <w:lvl w:ilvl="1" w:tplc="49800CB8">
      <w:start w:val="1"/>
      <w:numFmt w:val="bullet"/>
      <w:lvlText w:val="o"/>
      <w:lvlJc w:val="left"/>
      <w:pPr>
        <w:ind w:left="1440" w:hanging="360"/>
      </w:pPr>
      <w:rPr>
        <w:rFonts w:ascii="Courier New" w:hAnsi="Courier New" w:cs="Courier New" w:hint="default"/>
      </w:rPr>
    </w:lvl>
    <w:lvl w:ilvl="2" w:tplc="4C60783E">
      <w:start w:val="1"/>
      <w:numFmt w:val="bullet"/>
      <w:lvlText w:val=""/>
      <w:lvlJc w:val="left"/>
      <w:pPr>
        <w:ind w:left="2160" w:hanging="360"/>
      </w:pPr>
      <w:rPr>
        <w:rFonts w:ascii="Wingdings" w:hAnsi="Wingdings" w:cs="Wingdings" w:hint="default"/>
      </w:rPr>
    </w:lvl>
    <w:lvl w:ilvl="3" w:tplc="6F06C3A2">
      <w:start w:val="1"/>
      <w:numFmt w:val="bullet"/>
      <w:lvlText w:val=""/>
      <w:lvlJc w:val="left"/>
      <w:pPr>
        <w:ind w:left="2880" w:hanging="360"/>
      </w:pPr>
      <w:rPr>
        <w:rFonts w:ascii="Symbol" w:hAnsi="Symbol" w:cs="Symbol" w:hint="default"/>
      </w:rPr>
    </w:lvl>
    <w:lvl w:ilvl="4" w:tplc="91F258A4">
      <w:start w:val="1"/>
      <w:numFmt w:val="bullet"/>
      <w:lvlText w:val="o"/>
      <w:lvlJc w:val="left"/>
      <w:pPr>
        <w:ind w:left="3600" w:hanging="360"/>
      </w:pPr>
      <w:rPr>
        <w:rFonts w:ascii="Courier New" w:hAnsi="Courier New" w:cs="Courier New" w:hint="default"/>
      </w:rPr>
    </w:lvl>
    <w:lvl w:ilvl="5" w:tplc="DC6CB062">
      <w:start w:val="1"/>
      <w:numFmt w:val="bullet"/>
      <w:lvlText w:val=""/>
      <w:lvlJc w:val="left"/>
      <w:pPr>
        <w:ind w:left="4320" w:hanging="360"/>
      </w:pPr>
      <w:rPr>
        <w:rFonts w:ascii="Wingdings" w:hAnsi="Wingdings" w:cs="Wingdings" w:hint="default"/>
      </w:rPr>
    </w:lvl>
    <w:lvl w:ilvl="6" w:tplc="109A334C">
      <w:start w:val="1"/>
      <w:numFmt w:val="bullet"/>
      <w:lvlText w:val=""/>
      <w:lvlJc w:val="left"/>
      <w:pPr>
        <w:ind w:left="5040" w:hanging="360"/>
      </w:pPr>
      <w:rPr>
        <w:rFonts w:ascii="Symbol" w:hAnsi="Symbol" w:cs="Symbol" w:hint="default"/>
      </w:rPr>
    </w:lvl>
    <w:lvl w:ilvl="7" w:tplc="5B7C006A">
      <w:start w:val="1"/>
      <w:numFmt w:val="bullet"/>
      <w:lvlText w:val="o"/>
      <w:lvlJc w:val="left"/>
      <w:pPr>
        <w:ind w:left="5760" w:hanging="360"/>
      </w:pPr>
      <w:rPr>
        <w:rFonts w:ascii="Courier New" w:hAnsi="Courier New" w:cs="Courier New" w:hint="default"/>
      </w:rPr>
    </w:lvl>
    <w:lvl w:ilvl="8" w:tplc="58FE6D82">
      <w:start w:val="1"/>
      <w:numFmt w:val="bullet"/>
      <w:lvlText w:val=""/>
      <w:lvlJc w:val="left"/>
      <w:pPr>
        <w:ind w:left="6480" w:hanging="360"/>
      </w:pPr>
      <w:rPr>
        <w:rFonts w:ascii="Wingdings" w:hAnsi="Wingdings" w:cs="Wingdings" w:hint="default"/>
      </w:rPr>
    </w:lvl>
  </w:abstractNum>
  <w:abstractNum w:abstractNumId="3" w15:restartNumberingAfterBreak="0">
    <w:nsid w:val="0C3B5D9C"/>
    <w:multiLevelType w:val="hybridMultilevel"/>
    <w:tmpl w:val="F9A2548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E522DB"/>
    <w:multiLevelType w:val="hybridMultilevel"/>
    <w:tmpl w:val="DAC8D65E"/>
    <w:lvl w:ilvl="0" w:tplc="501CAAC2">
      <w:start w:val="1"/>
      <w:numFmt w:val="bullet"/>
      <w:lvlText w:val=""/>
      <w:lvlJc w:val="left"/>
      <w:pPr>
        <w:ind w:left="720" w:hanging="360"/>
      </w:pPr>
      <w:rPr>
        <w:rFonts w:ascii="Symbol" w:hAnsi="Symbol" w:cs="Symbol" w:hint="default"/>
        <w:sz w:val="18"/>
        <w:szCs w:val="18"/>
      </w:rPr>
    </w:lvl>
    <w:lvl w:ilvl="1" w:tplc="4DE23108">
      <w:start w:val="1"/>
      <w:numFmt w:val="bullet"/>
      <w:lvlText w:val="o"/>
      <w:lvlJc w:val="left"/>
      <w:pPr>
        <w:ind w:left="1440" w:hanging="360"/>
      </w:pPr>
      <w:rPr>
        <w:rFonts w:ascii="Courier New" w:hAnsi="Courier New" w:cs="Courier New" w:hint="default"/>
      </w:rPr>
    </w:lvl>
    <w:lvl w:ilvl="2" w:tplc="6E2E3228">
      <w:start w:val="1"/>
      <w:numFmt w:val="bullet"/>
      <w:lvlText w:val=""/>
      <w:lvlJc w:val="left"/>
      <w:pPr>
        <w:ind w:left="2160" w:hanging="360"/>
      </w:pPr>
      <w:rPr>
        <w:rFonts w:ascii="Wingdings" w:hAnsi="Wingdings" w:cs="Wingdings" w:hint="default"/>
      </w:rPr>
    </w:lvl>
    <w:lvl w:ilvl="3" w:tplc="B1966CBA">
      <w:start w:val="1"/>
      <w:numFmt w:val="bullet"/>
      <w:lvlText w:val=""/>
      <w:lvlJc w:val="left"/>
      <w:pPr>
        <w:ind w:left="2880" w:hanging="360"/>
      </w:pPr>
      <w:rPr>
        <w:rFonts w:ascii="Symbol" w:hAnsi="Symbol" w:cs="Symbol" w:hint="default"/>
      </w:rPr>
    </w:lvl>
    <w:lvl w:ilvl="4" w:tplc="BABC3E82">
      <w:start w:val="1"/>
      <w:numFmt w:val="bullet"/>
      <w:lvlText w:val="o"/>
      <w:lvlJc w:val="left"/>
      <w:pPr>
        <w:ind w:left="3600" w:hanging="360"/>
      </w:pPr>
      <w:rPr>
        <w:rFonts w:ascii="Courier New" w:hAnsi="Courier New" w:cs="Courier New" w:hint="default"/>
      </w:rPr>
    </w:lvl>
    <w:lvl w:ilvl="5" w:tplc="54EA1098">
      <w:start w:val="1"/>
      <w:numFmt w:val="bullet"/>
      <w:lvlText w:val=""/>
      <w:lvlJc w:val="left"/>
      <w:pPr>
        <w:ind w:left="4320" w:hanging="360"/>
      </w:pPr>
      <w:rPr>
        <w:rFonts w:ascii="Wingdings" w:hAnsi="Wingdings" w:cs="Wingdings" w:hint="default"/>
      </w:rPr>
    </w:lvl>
    <w:lvl w:ilvl="6" w:tplc="D37E096A">
      <w:start w:val="1"/>
      <w:numFmt w:val="bullet"/>
      <w:lvlText w:val=""/>
      <w:lvlJc w:val="left"/>
      <w:pPr>
        <w:ind w:left="5040" w:hanging="360"/>
      </w:pPr>
      <w:rPr>
        <w:rFonts w:ascii="Symbol" w:hAnsi="Symbol" w:cs="Symbol" w:hint="default"/>
      </w:rPr>
    </w:lvl>
    <w:lvl w:ilvl="7" w:tplc="85DCDDD8">
      <w:start w:val="1"/>
      <w:numFmt w:val="bullet"/>
      <w:lvlText w:val="o"/>
      <w:lvlJc w:val="left"/>
      <w:pPr>
        <w:ind w:left="5760" w:hanging="360"/>
      </w:pPr>
      <w:rPr>
        <w:rFonts w:ascii="Courier New" w:hAnsi="Courier New" w:cs="Courier New" w:hint="default"/>
      </w:rPr>
    </w:lvl>
    <w:lvl w:ilvl="8" w:tplc="2C5AD032">
      <w:start w:val="1"/>
      <w:numFmt w:val="bullet"/>
      <w:lvlText w:val=""/>
      <w:lvlJc w:val="left"/>
      <w:pPr>
        <w:ind w:left="6480" w:hanging="360"/>
      </w:pPr>
      <w:rPr>
        <w:rFonts w:ascii="Wingdings" w:hAnsi="Wingdings" w:cs="Wingdings" w:hint="default"/>
      </w:rPr>
    </w:lvl>
  </w:abstractNum>
  <w:abstractNum w:abstractNumId="5" w15:restartNumberingAfterBreak="0">
    <w:nsid w:val="16614533"/>
    <w:multiLevelType w:val="hybridMultilevel"/>
    <w:tmpl w:val="F990D178"/>
    <w:lvl w:ilvl="0" w:tplc="7242AA80">
      <w:start w:val="1"/>
      <w:numFmt w:val="bullet"/>
      <w:lvlText w:val=""/>
      <w:lvlJc w:val="left"/>
      <w:pPr>
        <w:ind w:left="720" w:hanging="360"/>
      </w:pPr>
      <w:rPr>
        <w:rFonts w:ascii="Symbol" w:hAnsi="Symbol" w:cs="Symbol" w:hint="default"/>
        <w:sz w:val="18"/>
        <w:szCs w:val="18"/>
      </w:rPr>
    </w:lvl>
    <w:lvl w:ilvl="1" w:tplc="86B0AE02">
      <w:start w:val="1"/>
      <w:numFmt w:val="bullet"/>
      <w:lvlText w:val="o"/>
      <w:lvlJc w:val="left"/>
      <w:pPr>
        <w:ind w:left="1440" w:hanging="360"/>
      </w:pPr>
      <w:rPr>
        <w:rFonts w:ascii="Courier New" w:hAnsi="Courier New" w:cs="Courier New" w:hint="default"/>
      </w:rPr>
    </w:lvl>
    <w:lvl w:ilvl="2" w:tplc="EF7E3FD8">
      <w:start w:val="1"/>
      <w:numFmt w:val="bullet"/>
      <w:lvlText w:val=""/>
      <w:lvlJc w:val="left"/>
      <w:pPr>
        <w:ind w:left="2160" w:hanging="360"/>
      </w:pPr>
      <w:rPr>
        <w:rFonts w:ascii="Wingdings" w:hAnsi="Wingdings" w:cs="Wingdings" w:hint="default"/>
      </w:rPr>
    </w:lvl>
    <w:lvl w:ilvl="3" w:tplc="D0B8D068">
      <w:start w:val="1"/>
      <w:numFmt w:val="bullet"/>
      <w:lvlText w:val=""/>
      <w:lvlJc w:val="left"/>
      <w:pPr>
        <w:ind w:left="2880" w:hanging="360"/>
      </w:pPr>
      <w:rPr>
        <w:rFonts w:ascii="Symbol" w:hAnsi="Symbol" w:cs="Symbol" w:hint="default"/>
      </w:rPr>
    </w:lvl>
    <w:lvl w:ilvl="4" w:tplc="D61456AE">
      <w:start w:val="1"/>
      <w:numFmt w:val="bullet"/>
      <w:lvlText w:val="o"/>
      <w:lvlJc w:val="left"/>
      <w:pPr>
        <w:ind w:left="3600" w:hanging="360"/>
      </w:pPr>
      <w:rPr>
        <w:rFonts w:ascii="Courier New" w:hAnsi="Courier New" w:cs="Courier New" w:hint="default"/>
      </w:rPr>
    </w:lvl>
    <w:lvl w:ilvl="5" w:tplc="C770CBA6">
      <w:start w:val="1"/>
      <w:numFmt w:val="bullet"/>
      <w:lvlText w:val=""/>
      <w:lvlJc w:val="left"/>
      <w:pPr>
        <w:ind w:left="4320" w:hanging="360"/>
      </w:pPr>
      <w:rPr>
        <w:rFonts w:ascii="Wingdings" w:hAnsi="Wingdings" w:cs="Wingdings" w:hint="default"/>
      </w:rPr>
    </w:lvl>
    <w:lvl w:ilvl="6" w:tplc="3326C5F6">
      <w:start w:val="1"/>
      <w:numFmt w:val="bullet"/>
      <w:lvlText w:val=""/>
      <w:lvlJc w:val="left"/>
      <w:pPr>
        <w:ind w:left="5040" w:hanging="360"/>
      </w:pPr>
      <w:rPr>
        <w:rFonts w:ascii="Symbol" w:hAnsi="Symbol" w:cs="Symbol" w:hint="default"/>
      </w:rPr>
    </w:lvl>
    <w:lvl w:ilvl="7" w:tplc="25DCDD42">
      <w:start w:val="1"/>
      <w:numFmt w:val="bullet"/>
      <w:lvlText w:val="o"/>
      <w:lvlJc w:val="left"/>
      <w:pPr>
        <w:ind w:left="5760" w:hanging="360"/>
      </w:pPr>
      <w:rPr>
        <w:rFonts w:ascii="Courier New" w:hAnsi="Courier New" w:cs="Courier New" w:hint="default"/>
      </w:rPr>
    </w:lvl>
    <w:lvl w:ilvl="8" w:tplc="C524B2AA">
      <w:start w:val="1"/>
      <w:numFmt w:val="bullet"/>
      <w:lvlText w:val=""/>
      <w:lvlJc w:val="left"/>
      <w:pPr>
        <w:ind w:left="6480" w:hanging="360"/>
      </w:pPr>
      <w:rPr>
        <w:rFonts w:ascii="Wingdings" w:hAnsi="Wingdings" w:cs="Wingdings" w:hint="default"/>
      </w:rPr>
    </w:lvl>
  </w:abstractNum>
  <w:abstractNum w:abstractNumId="6" w15:restartNumberingAfterBreak="0">
    <w:nsid w:val="1937033B"/>
    <w:multiLevelType w:val="hybridMultilevel"/>
    <w:tmpl w:val="29F89B06"/>
    <w:lvl w:ilvl="0" w:tplc="B63803D0">
      <w:start w:val="1"/>
      <w:numFmt w:val="bullet"/>
      <w:lvlText w:val=""/>
      <w:lvlJc w:val="left"/>
      <w:pPr>
        <w:ind w:left="720" w:hanging="360"/>
      </w:pPr>
      <w:rPr>
        <w:rFonts w:ascii="Symbol" w:hAnsi="Symbol" w:cs="Symbol" w:hint="default"/>
        <w:sz w:val="18"/>
        <w:szCs w:val="18"/>
      </w:rPr>
    </w:lvl>
    <w:lvl w:ilvl="1" w:tplc="85BAC7E0">
      <w:start w:val="1"/>
      <w:numFmt w:val="bullet"/>
      <w:lvlText w:val="o"/>
      <w:lvlJc w:val="left"/>
      <w:pPr>
        <w:ind w:left="1440" w:hanging="360"/>
      </w:pPr>
      <w:rPr>
        <w:rFonts w:ascii="Courier New" w:hAnsi="Courier New" w:cs="Courier New" w:hint="default"/>
      </w:rPr>
    </w:lvl>
    <w:lvl w:ilvl="2" w:tplc="772087E4">
      <w:start w:val="1"/>
      <w:numFmt w:val="bullet"/>
      <w:lvlText w:val=""/>
      <w:lvlJc w:val="left"/>
      <w:pPr>
        <w:ind w:left="2160" w:hanging="360"/>
      </w:pPr>
      <w:rPr>
        <w:rFonts w:ascii="Wingdings" w:hAnsi="Wingdings" w:cs="Wingdings" w:hint="default"/>
      </w:rPr>
    </w:lvl>
    <w:lvl w:ilvl="3" w:tplc="BC6C1152">
      <w:start w:val="1"/>
      <w:numFmt w:val="bullet"/>
      <w:lvlText w:val=""/>
      <w:lvlJc w:val="left"/>
      <w:pPr>
        <w:ind w:left="2880" w:hanging="360"/>
      </w:pPr>
      <w:rPr>
        <w:rFonts w:ascii="Symbol" w:hAnsi="Symbol" w:cs="Symbol" w:hint="default"/>
      </w:rPr>
    </w:lvl>
    <w:lvl w:ilvl="4" w:tplc="CB7CF168">
      <w:start w:val="1"/>
      <w:numFmt w:val="bullet"/>
      <w:lvlText w:val="o"/>
      <w:lvlJc w:val="left"/>
      <w:pPr>
        <w:ind w:left="3600" w:hanging="360"/>
      </w:pPr>
      <w:rPr>
        <w:rFonts w:ascii="Courier New" w:hAnsi="Courier New" w:cs="Courier New" w:hint="default"/>
      </w:rPr>
    </w:lvl>
    <w:lvl w:ilvl="5" w:tplc="EBF6EB38">
      <w:start w:val="1"/>
      <w:numFmt w:val="bullet"/>
      <w:lvlText w:val=""/>
      <w:lvlJc w:val="left"/>
      <w:pPr>
        <w:ind w:left="4320" w:hanging="360"/>
      </w:pPr>
      <w:rPr>
        <w:rFonts w:ascii="Wingdings" w:hAnsi="Wingdings" w:cs="Wingdings" w:hint="default"/>
      </w:rPr>
    </w:lvl>
    <w:lvl w:ilvl="6" w:tplc="7A9AF9F2">
      <w:start w:val="1"/>
      <w:numFmt w:val="bullet"/>
      <w:lvlText w:val=""/>
      <w:lvlJc w:val="left"/>
      <w:pPr>
        <w:ind w:left="5040" w:hanging="360"/>
      </w:pPr>
      <w:rPr>
        <w:rFonts w:ascii="Symbol" w:hAnsi="Symbol" w:cs="Symbol" w:hint="default"/>
      </w:rPr>
    </w:lvl>
    <w:lvl w:ilvl="7" w:tplc="564ADBAE">
      <w:start w:val="1"/>
      <w:numFmt w:val="bullet"/>
      <w:lvlText w:val="o"/>
      <w:lvlJc w:val="left"/>
      <w:pPr>
        <w:ind w:left="5760" w:hanging="360"/>
      </w:pPr>
      <w:rPr>
        <w:rFonts w:ascii="Courier New" w:hAnsi="Courier New" w:cs="Courier New" w:hint="default"/>
      </w:rPr>
    </w:lvl>
    <w:lvl w:ilvl="8" w:tplc="24568180">
      <w:start w:val="1"/>
      <w:numFmt w:val="bullet"/>
      <w:lvlText w:val=""/>
      <w:lvlJc w:val="left"/>
      <w:pPr>
        <w:ind w:left="6480" w:hanging="360"/>
      </w:pPr>
      <w:rPr>
        <w:rFonts w:ascii="Wingdings" w:hAnsi="Wingdings" w:cs="Wingdings" w:hint="default"/>
      </w:rPr>
    </w:lvl>
  </w:abstractNum>
  <w:abstractNum w:abstractNumId="7" w15:restartNumberingAfterBreak="0">
    <w:nsid w:val="1E0F6E20"/>
    <w:multiLevelType w:val="hybridMultilevel"/>
    <w:tmpl w:val="2D2C4DFC"/>
    <w:lvl w:ilvl="0" w:tplc="479C9912">
      <w:start w:val="1"/>
      <w:numFmt w:val="bullet"/>
      <w:lvlText w:val=""/>
      <w:lvlJc w:val="left"/>
      <w:pPr>
        <w:ind w:left="720" w:hanging="360"/>
      </w:pPr>
      <w:rPr>
        <w:rFonts w:ascii="Symbol" w:hAnsi="Symbol" w:cs="Symbol" w:hint="default"/>
        <w:sz w:val="18"/>
        <w:szCs w:val="18"/>
      </w:rPr>
    </w:lvl>
    <w:lvl w:ilvl="1" w:tplc="F424CD44">
      <w:start w:val="1"/>
      <w:numFmt w:val="bullet"/>
      <w:lvlText w:val="o"/>
      <w:lvlJc w:val="left"/>
      <w:pPr>
        <w:ind w:left="1440" w:hanging="360"/>
      </w:pPr>
      <w:rPr>
        <w:rFonts w:ascii="Courier New" w:hAnsi="Courier New" w:cs="Courier New" w:hint="default"/>
      </w:rPr>
    </w:lvl>
    <w:lvl w:ilvl="2" w:tplc="5DF643E8">
      <w:start w:val="1"/>
      <w:numFmt w:val="bullet"/>
      <w:lvlText w:val=""/>
      <w:lvlJc w:val="left"/>
      <w:pPr>
        <w:ind w:left="2160" w:hanging="360"/>
      </w:pPr>
      <w:rPr>
        <w:rFonts w:ascii="Wingdings" w:hAnsi="Wingdings" w:cs="Wingdings" w:hint="default"/>
      </w:rPr>
    </w:lvl>
    <w:lvl w:ilvl="3" w:tplc="844A73F8">
      <w:start w:val="1"/>
      <w:numFmt w:val="bullet"/>
      <w:lvlText w:val=""/>
      <w:lvlJc w:val="left"/>
      <w:pPr>
        <w:ind w:left="2880" w:hanging="360"/>
      </w:pPr>
      <w:rPr>
        <w:rFonts w:ascii="Symbol" w:hAnsi="Symbol" w:cs="Symbol" w:hint="default"/>
      </w:rPr>
    </w:lvl>
    <w:lvl w:ilvl="4" w:tplc="9116A2F4">
      <w:start w:val="1"/>
      <w:numFmt w:val="bullet"/>
      <w:lvlText w:val="o"/>
      <w:lvlJc w:val="left"/>
      <w:pPr>
        <w:ind w:left="3600" w:hanging="360"/>
      </w:pPr>
      <w:rPr>
        <w:rFonts w:ascii="Courier New" w:hAnsi="Courier New" w:cs="Courier New" w:hint="default"/>
      </w:rPr>
    </w:lvl>
    <w:lvl w:ilvl="5" w:tplc="F65A6174">
      <w:start w:val="1"/>
      <w:numFmt w:val="bullet"/>
      <w:lvlText w:val=""/>
      <w:lvlJc w:val="left"/>
      <w:pPr>
        <w:ind w:left="4320" w:hanging="360"/>
      </w:pPr>
      <w:rPr>
        <w:rFonts w:ascii="Wingdings" w:hAnsi="Wingdings" w:cs="Wingdings" w:hint="default"/>
      </w:rPr>
    </w:lvl>
    <w:lvl w:ilvl="6" w:tplc="3C2CD36A">
      <w:start w:val="1"/>
      <w:numFmt w:val="bullet"/>
      <w:lvlText w:val=""/>
      <w:lvlJc w:val="left"/>
      <w:pPr>
        <w:ind w:left="5040" w:hanging="360"/>
      </w:pPr>
      <w:rPr>
        <w:rFonts w:ascii="Symbol" w:hAnsi="Symbol" w:cs="Symbol" w:hint="default"/>
      </w:rPr>
    </w:lvl>
    <w:lvl w:ilvl="7" w:tplc="FFA64E82">
      <w:start w:val="1"/>
      <w:numFmt w:val="bullet"/>
      <w:lvlText w:val="o"/>
      <w:lvlJc w:val="left"/>
      <w:pPr>
        <w:ind w:left="5760" w:hanging="360"/>
      </w:pPr>
      <w:rPr>
        <w:rFonts w:ascii="Courier New" w:hAnsi="Courier New" w:cs="Courier New" w:hint="default"/>
      </w:rPr>
    </w:lvl>
    <w:lvl w:ilvl="8" w:tplc="2F9CF37E">
      <w:start w:val="1"/>
      <w:numFmt w:val="bullet"/>
      <w:lvlText w:val=""/>
      <w:lvlJc w:val="left"/>
      <w:pPr>
        <w:ind w:left="6480" w:hanging="360"/>
      </w:pPr>
      <w:rPr>
        <w:rFonts w:ascii="Wingdings" w:hAnsi="Wingdings" w:cs="Wingdings" w:hint="default"/>
      </w:rPr>
    </w:lvl>
  </w:abstractNum>
  <w:abstractNum w:abstractNumId="8" w15:restartNumberingAfterBreak="0">
    <w:nsid w:val="21660011"/>
    <w:multiLevelType w:val="hybridMultilevel"/>
    <w:tmpl w:val="71D217B4"/>
    <w:lvl w:ilvl="0" w:tplc="C09A7A4C">
      <w:start w:val="1"/>
      <w:numFmt w:val="bullet"/>
      <w:lvlText w:val=""/>
      <w:lvlJc w:val="left"/>
      <w:pPr>
        <w:ind w:left="720" w:hanging="360"/>
      </w:pPr>
      <w:rPr>
        <w:rFonts w:ascii="Symbol" w:hAnsi="Symbol" w:cs="Symbol" w:hint="default"/>
        <w:sz w:val="18"/>
        <w:szCs w:val="18"/>
      </w:rPr>
    </w:lvl>
    <w:lvl w:ilvl="1" w:tplc="194AA418">
      <w:start w:val="1"/>
      <w:numFmt w:val="bullet"/>
      <w:lvlText w:val="o"/>
      <w:lvlJc w:val="left"/>
      <w:pPr>
        <w:ind w:left="1440" w:hanging="360"/>
      </w:pPr>
      <w:rPr>
        <w:rFonts w:ascii="Courier New" w:hAnsi="Courier New" w:cs="Courier New" w:hint="default"/>
      </w:rPr>
    </w:lvl>
    <w:lvl w:ilvl="2" w:tplc="BC7ECB4C">
      <w:start w:val="1"/>
      <w:numFmt w:val="bullet"/>
      <w:lvlText w:val=""/>
      <w:lvlJc w:val="left"/>
      <w:pPr>
        <w:ind w:left="2160" w:hanging="360"/>
      </w:pPr>
      <w:rPr>
        <w:rFonts w:ascii="Wingdings" w:hAnsi="Wingdings" w:cs="Wingdings" w:hint="default"/>
      </w:rPr>
    </w:lvl>
    <w:lvl w:ilvl="3" w:tplc="D08AC606">
      <w:start w:val="1"/>
      <w:numFmt w:val="bullet"/>
      <w:lvlText w:val=""/>
      <w:lvlJc w:val="left"/>
      <w:pPr>
        <w:ind w:left="2880" w:hanging="360"/>
      </w:pPr>
      <w:rPr>
        <w:rFonts w:ascii="Symbol" w:hAnsi="Symbol" w:cs="Symbol" w:hint="default"/>
      </w:rPr>
    </w:lvl>
    <w:lvl w:ilvl="4" w:tplc="7A081D20">
      <w:start w:val="1"/>
      <w:numFmt w:val="bullet"/>
      <w:lvlText w:val="o"/>
      <w:lvlJc w:val="left"/>
      <w:pPr>
        <w:ind w:left="3600" w:hanging="360"/>
      </w:pPr>
      <w:rPr>
        <w:rFonts w:ascii="Courier New" w:hAnsi="Courier New" w:cs="Courier New" w:hint="default"/>
      </w:rPr>
    </w:lvl>
    <w:lvl w:ilvl="5" w:tplc="B282C06A">
      <w:start w:val="1"/>
      <w:numFmt w:val="bullet"/>
      <w:lvlText w:val=""/>
      <w:lvlJc w:val="left"/>
      <w:pPr>
        <w:ind w:left="4320" w:hanging="360"/>
      </w:pPr>
      <w:rPr>
        <w:rFonts w:ascii="Wingdings" w:hAnsi="Wingdings" w:cs="Wingdings" w:hint="default"/>
      </w:rPr>
    </w:lvl>
    <w:lvl w:ilvl="6" w:tplc="2AC05002">
      <w:start w:val="1"/>
      <w:numFmt w:val="bullet"/>
      <w:lvlText w:val=""/>
      <w:lvlJc w:val="left"/>
      <w:pPr>
        <w:ind w:left="5040" w:hanging="360"/>
      </w:pPr>
      <w:rPr>
        <w:rFonts w:ascii="Symbol" w:hAnsi="Symbol" w:cs="Symbol" w:hint="default"/>
      </w:rPr>
    </w:lvl>
    <w:lvl w:ilvl="7" w:tplc="ACE2C506">
      <w:start w:val="1"/>
      <w:numFmt w:val="bullet"/>
      <w:lvlText w:val="o"/>
      <w:lvlJc w:val="left"/>
      <w:pPr>
        <w:ind w:left="5760" w:hanging="360"/>
      </w:pPr>
      <w:rPr>
        <w:rFonts w:ascii="Courier New" w:hAnsi="Courier New" w:cs="Courier New" w:hint="default"/>
      </w:rPr>
    </w:lvl>
    <w:lvl w:ilvl="8" w:tplc="0BA894CC">
      <w:start w:val="1"/>
      <w:numFmt w:val="bullet"/>
      <w:lvlText w:val=""/>
      <w:lvlJc w:val="left"/>
      <w:pPr>
        <w:ind w:left="6480" w:hanging="360"/>
      </w:pPr>
      <w:rPr>
        <w:rFonts w:ascii="Wingdings" w:hAnsi="Wingdings" w:cs="Wingdings" w:hint="default"/>
      </w:rPr>
    </w:lvl>
  </w:abstractNum>
  <w:abstractNum w:abstractNumId="9"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7006AAC"/>
    <w:multiLevelType w:val="hybridMultilevel"/>
    <w:tmpl w:val="08C48170"/>
    <w:lvl w:ilvl="0" w:tplc="1EEE0D98">
      <w:start w:val="1"/>
      <w:numFmt w:val="bullet"/>
      <w:lvlText w:val=""/>
      <w:lvlJc w:val="left"/>
      <w:pPr>
        <w:ind w:left="720" w:hanging="360"/>
      </w:pPr>
      <w:rPr>
        <w:rFonts w:ascii="Symbol" w:hAnsi="Symbol" w:cs="Symbol" w:hint="default"/>
        <w:sz w:val="18"/>
        <w:szCs w:val="18"/>
      </w:rPr>
    </w:lvl>
    <w:lvl w:ilvl="1" w:tplc="F48C2878">
      <w:start w:val="1"/>
      <w:numFmt w:val="bullet"/>
      <w:lvlText w:val="o"/>
      <w:lvlJc w:val="left"/>
      <w:pPr>
        <w:ind w:left="1440" w:hanging="360"/>
      </w:pPr>
      <w:rPr>
        <w:rFonts w:ascii="Courier New" w:hAnsi="Courier New" w:cs="Courier New" w:hint="default"/>
      </w:rPr>
    </w:lvl>
    <w:lvl w:ilvl="2" w:tplc="012AEEF0">
      <w:start w:val="1"/>
      <w:numFmt w:val="bullet"/>
      <w:lvlText w:val=""/>
      <w:lvlJc w:val="left"/>
      <w:pPr>
        <w:ind w:left="2160" w:hanging="360"/>
      </w:pPr>
      <w:rPr>
        <w:rFonts w:ascii="Wingdings" w:hAnsi="Wingdings" w:cs="Wingdings" w:hint="default"/>
      </w:rPr>
    </w:lvl>
    <w:lvl w:ilvl="3" w:tplc="09AED13C">
      <w:start w:val="1"/>
      <w:numFmt w:val="bullet"/>
      <w:lvlText w:val=""/>
      <w:lvlJc w:val="left"/>
      <w:pPr>
        <w:ind w:left="2880" w:hanging="360"/>
      </w:pPr>
      <w:rPr>
        <w:rFonts w:ascii="Symbol" w:hAnsi="Symbol" w:cs="Symbol" w:hint="default"/>
      </w:rPr>
    </w:lvl>
    <w:lvl w:ilvl="4" w:tplc="9498F1FA">
      <w:start w:val="1"/>
      <w:numFmt w:val="bullet"/>
      <w:lvlText w:val="o"/>
      <w:lvlJc w:val="left"/>
      <w:pPr>
        <w:ind w:left="3600" w:hanging="360"/>
      </w:pPr>
      <w:rPr>
        <w:rFonts w:ascii="Courier New" w:hAnsi="Courier New" w:cs="Courier New" w:hint="default"/>
      </w:rPr>
    </w:lvl>
    <w:lvl w:ilvl="5" w:tplc="A3AECBDE">
      <w:start w:val="1"/>
      <w:numFmt w:val="bullet"/>
      <w:lvlText w:val=""/>
      <w:lvlJc w:val="left"/>
      <w:pPr>
        <w:ind w:left="4320" w:hanging="360"/>
      </w:pPr>
      <w:rPr>
        <w:rFonts w:ascii="Wingdings" w:hAnsi="Wingdings" w:cs="Wingdings" w:hint="default"/>
      </w:rPr>
    </w:lvl>
    <w:lvl w:ilvl="6" w:tplc="85AA3E92">
      <w:start w:val="1"/>
      <w:numFmt w:val="bullet"/>
      <w:lvlText w:val=""/>
      <w:lvlJc w:val="left"/>
      <w:pPr>
        <w:ind w:left="5040" w:hanging="360"/>
      </w:pPr>
      <w:rPr>
        <w:rFonts w:ascii="Symbol" w:hAnsi="Symbol" w:cs="Symbol" w:hint="default"/>
      </w:rPr>
    </w:lvl>
    <w:lvl w:ilvl="7" w:tplc="B83A14D2">
      <w:start w:val="1"/>
      <w:numFmt w:val="bullet"/>
      <w:lvlText w:val="o"/>
      <w:lvlJc w:val="left"/>
      <w:pPr>
        <w:ind w:left="5760" w:hanging="360"/>
      </w:pPr>
      <w:rPr>
        <w:rFonts w:ascii="Courier New" w:hAnsi="Courier New" w:cs="Courier New" w:hint="default"/>
      </w:rPr>
    </w:lvl>
    <w:lvl w:ilvl="8" w:tplc="41D05DC0">
      <w:start w:val="1"/>
      <w:numFmt w:val="bullet"/>
      <w:lvlText w:val=""/>
      <w:lvlJc w:val="left"/>
      <w:pPr>
        <w:ind w:left="6480" w:hanging="360"/>
      </w:pPr>
      <w:rPr>
        <w:rFonts w:ascii="Wingdings" w:hAnsi="Wingdings" w:cs="Wingdings" w:hint="default"/>
      </w:rPr>
    </w:lvl>
  </w:abstractNum>
  <w:abstractNum w:abstractNumId="12"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2F6575EB"/>
    <w:multiLevelType w:val="hybridMultilevel"/>
    <w:tmpl w:val="04940480"/>
    <w:lvl w:ilvl="0" w:tplc="07F49992">
      <w:start w:val="1"/>
      <w:numFmt w:val="bullet"/>
      <w:lvlText w:val=""/>
      <w:lvlJc w:val="left"/>
      <w:pPr>
        <w:ind w:left="720" w:hanging="360"/>
      </w:pPr>
      <w:rPr>
        <w:rFonts w:ascii="Symbol" w:hAnsi="Symbol" w:cs="Symbol" w:hint="default"/>
        <w:sz w:val="18"/>
        <w:szCs w:val="18"/>
      </w:rPr>
    </w:lvl>
    <w:lvl w:ilvl="1" w:tplc="1BB424AA">
      <w:start w:val="1"/>
      <w:numFmt w:val="bullet"/>
      <w:lvlText w:val="o"/>
      <w:lvlJc w:val="left"/>
      <w:pPr>
        <w:ind w:left="1440" w:hanging="360"/>
      </w:pPr>
      <w:rPr>
        <w:rFonts w:ascii="Courier New" w:hAnsi="Courier New" w:cs="Courier New" w:hint="default"/>
      </w:rPr>
    </w:lvl>
    <w:lvl w:ilvl="2" w:tplc="DD2A439A">
      <w:start w:val="1"/>
      <w:numFmt w:val="bullet"/>
      <w:lvlText w:val=""/>
      <w:lvlJc w:val="left"/>
      <w:pPr>
        <w:ind w:left="2160" w:hanging="360"/>
      </w:pPr>
      <w:rPr>
        <w:rFonts w:ascii="Wingdings" w:hAnsi="Wingdings" w:cs="Wingdings" w:hint="default"/>
      </w:rPr>
    </w:lvl>
    <w:lvl w:ilvl="3" w:tplc="DB78135C">
      <w:start w:val="1"/>
      <w:numFmt w:val="bullet"/>
      <w:lvlText w:val=""/>
      <w:lvlJc w:val="left"/>
      <w:pPr>
        <w:ind w:left="2880" w:hanging="360"/>
      </w:pPr>
      <w:rPr>
        <w:rFonts w:ascii="Symbol" w:hAnsi="Symbol" w:cs="Symbol" w:hint="default"/>
      </w:rPr>
    </w:lvl>
    <w:lvl w:ilvl="4" w:tplc="20DA8E52">
      <w:start w:val="1"/>
      <w:numFmt w:val="bullet"/>
      <w:lvlText w:val="o"/>
      <w:lvlJc w:val="left"/>
      <w:pPr>
        <w:ind w:left="3600" w:hanging="360"/>
      </w:pPr>
      <w:rPr>
        <w:rFonts w:ascii="Courier New" w:hAnsi="Courier New" w:cs="Courier New" w:hint="default"/>
      </w:rPr>
    </w:lvl>
    <w:lvl w:ilvl="5" w:tplc="8BF0ED58">
      <w:start w:val="1"/>
      <w:numFmt w:val="bullet"/>
      <w:lvlText w:val=""/>
      <w:lvlJc w:val="left"/>
      <w:pPr>
        <w:ind w:left="4320" w:hanging="360"/>
      </w:pPr>
      <w:rPr>
        <w:rFonts w:ascii="Wingdings" w:hAnsi="Wingdings" w:cs="Wingdings" w:hint="default"/>
      </w:rPr>
    </w:lvl>
    <w:lvl w:ilvl="6" w:tplc="FA96E9DE">
      <w:start w:val="1"/>
      <w:numFmt w:val="bullet"/>
      <w:lvlText w:val=""/>
      <w:lvlJc w:val="left"/>
      <w:pPr>
        <w:ind w:left="5040" w:hanging="360"/>
      </w:pPr>
      <w:rPr>
        <w:rFonts w:ascii="Symbol" w:hAnsi="Symbol" w:cs="Symbol" w:hint="default"/>
      </w:rPr>
    </w:lvl>
    <w:lvl w:ilvl="7" w:tplc="83C80D2A">
      <w:start w:val="1"/>
      <w:numFmt w:val="bullet"/>
      <w:lvlText w:val="o"/>
      <w:lvlJc w:val="left"/>
      <w:pPr>
        <w:ind w:left="5760" w:hanging="360"/>
      </w:pPr>
      <w:rPr>
        <w:rFonts w:ascii="Courier New" w:hAnsi="Courier New" w:cs="Courier New" w:hint="default"/>
      </w:rPr>
    </w:lvl>
    <w:lvl w:ilvl="8" w:tplc="5630E9C8">
      <w:start w:val="1"/>
      <w:numFmt w:val="bullet"/>
      <w:lvlText w:val=""/>
      <w:lvlJc w:val="left"/>
      <w:pPr>
        <w:ind w:left="6480" w:hanging="360"/>
      </w:pPr>
      <w:rPr>
        <w:rFonts w:ascii="Wingdings" w:hAnsi="Wingdings" w:cs="Wingdings" w:hint="default"/>
      </w:rPr>
    </w:lvl>
  </w:abstractNum>
  <w:abstractNum w:abstractNumId="14" w15:restartNumberingAfterBreak="0">
    <w:nsid w:val="309D3DB7"/>
    <w:multiLevelType w:val="hybridMultilevel"/>
    <w:tmpl w:val="8C620E2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095897"/>
    <w:multiLevelType w:val="hybridMultilevel"/>
    <w:tmpl w:val="9FB676EE"/>
    <w:lvl w:ilvl="0" w:tplc="13F4D3A8">
      <w:start w:val="1"/>
      <w:numFmt w:val="bullet"/>
      <w:lvlText w:val=""/>
      <w:lvlJc w:val="left"/>
      <w:pPr>
        <w:ind w:left="720" w:hanging="360"/>
      </w:pPr>
      <w:rPr>
        <w:rFonts w:ascii="Symbol" w:hAnsi="Symbol" w:cs="Symbol" w:hint="default"/>
        <w:sz w:val="18"/>
        <w:szCs w:val="18"/>
      </w:rPr>
    </w:lvl>
    <w:lvl w:ilvl="1" w:tplc="87427EAA">
      <w:start w:val="1"/>
      <w:numFmt w:val="bullet"/>
      <w:lvlText w:val="o"/>
      <w:lvlJc w:val="left"/>
      <w:pPr>
        <w:ind w:left="1440" w:hanging="360"/>
      </w:pPr>
      <w:rPr>
        <w:rFonts w:ascii="Courier New" w:hAnsi="Courier New" w:cs="Courier New" w:hint="default"/>
      </w:rPr>
    </w:lvl>
    <w:lvl w:ilvl="2" w:tplc="B3BA9802">
      <w:start w:val="1"/>
      <w:numFmt w:val="bullet"/>
      <w:lvlText w:val=""/>
      <w:lvlJc w:val="left"/>
      <w:pPr>
        <w:ind w:left="2160" w:hanging="360"/>
      </w:pPr>
      <w:rPr>
        <w:rFonts w:ascii="Wingdings" w:hAnsi="Wingdings" w:cs="Wingdings" w:hint="default"/>
      </w:rPr>
    </w:lvl>
    <w:lvl w:ilvl="3" w:tplc="1576A57E">
      <w:start w:val="1"/>
      <w:numFmt w:val="bullet"/>
      <w:lvlText w:val=""/>
      <w:lvlJc w:val="left"/>
      <w:pPr>
        <w:ind w:left="2880" w:hanging="360"/>
      </w:pPr>
      <w:rPr>
        <w:rFonts w:ascii="Symbol" w:hAnsi="Symbol" w:cs="Symbol" w:hint="default"/>
      </w:rPr>
    </w:lvl>
    <w:lvl w:ilvl="4" w:tplc="4C8AAC50">
      <w:start w:val="1"/>
      <w:numFmt w:val="bullet"/>
      <w:lvlText w:val="o"/>
      <w:lvlJc w:val="left"/>
      <w:pPr>
        <w:ind w:left="3600" w:hanging="360"/>
      </w:pPr>
      <w:rPr>
        <w:rFonts w:ascii="Courier New" w:hAnsi="Courier New" w:cs="Courier New" w:hint="default"/>
      </w:rPr>
    </w:lvl>
    <w:lvl w:ilvl="5" w:tplc="EAAC8B3E">
      <w:start w:val="1"/>
      <w:numFmt w:val="bullet"/>
      <w:lvlText w:val=""/>
      <w:lvlJc w:val="left"/>
      <w:pPr>
        <w:ind w:left="4320" w:hanging="360"/>
      </w:pPr>
      <w:rPr>
        <w:rFonts w:ascii="Wingdings" w:hAnsi="Wingdings" w:cs="Wingdings" w:hint="default"/>
      </w:rPr>
    </w:lvl>
    <w:lvl w:ilvl="6" w:tplc="62C47742">
      <w:start w:val="1"/>
      <w:numFmt w:val="bullet"/>
      <w:lvlText w:val=""/>
      <w:lvlJc w:val="left"/>
      <w:pPr>
        <w:ind w:left="5040" w:hanging="360"/>
      </w:pPr>
      <w:rPr>
        <w:rFonts w:ascii="Symbol" w:hAnsi="Symbol" w:cs="Symbol" w:hint="default"/>
      </w:rPr>
    </w:lvl>
    <w:lvl w:ilvl="7" w:tplc="84263CBA">
      <w:start w:val="1"/>
      <w:numFmt w:val="bullet"/>
      <w:lvlText w:val="o"/>
      <w:lvlJc w:val="left"/>
      <w:pPr>
        <w:ind w:left="5760" w:hanging="360"/>
      </w:pPr>
      <w:rPr>
        <w:rFonts w:ascii="Courier New" w:hAnsi="Courier New" w:cs="Courier New" w:hint="default"/>
      </w:rPr>
    </w:lvl>
    <w:lvl w:ilvl="8" w:tplc="0CDEEA66">
      <w:start w:val="1"/>
      <w:numFmt w:val="bullet"/>
      <w:lvlText w:val=""/>
      <w:lvlJc w:val="left"/>
      <w:pPr>
        <w:ind w:left="6480" w:hanging="360"/>
      </w:pPr>
      <w:rPr>
        <w:rFonts w:ascii="Wingdings" w:hAnsi="Wingdings" w:cs="Wingdings" w:hint="default"/>
      </w:rPr>
    </w:lvl>
  </w:abstractNum>
  <w:abstractNum w:abstractNumId="16" w15:restartNumberingAfterBreak="0">
    <w:nsid w:val="31C33424"/>
    <w:multiLevelType w:val="hybridMultilevel"/>
    <w:tmpl w:val="25965F9C"/>
    <w:lvl w:ilvl="0" w:tplc="6E5E694C">
      <w:start w:val="1"/>
      <w:numFmt w:val="bullet"/>
      <w:lvlText w:val=""/>
      <w:lvlJc w:val="left"/>
      <w:pPr>
        <w:ind w:left="720" w:hanging="360"/>
      </w:pPr>
      <w:rPr>
        <w:rFonts w:ascii="Symbol" w:hAnsi="Symbol" w:cs="Symbol" w:hint="default"/>
        <w:sz w:val="18"/>
        <w:szCs w:val="18"/>
      </w:rPr>
    </w:lvl>
    <w:lvl w:ilvl="1" w:tplc="0DE457D8">
      <w:start w:val="1"/>
      <w:numFmt w:val="bullet"/>
      <w:lvlText w:val="o"/>
      <w:lvlJc w:val="left"/>
      <w:pPr>
        <w:ind w:left="1440" w:hanging="360"/>
      </w:pPr>
      <w:rPr>
        <w:rFonts w:ascii="Courier New" w:hAnsi="Courier New" w:cs="Courier New" w:hint="default"/>
      </w:rPr>
    </w:lvl>
    <w:lvl w:ilvl="2" w:tplc="4CEA1808">
      <w:start w:val="1"/>
      <w:numFmt w:val="bullet"/>
      <w:lvlText w:val=""/>
      <w:lvlJc w:val="left"/>
      <w:pPr>
        <w:ind w:left="2160" w:hanging="360"/>
      </w:pPr>
      <w:rPr>
        <w:rFonts w:ascii="Wingdings" w:hAnsi="Wingdings" w:cs="Wingdings" w:hint="default"/>
      </w:rPr>
    </w:lvl>
    <w:lvl w:ilvl="3" w:tplc="443648F6">
      <w:start w:val="1"/>
      <w:numFmt w:val="bullet"/>
      <w:lvlText w:val=""/>
      <w:lvlJc w:val="left"/>
      <w:pPr>
        <w:ind w:left="2880" w:hanging="360"/>
      </w:pPr>
      <w:rPr>
        <w:rFonts w:ascii="Symbol" w:hAnsi="Symbol" w:cs="Symbol" w:hint="default"/>
      </w:rPr>
    </w:lvl>
    <w:lvl w:ilvl="4" w:tplc="5282A12A">
      <w:start w:val="1"/>
      <w:numFmt w:val="bullet"/>
      <w:lvlText w:val="o"/>
      <w:lvlJc w:val="left"/>
      <w:pPr>
        <w:ind w:left="3600" w:hanging="360"/>
      </w:pPr>
      <w:rPr>
        <w:rFonts w:ascii="Courier New" w:hAnsi="Courier New" w:cs="Courier New" w:hint="default"/>
      </w:rPr>
    </w:lvl>
    <w:lvl w:ilvl="5" w:tplc="589CE22E">
      <w:start w:val="1"/>
      <w:numFmt w:val="bullet"/>
      <w:lvlText w:val=""/>
      <w:lvlJc w:val="left"/>
      <w:pPr>
        <w:ind w:left="4320" w:hanging="360"/>
      </w:pPr>
      <w:rPr>
        <w:rFonts w:ascii="Wingdings" w:hAnsi="Wingdings" w:cs="Wingdings" w:hint="default"/>
      </w:rPr>
    </w:lvl>
    <w:lvl w:ilvl="6" w:tplc="8E1421F6">
      <w:start w:val="1"/>
      <w:numFmt w:val="bullet"/>
      <w:lvlText w:val=""/>
      <w:lvlJc w:val="left"/>
      <w:pPr>
        <w:ind w:left="5040" w:hanging="360"/>
      </w:pPr>
      <w:rPr>
        <w:rFonts w:ascii="Symbol" w:hAnsi="Symbol" w:cs="Symbol" w:hint="default"/>
      </w:rPr>
    </w:lvl>
    <w:lvl w:ilvl="7" w:tplc="28D04096">
      <w:start w:val="1"/>
      <w:numFmt w:val="bullet"/>
      <w:lvlText w:val="o"/>
      <w:lvlJc w:val="left"/>
      <w:pPr>
        <w:ind w:left="5760" w:hanging="360"/>
      </w:pPr>
      <w:rPr>
        <w:rFonts w:ascii="Courier New" w:hAnsi="Courier New" w:cs="Courier New" w:hint="default"/>
      </w:rPr>
    </w:lvl>
    <w:lvl w:ilvl="8" w:tplc="4386F41E">
      <w:start w:val="1"/>
      <w:numFmt w:val="bullet"/>
      <w:lvlText w:val=""/>
      <w:lvlJc w:val="left"/>
      <w:pPr>
        <w:ind w:left="6480" w:hanging="360"/>
      </w:pPr>
      <w:rPr>
        <w:rFonts w:ascii="Wingdings" w:hAnsi="Wingdings" w:cs="Wingdings" w:hint="default"/>
      </w:rPr>
    </w:lvl>
  </w:abstractNum>
  <w:abstractNum w:abstractNumId="17" w15:restartNumberingAfterBreak="0">
    <w:nsid w:val="36452AC0"/>
    <w:multiLevelType w:val="hybridMultilevel"/>
    <w:tmpl w:val="63DA3F92"/>
    <w:lvl w:ilvl="0" w:tplc="4F5AA064">
      <w:start w:val="1"/>
      <w:numFmt w:val="bullet"/>
      <w:lvlText w:val=""/>
      <w:lvlJc w:val="left"/>
      <w:pPr>
        <w:ind w:left="720" w:hanging="360"/>
      </w:pPr>
      <w:rPr>
        <w:rFonts w:ascii="Symbol" w:hAnsi="Symbol" w:cs="Symbol" w:hint="default"/>
        <w:sz w:val="18"/>
        <w:szCs w:val="18"/>
      </w:rPr>
    </w:lvl>
    <w:lvl w:ilvl="1" w:tplc="C4A43D40">
      <w:start w:val="1"/>
      <w:numFmt w:val="bullet"/>
      <w:lvlText w:val="o"/>
      <w:lvlJc w:val="left"/>
      <w:pPr>
        <w:ind w:left="1440" w:hanging="360"/>
      </w:pPr>
      <w:rPr>
        <w:rFonts w:ascii="Courier New" w:hAnsi="Courier New" w:cs="Courier New" w:hint="default"/>
      </w:rPr>
    </w:lvl>
    <w:lvl w:ilvl="2" w:tplc="54E2C358">
      <w:start w:val="1"/>
      <w:numFmt w:val="bullet"/>
      <w:lvlText w:val=""/>
      <w:lvlJc w:val="left"/>
      <w:pPr>
        <w:ind w:left="2160" w:hanging="360"/>
      </w:pPr>
      <w:rPr>
        <w:rFonts w:ascii="Wingdings" w:hAnsi="Wingdings" w:cs="Wingdings" w:hint="default"/>
      </w:rPr>
    </w:lvl>
    <w:lvl w:ilvl="3" w:tplc="9AF88FE6">
      <w:start w:val="1"/>
      <w:numFmt w:val="bullet"/>
      <w:lvlText w:val=""/>
      <w:lvlJc w:val="left"/>
      <w:pPr>
        <w:ind w:left="2880" w:hanging="360"/>
      </w:pPr>
      <w:rPr>
        <w:rFonts w:ascii="Symbol" w:hAnsi="Symbol" w:cs="Symbol" w:hint="default"/>
      </w:rPr>
    </w:lvl>
    <w:lvl w:ilvl="4" w:tplc="092647DA">
      <w:start w:val="1"/>
      <w:numFmt w:val="bullet"/>
      <w:lvlText w:val="o"/>
      <w:lvlJc w:val="left"/>
      <w:pPr>
        <w:ind w:left="3600" w:hanging="360"/>
      </w:pPr>
      <w:rPr>
        <w:rFonts w:ascii="Courier New" w:hAnsi="Courier New" w:cs="Courier New" w:hint="default"/>
      </w:rPr>
    </w:lvl>
    <w:lvl w:ilvl="5" w:tplc="CE60ECA8">
      <w:start w:val="1"/>
      <w:numFmt w:val="bullet"/>
      <w:lvlText w:val=""/>
      <w:lvlJc w:val="left"/>
      <w:pPr>
        <w:ind w:left="4320" w:hanging="360"/>
      </w:pPr>
      <w:rPr>
        <w:rFonts w:ascii="Wingdings" w:hAnsi="Wingdings" w:cs="Wingdings" w:hint="default"/>
      </w:rPr>
    </w:lvl>
    <w:lvl w:ilvl="6" w:tplc="8828CF8A">
      <w:start w:val="1"/>
      <w:numFmt w:val="bullet"/>
      <w:lvlText w:val=""/>
      <w:lvlJc w:val="left"/>
      <w:pPr>
        <w:ind w:left="5040" w:hanging="360"/>
      </w:pPr>
      <w:rPr>
        <w:rFonts w:ascii="Symbol" w:hAnsi="Symbol" w:cs="Symbol" w:hint="default"/>
      </w:rPr>
    </w:lvl>
    <w:lvl w:ilvl="7" w:tplc="66E03448">
      <w:start w:val="1"/>
      <w:numFmt w:val="bullet"/>
      <w:lvlText w:val="o"/>
      <w:lvlJc w:val="left"/>
      <w:pPr>
        <w:ind w:left="5760" w:hanging="360"/>
      </w:pPr>
      <w:rPr>
        <w:rFonts w:ascii="Courier New" w:hAnsi="Courier New" w:cs="Courier New" w:hint="default"/>
      </w:rPr>
    </w:lvl>
    <w:lvl w:ilvl="8" w:tplc="FBF238FE">
      <w:start w:val="1"/>
      <w:numFmt w:val="bullet"/>
      <w:lvlText w:val=""/>
      <w:lvlJc w:val="left"/>
      <w:pPr>
        <w:ind w:left="6480" w:hanging="360"/>
      </w:pPr>
      <w:rPr>
        <w:rFonts w:ascii="Wingdings" w:hAnsi="Wingdings" w:cs="Wingdings" w:hint="default"/>
      </w:rPr>
    </w:lvl>
  </w:abstractNum>
  <w:abstractNum w:abstractNumId="18" w15:restartNumberingAfterBreak="0">
    <w:nsid w:val="455D48A1"/>
    <w:multiLevelType w:val="hybridMultilevel"/>
    <w:tmpl w:val="F6AA8262"/>
    <w:lvl w:ilvl="0" w:tplc="4C20F574">
      <w:start w:val="1"/>
      <w:numFmt w:val="bullet"/>
      <w:lvlText w:val=""/>
      <w:lvlJc w:val="left"/>
      <w:pPr>
        <w:ind w:left="720" w:hanging="360"/>
      </w:pPr>
      <w:rPr>
        <w:rFonts w:ascii="Symbol" w:hAnsi="Symbol" w:cs="Symbol" w:hint="default"/>
        <w:sz w:val="18"/>
        <w:szCs w:val="18"/>
      </w:rPr>
    </w:lvl>
    <w:lvl w:ilvl="1" w:tplc="297619EA">
      <w:start w:val="1"/>
      <w:numFmt w:val="bullet"/>
      <w:lvlText w:val="o"/>
      <w:lvlJc w:val="left"/>
      <w:pPr>
        <w:ind w:left="1440" w:hanging="360"/>
      </w:pPr>
      <w:rPr>
        <w:rFonts w:ascii="Courier New" w:hAnsi="Courier New" w:cs="Courier New" w:hint="default"/>
      </w:rPr>
    </w:lvl>
    <w:lvl w:ilvl="2" w:tplc="A44EE432">
      <w:start w:val="1"/>
      <w:numFmt w:val="bullet"/>
      <w:lvlText w:val=""/>
      <w:lvlJc w:val="left"/>
      <w:pPr>
        <w:ind w:left="2160" w:hanging="360"/>
      </w:pPr>
      <w:rPr>
        <w:rFonts w:ascii="Wingdings" w:hAnsi="Wingdings" w:cs="Wingdings" w:hint="default"/>
      </w:rPr>
    </w:lvl>
    <w:lvl w:ilvl="3" w:tplc="F66C3D04">
      <w:start w:val="1"/>
      <w:numFmt w:val="bullet"/>
      <w:lvlText w:val=""/>
      <w:lvlJc w:val="left"/>
      <w:pPr>
        <w:ind w:left="2880" w:hanging="360"/>
      </w:pPr>
      <w:rPr>
        <w:rFonts w:ascii="Symbol" w:hAnsi="Symbol" w:cs="Symbol" w:hint="default"/>
      </w:rPr>
    </w:lvl>
    <w:lvl w:ilvl="4" w:tplc="55E24C66">
      <w:start w:val="1"/>
      <w:numFmt w:val="bullet"/>
      <w:lvlText w:val="o"/>
      <w:lvlJc w:val="left"/>
      <w:pPr>
        <w:ind w:left="3600" w:hanging="360"/>
      </w:pPr>
      <w:rPr>
        <w:rFonts w:ascii="Courier New" w:hAnsi="Courier New" w:cs="Courier New" w:hint="default"/>
      </w:rPr>
    </w:lvl>
    <w:lvl w:ilvl="5" w:tplc="3AB49D1E">
      <w:start w:val="1"/>
      <w:numFmt w:val="bullet"/>
      <w:lvlText w:val=""/>
      <w:lvlJc w:val="left"/>
      <w:pPr>
        <w:ind w:left="4320" w:hanging="360"/>
      </w:pPr>
      <w:rPr>
        <w:rFonts w:ascii="Wingdings" w:hAnsi="Wingdings" w:cs="Wingdings" w:hint="default"/>
      </w:rPr>
    </w:lvl>
    <w:lvl w:ilvl="6" w:tplc="1C8EEDC8">
      <w:start w:val="1"/>
      <w:numFmt w:val="bullet"/>
      <w:lvlText w:val=""/>
      <w:lvlJc w:val="left"/>
      <w:pPr>
        <w:ind w:left="5040" w:hanging="360"/>
      </w:pPr>
      <w:rPr>
        <w:rFonts w:ascii="Symbol" w:hAnsi="Symbol" w:cs="Symbol" w:hint="default"/>
      </w:rPr>
    </w:lvl>
    <w:lvl w:ilvl="7" w:tplc="B010E18A">
      <w:start w:val="1"/>
      <w:numFmt w:val="bullet"/>
      <w:lvlText w:val="o"/>
      <w:lvlJc w:val="left"/>
      <w:pPr>
        <w:ind w:left="5760" w:hanging="360"/>
      </w:pPr>
      <w:rPr>
        <w:rFonts w:ascii="Courier New" w:hAnsi="Courier New" w:cs="Courier New" w:hint="default"/>
      </w:rPr>
    </w:lvl>
    <w:lvl w:ilvl="8" w:tplc="219CE592">
      <w:start w:val="1"/>
      <w:numFmt w:val="bullet"/>
      <w:lvlText w:val=""/>
      <w:lvlJc w:val="left"/>
      <w:pPr>
        <w:ind w:left="6480" w:hanging="360"/>
      </w:pPr>
      <w:rPr>
        <w:rFonts w:ascii="Wingdings" w:hAnsi="Wingdings" w:cs="Wingdings" w:hint="default"/>
      </w:rPr>
    </w:lvl>
  </w:abstractNum>
  <w:abstractNum w:abstractNumId="19" w15:restartNumberingAfterBreak="0">
    <w:nsid w:val="4B7F7A7E"/>
    <w:multiLevelType w:val="hybridMultilevel"/>
    <w:tmpl w:val="FC70DE38"/>
    <w:lvl w:ilvl="0" w:tplc="BBF08A12">
      <w:start w:val="1"/>
      <w:numFmt w:val="bullet"/>
      <w:lvlText w:val=""/>
      <w:lvlJc w:val="left"/>
      <w:pPr>
        <w:ind w:left="720" w:hanging="360"/>
      </w:pPr>
      <w:rPr>
        <w:rFonts w:ascii="Symbol" w:hAnsi="Symbol" w:cs="Symbol" w:hint="default"/>
        <w:sz w:val="24"/>
        <w:szCs w:val="24"/>
      </w:rPr>
    </w:lvl>
    <w:lvl w:ilvl="1" w:tplc="711831E2">
      <w:start w:val="1"/>
      <w:numFmt w:val="bullet"/>
      <w:lvlText w:val="o"/>
      <w:lvlJc w:val="left"/>
      <w:pPr>
        <w:ind w:left="1440" w:hanging="360"/>
      </w:pPr>
      <w:rPr>
        <w:rFonts w:ascii="Courier New" w:hAnsi="Courier New" w:cs="Courier New" w:hint="default"/>
      </w:rPr>
    </w:lvl>
    <w:lvl w:ilvl="2" w:tplc="3588F74C">
      <w:start w:val="1"/>
      <w:numFmt w:val="bullet"/>
      <w:lvlText w:val=""/>
      <w:lvlJc w:val="left"/>
      <w:pPr>
        <w:ind w:left="2160" w:hanging="360"/>
      </w:pPr>
      <w:rPr>
        <w:rFonts w:ascii="Wingdings" w:hAnsi="Wingdings" w:cs="Wingdings" w:hint="default"/>
      </w:rPr>
    </w:lvl>
    <w:lvl w:ilvl="3" w:tplc="C03E90E4">
      <w:start w:val="1"/>
      <w:numFmt w:val="bullet"/>
      <w:lvlText w:val=""/>
      <w:lvlJc w:val="left"/>
      <w:pPr>
        <w:ind w:left="2880" w:hanging="360"/>
      </w:pPr>
      <w:rPr>
        <w:rFonts w:ascii="Symbol" w:hAnsi="Symbol" w:cs="Symbol" w:hint="default"/>
      </w:rPr>
    </w:lvl>
    <w:lvl w:ilvl="4" w:tplc="F0D84E96">
      <w:start w:val="1"/>
      <w:numFmt w:val="bullet"/>
      <w:lvlText w:val="o"/>
      <w:lvlJc w:val="left"/>
      <w:pPr>
        <w:ind w:left="3600" w:hanging="360"/>
      </w:pPr>
      <w:rPr>
        <w:rFonts w:ascii="Courier New" w:hAnsi="Courier New" w:cs="Courier New" w:hint="default"/>
      </w:rPr>
    </w:lvl>
    <w:lvl w:ilvl="5" w:tplc="67AA7A76">
      <w:start w:val="1"/>
      <w:numFmt w:val="bullet"/>
      <w:lvlText w:val=""/>
      <w:lvlJc w:val="left"/>
      <w:pPr>
        <w:ind w:left="4320" w:hanging="360"/>
      </w:pPr>
      <w:rPr>
        <w:rFonts w:ascii="Wingdings" w:hAnsi="Wingdings" w:cs="Wingdings" w:hint="default"/>
      </w:rPr>
    </w:lvl>
    <w:lvl w:ilvl="6" w:tplc="6E3C62A8">
      <w:start w:val="1"/>
      <w:numFmt w:val="bullet"/>
      <w:lvlText w:val=""/>
      <w:lvlJc w:val="left"/>
      <w:pPr>
        <w:ind w:left="5040" w:hanging="360"/>
      </w:pPr>
      <w:rPr>
        <w:rFonts w:ascii="Symbol" w:hAnsi="Symbol" w:cs="Symbol" w:hint="default"/>
      </w:rPr>
    </w:lvl>
    <w:lvl w:ilvl="7" w:tplc="54FC9CC2">
      <w:start w:val="1"/>
      <w:numFmt w:val="bullet"/>
      <w:lvlText w:val="o"/>
      <w:lvlJc w:val="left"/>
      <w:pPr>
        <w:ind w:left="5760" w:hanging="360"/>
      </w:pPr>
      <w:rPr>
        <w:rFonts w:ascii="Courier New" w:hAnsi="Courier New" w:cs="Courier New" w:hint="default"/>
      </w:rPr>
    </w:lvl>
    <w:lvl w:ilvl="8" w:tplc="5BCE8402">
      <w:start w:val="1"/>
      <w:numFmt w:val="bullet"/>
      <w:lvlText w:val=""/>
      <w:lvlJc w:val="left"/>
      <w:pPr>
        <w:ind w:left="6480" w:hanging="360"/>
      </w:pPr>
      <w:rPr>
        <w:rFonts w:ascii="Wingdings" w:hAnsi="Wingdings" w:cs="Wingdings" w:hint="default"/>
      </w:rPr>
    </w:lvl>
  </w:abstractNum>
  <w:abstractNum w:abstractNumId="20"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C8D0729"/>
    <w:multiLevelType w:val="hybridMultilevel"/>
    <w:tmpl w:val="C040F02A"/>
    <w:lvl w:ilvl="0" w:tplc="1E2CC946">
      <w:start w:val="1"/>
      <w:numFmt w:val="bullet"/>
      <w:lvlText w:val=""/>
      <w:lvlJc w:val="left"/>
      <w:pPr>
        <w:ind w:left="720" w:hanging="360"/>
      </w:pPr>
      <w:rPr>
        <w:rFonts w:ascii="Symbol" w:hAnsi="Symbol" w:cs="Symbol" w:hint="default"/>
        <w:sz w:val="18"/>
        <w:szCs w:val="18"/>
      </w:rPr>
    </w:lvl>
    <w:lvl w:ilvl="1" w:tplc="33328476">
      <w:start w:val="1"/>
      <w:numFmt w:val="bullet"/>
      <w:lvlText w:val="o"/>
      <w:lvlJc w:val="left"/>
      <w:pPr>
        <w:ind w:left="1440" w:hanging="360"/>
      </w:pPr>
      <w:rPr>
        <w:rFonts w:ascii="Courier New" w:hAnsi="Courier New" w:cs="Courier New" w:hint="default"/>
      </w:rPr>
    </w:lvl>
    <w:lvl w:ilvl="2" w:tplc="11A655A4">
      <w:start w:val="1"/>
      <w:numFmt w:val="bullet"/>
      <w:lvlText w:val=""/>
      <w:lvlJc w:val="left"/>
      <w:pPr>
        <w:ind w:left="2160" w:hanging="360"/>
      </w:pPr>
      <w:rPr>
        <w:rFonts w:ascii="Wingdings" w:hAnsi="Wingdings" w:cs="Wingdings" w:hint="default"/>
      </w:rPr>
    </w:lvl>
    <w:lvl w:ilvl="3" w:tplc="CF9EA142">
      <w:start w:val="1"/>
      <w:numFmt w:val="bullet"/>
      <w:lvlText w:val=""/>
      <w:lvlJc w:val="left"/>
      <w:pPr>
        <w:ind w:left="2880" w:hanging="360"/>
      </w:pPr>
      <w:rPr>
        <w:rFonts w:ascii="Symbol" w:hAnsi="Symbol" w:cs="Symbol" w:hint="default"/>
      </w:rPr>
    </w:lvl>
    <w:lvl w:ilvl="4" w:tplc="EC449938">
      <w:start w:val="1"/>
      <w:numFmt w:val="bullet"/>
      <w:lvlText w:val="o"/>
      <w:lvlJc w:val="left"/>
      <w:pPr>
        <w:ind w:left="3600" w:hanging="360"/>
      </w:pPr>
      <w:rPr>
        <w:rFonts w:ascii="Courier New" w:hAnsi="Courier New" w:cs="Courier New" w:hint="default"/>
      </w:rPr>
    </w:lvl>
    <w:lvl w:ilvl="5" w:tplc="A7F85736">
      <w:start w:val="1"/>
      <w:numFmt w:val="bullet"/>
      <w:lvlText w:val=""/>
      <w:lvlJc w:val="left"/>
      <w:pPr>
        <w:ind w:left="4320" w:hanging="360"/>
      </w:pPr>
      <w:rPr>
        <w:rFonts w:ascii="Wingdings" w:hAnsi="Wingdings" w:cs="Wingdings" w:hint="default"/>
      </w:rPr>
    </w:lvl>
    <w:lvl w:ilvl="6" w:tplc="0D02878C">
      <w:start w:val="1"/>
      <w:numFmt w:val="bullet"/>
      <w:lvlText w:val=""/>
      <w:lvlJc w:val="left"/>
      <w:pPr>
        <w:ind w:left="5040" w:hanging="360"/>
      </w:pPr>
      <w:rPr>
        <w:rFonts w:ascii="Symbol" w:hAnsi="Symbol" w:cs="Symbol" w:hint="default"/>
      </w:rPr>
    </w:lvl>
    <w:lvl w:ilvl="7" w:tplc="81DE835E">
      <w:start w:val="1"/>
      <w:numFmt w:val="bullet"/>
      <w:lvlText w:val="o"/>
      <w:lvlJc w:val="left"/>
      <w:pPr>
        <w:ind w:left="5760" w:hanging="360"/>
      </w:pPr>
      <w:rPr>
        <w:rFonts w:ascii="Courier New" w:hAnsi="Courier New" w:cs="Courier New" w:hint="default"/>
      </w:rPr>
    </w:lvl>
    <w:lvl w:ilvl="8" w:tplc="509CD0A6">
      <w:start w:val="1"/>
      <w:numFmt w:val="bullet"/>
      <w:lvlText w:val=""/>
      <w:lvlJc w:val="left"/>
      <w:pPr>
        <w:ind w:left="6480" w:hanging="360"/>
      </w:pPr>
      <w:rPr>
        <w:rFonts w:ascii="Wingdings" w:hAnsi="Wingdings" w:cs="Wingdings" w:hint="default"/>
      </w:rPr>
    </w:lvl>
  </w:abstractNum>
  <w:abstractNum w:abstractNumId="22"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052183B"/>
    <w:multiLevelType w:val="hybridMultilevel"/>
    <w:tmpl w:val="795A0028"/>
    <w:lvl w:ilvl="0" w:tplc="67A487C8">
      <w:start w:val="1"/>
      <w:numFmt w:val="bullet"/>
      <w:lvlText w:val=""/>
      <w:lvlJc w:val="left"/>
      <w:pPr>
        <w:ind w:left="720" w:hanging="360"/>
      </w:pPr>
      <w:rPr>
        <w:rFonts w:ascii="Symbol" w:hAnsi="Symbol" w:cs="Symbol" w:hint="default"/>
        <w:sz w:val="18"/>
        <w:szCs w:val="18"/>
      </w:rPr>
    </w:lvl>
    <w:lvl w:ilvl="1" w:tplc="AA866092">
      <w:start w:val="1"/>
      <w:numFmt w:val="bullet"/>
      <w:lvlText w:val="o"/>
      <w:lvlJc w:val="left"/>
      <w:pPr>
        <w:ind w:left="1440" w:hanging="360"/>
      </w:pPr>
      <w:rPr>
        <w:rFonts w:ascii="Courier New" w:hAnsi="Courier New" w:cs="Courier New" w:hint="default"/>
      </w:rPr>
    </w:lvl>
    <w:lvl w:ilvl="2" w:tplc="1A8CE75A">
      <w:start w:val="1"/>
      <w:numFmt w:val="bullet"/>
      <w:lvlText w:val=""/>
      <w:lvlJc w:val="left"/>
      <w:pPr>
        <w:ind w:left="2160" w:hanging="360"/>
      </w:pPr>
      <w:rPr>
        <w:rFonts w:ascii="Wingdings" w:hAnsi="Wingdings" w:cs="Wingdings" w:hint="default"/>
      </w:rPr>
    </w:lvl>
    <w:lvl w:ilvl="3" w:tplc="0666FB88">
      <w:start w:val="1"/>
      <w:numFmt w:val="bullet"/>
      <w:lvlText w:val=""/>
      <w:lvlJc w:val="left"/>
      <w:pPr>
        <w:ind w:left="2880" w:hanging="360"/>
      </w:pPr>
      <w:rPr>
        <w:rFonts w:ascii="Symbol" w:hAnsi="Symbol" w:cs="Symbol" w:hint="default"/>
      </w:rPr>
    </w:lvl>
    <w:lvl w:ilvl="4" w:tplc="4CA85820">
      <w:start w:val="1"/>
      <w:numFmt w:val="bullet"/>
      <w:lvlText w:val="o"/>
      <w:lvlJc w:val="left"/>
      <w:pPr>
        <w:ind w:left="3600" w:hanging="360"/>
      </w:pPr>
      <w:rPr>
        <w:rFonts w:ascii="Courier New" w:hAnsi="Courier New" w:cs="Courier New" w:hint="default"/>
      </w:rPr>
    </w:lvl>
    <w:lvl w:ilvl="5" w:tplc="473E9CAA">
      <w:start w:val="1"/>
      <w:numFmt w:val="bullet"/>
      <w:lvlText w:val=""/>
      <w:lvlJc w:val="left"/>
      <w:pPr>
        <w:ind w:left="4320" w:hanging="360"/>
      </w:pPr>
      <w:rPr>
        <w:rFonts w:ascii="Wingdings" w:hAnsi="Wingdings" w:cs="Wingdings" w:hint="default"/>
      </w:rPr>
    </w:lvl>
    <w:lvl w:ilvl="6" w:tplc="AF6C309E">
      <w:start w:val="1"/>
      <w:numFmt w:val="bullet"/>
      <w:lvlText w:val=""/>
      <w:lvlJc w:val="left"/>
      <w:pPr>
        <w:ind w:left="5040" w:hanging="360"/>
      </w:pPr>
      <w:rPr>
        <w:rFonts w:ascii="Symbol" w:hAnsi="Symbol" w:cs="Symbol" w:hint="default"/>
      </w:rPr>
    </w:lvl>
    <w:lvl w:ilvl="7" w:tplc="78002BCE">
      <w:start w:val="1"/>
      <w:numFmt w:val="bullet"/>
      <w:lvlText w:val="o"/>
      <w:lvlJc w:val="left"/>
      <w:pPr>
        <w:ind w:left="5760" w:hanging="360"/>
      </w:pPr>
      <w:rPr>
        <w:rFonts w:ascii="Courier New" w:hAnsi="Courier New" w:cs="Courier New" w:hint="default"/>
      </w:rPr>
    </w:lvl>
    <w:lvl w:ilvl="8" w:tplc="EFC062DE">
      <w:start w:val="1"/>
      <w:numFmt w:val="bullet"/>
      <w:lvlText w:val=""/>
      <w:lvlJc w:val="left"/>
      <w:pPr>
        <w:ind w:left="6480" w:hanging="360"/>
      </w:pPr>
      <w:rPr>
        <w:rFonts w:ascii="Wingdings" w:hAnsi="Wingdings" w:cs="Wingdings" w:hint="default"/>
      </w:rPr>
    </w:lvl>
  </w:abstractNum>
  <w:abstractNum w:abstractNumId="25"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1CE08CA"/>
    <w:multiLevelType w:val="hybridMultilevel"/>
    <w:tmpl w:val="671ABB46"/>
    <w:lvl w:ilvl="0" w:tplc="291ED7A8">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707801"/>
    <w:multiLevelType w:val="hybridMultilevel"/>
    <w:tmpl w:val="1312E1B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591A7334"/>
    <w:multiLevelType w:val="hybridMultilevel"/>
    <w:tmpl w:val="2C7AACB4"/>
    <w:lvl w:ilvl="0" w:tplc="292C0216">
      <w:start w:val="1"/>
      <w:numFmt w:val="bullet"/>
      <w:lvlText w:val=""/>
      <w:lvlJc w:val="left"/>
      <w:pPr>
        <w:ind w:left="720" w:hanging="360"/>
      </w:pPr>
      <w:rPr>
        <w:rFonts w:ascii="Symbol" w:hAnsi="Symbol" w:cs="Symbol" w:hint="default"/>
        <w:sz w:val="18"/>
        <w:szCs w:val="18"/>
      </w:rPr>
    </w:lvl>
    <w:lvl w:ilvl="1" w:tplc="64D0EA80">
      <w:start w:val="1"/>
      <w:numFmt w:val="bullet"/>
      <w:lvlText w:val="o"/>
      <w:lvlJc w:val="left"/>
      <w:pPr>
        <w:ind w:left="1440" w:hanging="360"/>
      </w:pPr>
      <w:rPr>
        <w:rFonts w:ascii="Courier New" w:hAnsi="Courier New" w:cs="Courier New" w:hint="default"/>
      </w:rPr>
    </w:lvl>
    <w:lvl w:ilvl="2" w:tplc="EDB4B538">
      <w:start w:val="1"/>
      <w:numFmt w:val="bullet"/>
      <w:lvlText w:val=""/>
      <w:lvlJc w:val="left"/>
      <w:pPr>
        <w:ind w:left="2160" w:hanging="360"/>
      </w:pPr>
      <w:rPr>
        <w:rFonts w:ascii="Wingdings" w:hAnsi="Wingdings" w:cs="Wingdings" w:hint="default"/>
      </w:rPr>
    </w:lvl>
    <w:lvl w:ilvl="3" w:tplc="A0DEDDD8">
      <w:start w:val="1"/>
      <w:numFmt w:val="bullet"/>
      <w:lvlText w:val=""/>
      <w:lvlJc w:val="left"/>
      <w:pPr>
        <w:ind w:left="2880" w:hanging="360"/>
      </w:pPr>
      <w:rPr>
        <w:rFonts w:ascii="Symbol" w:hAnsi="Symbol" w:cs="Symbol" w:hint="default"/>
      </w:rPr>
    </w:lvl>
    <w:lvl w:ilvl="4" w:tplc="23502928">
      <w:start w:val="1"/>
      <w:numFmt w:val="bullet"/>
      <w:lvlText w:val="o"/>
      <w:lvlJc w:val="left"/>
      <w:pPr>
        <w:ind w:left="3600" w:hanging="360"/>
      </w:pPr>
      <w:rPr>
        <w:rFonts w:ascii="Courier New" w:hAnsi="Courier New" w:cs="Courier New" w:hint="default"/>
      </w:rPr>
    </w:lvl>
    <w:lvl w:ilvl="5" w:tplc="65443B30">
      <w:start w:val="1"/>
      <w:numFmt w:val="bullet"/>
      <w:lvlText w:val=""/>
      <w:lvlJc w:val="left"/>
      <w:pPr>
        <w:ind w:left="4320" w:hanging="360"/>
      </w:pPr>
      <w:rPr>
        <w:rFonts w:ascii="Wingdings" w:hAnsi="Wingdings" w:cs="Wingdings" w:hint="default"/>
      </w:rPr>
    </w:lvl>
    <w:lvl w:ilvl="6" w:tplc="EFF29A60">
      <w:start w:val="1"/>
      <w:numFmt w:val="bullet"/>
      <w:lvlText w:val=""/>
      <w:lvlJc w:val="left"/>
      <w:pPr>
        <w:ind w:left="5040" w:hanging="360"/>
      </w:pPr>
      <w:rPr>
        <w:rFonts w:ascii="Symbol" w:hAnsi="Symbol" w:cs="Symbol" w:hint="default"/>
      </w:rPr>
    </w:lvl>
    <w:lvl w:ilvl="7" w:tplc="02B67880">
      <w:start w:val="1"/>
      <w:numFmt w:val="bullet"/>
      <w:lvlText w:val="o"/>
      <w:lvlJc w:val="left"/>
      <w:pPr>
        <w:ind w:left="5760" w:hanging="360"/>
      </w:pPr>
      <w:rPr>
        <w:rFonts w:ascii="Courier New" w:hAnsi="Courier New" w:cs="Courier New" w:hint="default"/>
      </w:rPr>
    </w:lvl>
    <w:lvl w:ilvl="8" w:tplc="377C04FA">
      <w:start w:val="1"/>
      <w:numFmt w:val="bullet"/>
      <w:lvlText w:val=""/>
      <w:lvlJc w:val="left"/>
      <w:pPr>
        <w:ind w:left="6480" w:hanging="360"/>
      </w:pPr>
      <w:rPr>
        <w:rFonts w:ascii="Wingdings" w:hAnsi="Wingdings" w:cs="Wingdings" w:hint="default"/>
      </w:rPr>
    </w:lvl>
  </w:abstractNum>
  <w:abstractNum w:abstractNumId="32" w15:restartNumberingAfterBreak="0">
    <w:nsid w:val="5B09307B"/>
    <w:multiLevelType w:val="hybridMultilevel"/>
    <w:tmpl w:val="40A69174"/>
    <w:lvl w:ilvl="0" w:tplc="B2B2D5DE">
      <w:start w:val="1"/>
      <w:numFmt w:val="bullet"/>
      <w:lvlText w:val=""/>
      <w:lvlJc w:val="left"/>
      <w:pPr>
        <w:ind w:left="720" w:hanging="360"/>
      </w:pPr>
      <w:rPr>
        <w:rFonts w:ascii="Symbol" w:hAnsi="Symbol" w:cs="Symbol" w:hint="default"/>
        <w:sz w:val="18"/>
        <w:szCs w:val="18"/>
      </w:rPr>
    </w:lvl>
    <w:lvl w:ilvl="1" w:tplc="63D68E7E">
      <w:start w:val="1"/>
      <w:numFmt w:val="bullet"/>
      <w:lvlText w:val="o"/>
      <w:lvlJc w:val="left"/>
      <w:pPr>
        <w:ind w:left="1440" w:hanging="360"/>
      </w:pPr>
      <w:rPr>
        <w:rFonts w:ascii="Courier New" w:hAnsi="Courier New" w:cs="Courier New" w:hint="default"/>
      </w:rPr>
    </w:lvl>
    <w:lvl w:ilvl="2" w:tplc="1DCC9054">
      <w:start w:val="1"/>
      <w:numFmt w:val="bullet"/>
      <w:lvlText w:val=""/>
      <w:lvlJc w:val="left"/>
      <w:pPr>
        <w:ind w:left="2160" w:hanging="360"/>
      </w:pPr>
      <w:rPr>
        <w:rFonts w:ascii="Wingdings" w:hAnsi="Wingdings" w:cs="Wingdings" w:hint="default"/>
      </w:rPr>
    </w:lvl>
    <w:lvl w:ilvl="3" w:tplc="8C8C48B4">
      <w:start w:val="1"/>
      <w:numFmt w:val="bullet"/>
      <w:lvlText w:val=""/>
      <w:lvlJc w:val="left"/>
      <w:pPr>
        <w:ind w:left="2880" w:hanging="360"/>
      </w:pPr>
      <w:rPr>
        <w:rFonts w:ascii="Symbol" w:hAnsi="Symbol" w:cs="Symbol" w:hint="default"/>
      </w:rPr>
    </w:lvl>
    <w:lvl w:ilvl="4" w:tplc="82600998">
      <w:start w:val="1"/>
      <w:numFmt w:val="bullet"/>
      <w:lvlText w:val="o"/>
      <w:lvlJc w:val="left"/>
      <w:pPr>
        <w:ind w:left="3600" w:hanging="360"/>
      </w:pPr>
      <w:rPr>
        <w:rFonts w:ascii="Courier New" w:hAnsi="Courier New" w:cs="Courier New" w:hint="default"/>
      </w:rPr>
    </w:lvl>
    <w:lvl w:ilvl="5" w:tplc="7D7468C0">
      <w:start w:val="1"/>
      <w:numFmt w:val="bullet"/>
      <w:lvlText w:val=""/>
      <w:lvlJc w:val="left"/>
      <w:pPr>
        <w:ind w:left="4320" w:hanging="360"/>
      </w:pPr>
      <w:rPr>
        <w:rFonts w:ascii="Wingdings" w:hAnsi="Wingdings" w:cs="Wingdings" w:hint="default"/>
      </w:rPr>
    </w:lvl>
    <w:lvl w:ilvl="6" w:tplc="2B7A5C50">
      <w:start w:val="1"/>
      <w:numFmt w:val="bullet"/>
      <w:lvlText w:val=""/>
      <w:lvlJc w:val="left"/>
      <w:pPr>
        <w:ind w:left="5040" w:hanging="360"/>
      </w:pPr>
      <w:rPr>
        <w:rFonts w:ascii="Symbol" w:hAnsi="Symbol" w:cs="Symbol" w:hint="default"/>
      </w:rPr>
    </w:lvl>
    <w:lvl w:ilvl="7" w:tplc="C34E3362">
      <w:start w:val="1"/>
      <w:numFmt w:val="bullet"/>
      <w:lvlText w:val="o"/>
      <w:lvlJc w:val="left"/>
      <w:pPr>
        <w:ind w:left="5760" w:hanging="360"/>
      </w:pPr>
      <w:rPr>
        <w:rFonts w:ascii="Courier New" w:hAnsi="Courier New" w:cs="Courier New" w:hint="default"/>
      </w:rPr>
    </w:lvl>
    <w:lvl w:ilvl="8" w:tplc="C368F448">
      <w:start w:val="1"/>
      <w:numFmt w:val="bullet"/>
      <w:lvlText w:val=""/>
      <w:lvlJc w:val="left"/>
      <w:pPr>
        <w:ind w:left="6480" w:hanging="360"/>
      </w:pPr>
      <w:rPr>
        <w:rFonts w:ascii="Wingdings" w:hAnsi="Wingdings" w:cs="Wingdings" w:hint="default"/>
      </w:rPr>
    </w:lvl>
  </w:abstractNum>
  <w:abstractNum w:abstractNumId="33" w15:restartNumberingAfterBreak="0">
    <w:nsid w:val="5F283924"/>
    <w:multiLevelType w:val="hybridMultilevel"/>
    <w:tmpl w:val="96E2E722"/>
    <w:lvl w:ilvl="0" w:tplc="BB402796">
      <w:start w:val="1"/>
      <w:numFmt w:val="bullet"/>
      <w:lvlText w:val=""/>
      <w:lvlJc w:val="left"/>
      <w:pPr>
        <w:ind w:left="720" w:hanging="360"/>
      </w:pPr>
      <w:rPr>
        <w:rFonts w:ascii="Symbol" w:hAnsi="Symbol" w:cs="Symbol" w:hint="default"/>
        <w:sz w:val="18"/>
        <w:szCs w:val="18"/>
      </w:rPr>
    </w:lvl>
    <w:lvl w:ilvl="1" w:tplc="330A93BA">
      <w:start w:val="1"/>
      <w:numFmt w:val="bullet"/>
      <w:lvlText w:val="o"/>
      <w:lvlJc w:val="left"/>
      <w:pPr>
        <w:ind w:left="1440" w:hanging="360"/>
      </w:pPr>
      <w:rPr>
        <w:rFonts w:ascii="Courier New" w:hAnsi="Courier New" w:cs="Courier New" w:hint="default"/>
      </w:rPr>
    </w:lvl>
    <w:lvl w:ilvl="2" w:tplc="B38A6B66">
      <w:start w:val="1"/>
      <w:numFmt w:val="bullet"/>
      <w:lvlText w:val=""/>
      <w:lvlJc w:val="left"/>
      <w:pPr>
        <w:ind w:left="2160" w:hanging="360"/>
      </w:pPr>
      <w:rPr>
        <w:rFonts w:ascii="Wingdings" w:hAnsi="Wingdings" w:cs="Wingdings" w:hint="default"/>
      </w:rPr>
    </w:lvl>
    <w:lvl w:ilvl="3" w:tplc="A63CD18A">
      <w:start w:val="1"/>
      <w:numFmt w:val="bullet"/>
      <w:lvlText w:val=""/>
      <w:lvlJc w:val="left"/>
      <w:pPr>
        <w:ind w:left="2880" w:hanging="360"/>
      </w:pPr>
      <w:rPr>
        <w:rFonts w:ascii="Symbol" w:hAnsi="Symbol" w:cs="Symbol" w:hint="default"/>
      </w:rPr>
    </w:lvl>
    <w:lvl w:ilvl="4" w:tplc="3DAA2F58">
      <w:start w:val="1"/>
      <w:numFmt w:val="bullet"/>
      <w:lvlText w:val="o"/>
      <w:lvlJc w:val="left"/>
      <w:pPr>
        <w:ind w:left="3600" w:hanging="360"/>
      </w:pPr>
      <w:rPr>
        <w:rFonts w:ascii="Courier New" w:hAnsi="Courier New" w:cs="Courier New" w:hint="default"/>
      </w:rPr>
    </w:lvl>
    <w:lvl w:ilvl="5" w:tplc="C232B0A6">
      <w:start w:val="1"/>
      <w:numFmt w:val="bullet"/>
      <w:lvlText w:val=""/>
      <w:lvlJc w:val="left"/>
      <w:pPr>
        <w:ind w:left="4320" w:hanging="360"/>
      </w:pPr>
      <w:rPr>
        <w:rFonts w:ascii="Wingdings" w:hAnsi="Wingdings" w:cs="Wingdings" w:hint="default"/>
      </w:rPr>
    </w:lvl>
    <w:lvl w:ilvl="6" w:tplc="789A3AE4">
      <w:start w:val="1"/>
      <w:numFmt w:val="bullet"/>
      <w:lvlText w:val=""/>
      <w:lvlJc w:val="left"/>
      <w:pPr>
        <w:ind w:left="5040" w:hanging="360"/>
      </w:pPr>
      <w:rPr>
        <w:rFonts w:ascii="Symbol" w:hAnsi="Symbol" w:cs="Symbol" w:hint="default"/>
      </w:rPr>
    </w:lvl>
    <w:lvl w:ilvl="7" w:tplc="A2288422">
      <w:start w:val="1"/>
      <w:numFmt w:val="bullet"/>
      <w:lvlText w:val="o"/>
      <w:lvlJc w:val="left"/>
      <w:pPr>
        <w:ind w:left="5760" w:hanging="360"/>
      </w:pPr>
      <w:rPr>
        <w:rFonts w:ascii="Courier New" w:hAnsi="Courier New" w:cs="Courier New" w:hint="default"/>
      </w:rPr>
    </w:lvl>
    <w:lvl w:ilvl="8" w:tplc="8B8E3622">
      <w:start w:val="1"/>
      <w:numFmt w:val="bullet"/>
      <w:lvlText w:val=""/>
      <w:lvlJc w:val="left"/>
      <w:pPr>
        <w:ind w:left="6480" w:hanging="360"/>
      </w:pPr>
      <w:rPr>
        <w:rFonts w:ascii="Wingdings" w:hAnsi="Wingdings" w:cs="Wingdings" w:hint="default"/>
      </w:rPr>
    </w:lvl>
  </w:abstractNum>
  <w:abstractNum w:abstractNumId="34"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086335F"/>
    <w:multiLevelType w:val="hybridMultilevel"/>
    <w:tmpl w:val="15FCCB2C"/>
    <w:lvl w:ilvl="0" w:tplc="0DA00158">
      <w:start w:val="1"/>
      <w:numFmt w:val="bullet"/>
      <w:lvlText w:val=""/>
      <w:lvlJc w:val="left"/>
      <w:pPr>
        <w:ind w:left="720" w:hanging="360"/>
      </w:pPr>
      <w:rPr>
        <w:rFonts w:ascii="Symbol" w:hAnsi="Symbol" w:cs="Symbol" w:hint="default"/>
        <w:sz w:val="18"/>
        <w:szCs w:val="18"/>
      </w:rPr>
    </w:lvl>
    <w:lvl w:ilvl="1" w:tplc="F47E4A10">
      <w:start w:val="1"/>
      <w:numFmt w:val="bullet"/>
      <w:lvlText w:val="o"/>
      <w:lvlJc w:val="left"/>
      <w:pPr>
        <w:ind w:left="1440" w:hanging="360"/>
      </w:pPr>
      <w:rPr>
        <w:rFonts w:ascii="Courier New" w:hAnsi="Courier New" w:cs="Courier New" w:hint="default"/>
      </w:rPr>
    </w:lvl>
    <w:lvl w:ilvl="2" w:tplc="C268A5FA">
      <w:start w:val="1"/>
      <w:numFmt w:val="bullet"/>
      <w:lvlText w:val=""/>
      <w:lvlJc w:val="left"/>
      <w:pPr>
        <w:ind w:left="2160" w:hanging="360"/>
      </w:pPr>
      <w:rPr>
        <w:rFonts w:ascii="Wingdings" w:hAnsi="Wingdings" w:cs="Wingdings" w:hint="default"/>
      </w:rPr>
    </w:lvl>
    <w:lvl w:ilvl="3" w:tplc="F628E026">
      <w:start w:val="1"/>
      <w:numFmt w:val="bullet"/>
      <w:lvlText w:val=""/>
      <w:lvlJc w:val="left"/>
      <w:pPr>
        <w:ind w:left="2880" w:hanging="360"/>
      </w:pPr>
      <w:rPr>
        <w:rFonts w:ascii="Symbol" w:hAnsi="Symbol" w:cs="Symbol" w:hint="default"/>
      </w:rPr>
    </w:lvl>
    <w:lvl w:ilvl="4" w:tplc="CC765B86">
      <w:start w:val="1"/>
      <w:numFmt w:val="bullet"/>
      <w:lvlText w:val="o"/>
      <w:lvlJc w:val="left"/>
      <w:pPr>
        <w:ind w:left="3600" w:hanging="360"/>
      </w:pPr>
      <w:rPr>
        <w:rFonts w:ascii="Courier New" w:hAnsi="Courier New" w:cs="Courier New" w:hint="default"/>
      </w:rPr>
    </w:lvl>
    <w:lvl w:ilvl="5" w:tplc="88D84C8A">
      <w:start w:val="1"/>
      <w:numFmt w:val="bullet"/>
      <w:lvlText w:val=""/>
      <w:lvlJc w:val="left"/>
      <w:pPr>
        <w:ind w:left="4320" w:hanging="360"/>
      </w:pPr>
      <w:rPr>
        <w:rFonts w:ascii="Wingdings" w:hAnsi="Wingdings" w:cs="Wingdings" w:hint="default"/>
      </w:rPr>
    </w:lvl>
    <w:lvl w:ilvl="6" w:tplc="A9E44390">
      <w:start w:val="1"/>
      <w:numFmt w:val="bullet"/>
      <w:lvlText w:val=""/>
      <w:lvlJc w:val="left"/>
      <w:pPr>
        <w:ind w:left="5040" w:hanging="360"/>
      </w:pPr>
      <w:rPr>
        <w:rFonts w:ascii="Symbol" w:hAnsi="Symbol" w:cs="Symbol" w:hint="default"/>
      </w:rPr>
    </w:lvl>
    <w:lvl w:ilvl="7" w:tplc="53A2DDAC">
      <w:start w:val="1"/>
      <w:numFmt w:val="bullet"/>
      <w:lvlText w:val="o"/>
      <w:lvlJc w:val="left"/>
      <w:pPr>
        <w:ind w:left="5760" w:hanging="360"/>
      </w:pPr>
      <w:rPr>
        <w:rFonts w:ascii="Courier New" w:hAnsi="Courier New" w:cs="Courier New" w:hint="default"/>
      </w:rPr>
    </w:lvl>
    <w:lvl w:ilvl="8" w:tplc="A4D2BA9A">
      <w:start w:val="1"/>
      <w:numFmt w:val="bullet"/>
      <w:lvlText w:val=""/>
      <w:lvlJc w:val="left"/>
      <w:pPr>
        <w:ind w:left="6480" w:hanging="360"/>
      </w:pPr>
      <w:rPr>
        <w:rFonts w:ascii="Wingdings" w:hAnsi="Wingdings" w:cs="Wingdings" w:hint="default"/>
      </w:rPr>
    </w:lvl>
  </w:abstractNum>
  <w:abstractNum w:abstractNumId="36" w15:restartNumberingAfterBreak="0">
    <w:nsid w:val="615A0E51"/>
    <w:multiLevelType w:val="hybridMultilevel"/>
    <w:tmpl w:val="E444BC08"/>
    <w:lvl w:ilvl="0" w:tplc="11043486">
      <w:start w:val="1"/>
      <w:numFmt w:val="bullet"/>
      <w:lvlText w:val=""/>
      <w:lvlJc w:val="left"/>
      <w:pPr>
        <w:ind w:left="720" w:hanging="360"/>
      </w:pPr>
      <w:rPr>
        <w:rFonts w:ascii="Symbol" w:hAnsi="Symbol" w:cs="Symbol" w:hint="default"/>
        <w:sz w:val="18"/>
        <w:szCs w:val="18"/>
      </w:rPr>
    </w:lvl>
    <w:lvl w:ilvl="1" w:tplc="46546E9A">
      <w:start w:val="1"/>
      <w:numFmt w:val="bullet"/>
      <w:lvlText w:val="o"/>
      <w:lvlJc w:val="left"/>
      <w:pPr>
        <w:ind w:left="1440" w:hanging="360"/>
      </w:pPr>
      <w:rPr>
        <w:rFonts w:ascii="Courier New" w:hAnsi="Courier New" w:cs="Courier New" w:hint="default"/>
      </w:rPr>
    </w:lvl>
    <w:lvl w:ilvl="2" w:tplc="90188B50">
      <w:start w:val="1"/>
      <w:numFmt w:val="bullet"/>
      <w:lvlText w:val=""/>
      <w:lvlJc w:val="left"/>
      <w:pPr>
        <w:ind w:left="2160" w:hanging="360"/>
      </w:pPr>
      <w:rPr>
        <w:rFonts w:ascii="Wingdings" w:hAnsi="Wingdings" w:cs="Wingdings" w:hint="default"/>
      </w:rPr>
    </w:lvl>
    <w:lvl w:ilvl="3" w:tplc="0868F8FC">
      <w:start w:val="1"/>
      <w:numFmt w:val="bullet"/>
      <w:lvlText w:val=""/>
      <w:lvlJc w:val="left"/>
      <w:pPr>
        <w:ind w:left="2880" w:hanging="360"/>
      </w:pPr>
      <w:rPr>
        <w:rFonts w:ascii="Symbol" w:hAnsi="Symbol" w:cs="Symbol" w:hint="default"/>
      </w:rPr>
    </w:lvl>
    <w:lvl w:ilvl="4" w:tplc="61E4FE22">
      <w:start w:val="1"/>
      <w:numFmt w:val="bullet"/>
      <w:lvlText w:val="o"/>
      <w:lvlJc w:val="left"/>
      <w:pPr>
        <w:ind w:left="3600" w:hanging="360"/>
      </w:pPr>
      <w:rPr>
        <w:rFonts w:ascii="Courier New" w:hAnsi="Courier New" w:cs="Courier New" w:hint="default"/>
      </w:rPr>
    </w:lvl>
    <w:lvl w:ilvl="5" w:tplc="1ACAFBA2">
      <w:start w:val="1"/>
      <w:numFmt w:val="bullet"/>
      <w:lvlText w:val=""/>
      <w:lvlJc w:val="left"/>
      <w:pPr>
        <w:ind w:left="4320" w:hanging="360"/>
      </w:pPr>
      <w:rPr>
        <w:rFonts w:ascii="Wingdings" w:hAnsi="Wingdings" w:cs="Wingdings" w:hint="default"/>
      </w:rPr>
    </w:lvl>
    <w:lvl w:ilvl="6" w:tplc="4010028A">
      <w:start w:val="1"/>
      <w:numFmt w:val="bullet"/>
      <w:lvlText w:val=""/>
      <w:lvlJc w:val="left"/>
      <w:pPr>
        <w:ind w:left="5040" w:hanging="360"/>
      </w:pPr>
      <w:rPr>
        <w:rFonts w:ascii="Symbol" w:hAnsi="Symbol" w:cs="Symbol" w:hint="default"/>
      </w:rPr>
    </w:lvl>
    <w:lvl w:ilvl="7" w:tplc="E72291D4">
      <w:start w:val="1"/>
      <w:numFmt w:val="bullet"/>
      <w:lvlText w:val="o"/>
      <w:lvlJc w:val="left"/>
      <w:pPr>
        <w:ind w:left="5760" w:hanging="360"/>
      </w:pPr>
      <w:rPr>
        <w:rFonts w:ascii="Courier New" w:hAnsi="Courier New" w:cs="Courier New" w:hint="default"/>
      </w:rPr>
    </w:lvl>
    <w:lvl w:ilvl="8" w:tplc="1A3A9CDA">
      <w:start w:val="1"/>
      <w:numFmt w:val="bullet"/>
      <w:lvlText w:val=""/>
      <w:lvlJc w:val="left"/>
      <w:pPr>
        <w:ind w:left="6480" w:hanging="360"/>
      </w:pPr>
      <w:rPr>
        <w:rFonts w:ascii="Wingdings" w:hAnsi="Wingdings" w:cs="Wingdings" w:hint="default"/>
      </w:rPr>
    </w:lvl>
  </w:abstractNum>
  <w:abstractNum w:abstractNumId="37" w15:restartNumberingAfterBreak="0">
    <w:nsid w:val="62077753"/>
    <w:multiLevelType w:val="hybridMultilevel"/>
    <w:tmpl w:val="E9D65BBC"/>
    <w:lvl w:ilvl="0" w:tplc="9CCE2934">
      <w:start w:val="1"/>
      <w:numFmt w:val="bullet"/>
      <w:lvlText w:val=""/>
      <w:lvlJc w:val="left"/>
      <w:pPr>
        <w:ind w:left="720" w:hanging="360"/>
      </w:pPr>
      <w:rPr>
        <w:rFonts w:ascii="Symbol" w:hAnsi="Symbol" w:cs="Symbol" w:hint="default"/>
        <w:sz w:val="18"/>
        <w:szCs w:val="18"/>
      </w:rPr>
    </w:lvl>
    <w:lvl w:ilvl="1" w:tplc="16E25F42">
      <w:start w:val="1"/>
      <w:numFmt w:val="bullet"/>
      <w:lvlText w:val="o"/>
      <w:lvlJc w:val="left"/>
      <w:pPr>
        <w:ind w:left="1440" w:hanging="360"/>
      </w:pPr>
      <w:rPr>
        <w:rFonts w:ascii="Courier New" w:hAnsi="Courier New" w:cs="Courier New" w:hint="default"/>
      </w:rPr>
    </w:lvl>
    <w:lvl w:ilvl="2" w:tplc="04B4B024">
      <w:start w:val="1"/>
      <w:numFmt w:val="bullet"/>
      <w:lvlText w:val=""/>
      <w:lvlJc w:val="left"/>
      <w:pPr>
        <w:ind w:left="2160" w:hanging="360"/>
      </w:pPr>
      <w:rPr>
        <w:rFonts w:ascii="Wingdings" w:hAnsi="Wingdings" w:cs="Wingdings" w:hint="default"/>
      </w:rPr>
    </w:lvl>
    <w:lvl w:ilvl="3" w:tplc="E9421DD4">
      <w:start w:val="1"/>
      <w:numFmt w:val="bullet"/>
      <w:lvlText w:val=""/>
      <w:lvlJc w:val="left"/>
      <w:pPr>
        <w:ind w:left="2880" w:hanging="360"/>
      </w:pPr>
      <w:rPr>
        <w:rFonts w:ascii="Symbol" w:hAnsi="Symbol" w:cs="Symbol" w:hint="default"/>
      </w:rPr>
    </w:lvl>
    <w:lvl w:ilvl="4" w:tplc="A1B2D8B4">
      <w:start w:val="1"/>
      <w:numFmt w:val="bullet"/>
      <w:lvlText w:val="o"/>
      <w:lvlJc w:val="left"/>
      <w:pPr>
        <w:ind w:left="3600" w:hanging="360"/>
      </w:pPr>
      <w:rPr>
        <w:rFonts w:ascii="Courier New" w:hAnsi="Courier New" w:cs="Courier New" w:hint="default"/>
      </w:rPr>
    </w:lvl>
    <w:lvl w:ilvl="5" w:tplc="093A5CA2">
      <w:start w:val="1"/>
      <w:numFmt w:val="bullet"/>
      <w:lvlText w:val=""/>
      <w:lvlJc w:val="left"/>
      <w:pPr>
        <w:ind w:left="4320" w:hanging="360"/>
      </w:pPr>
      <w:rPr>
        <w:rFonts w:ascii="Wingdings" w:hAnsi="Wingdings" w:cs="Wingdings" w:hint="default"/>
      </w:rPr>
    </w:lvl>
    <w:lvl w:ilvl="6" w:tplc="3B28D69E">
      <w:start w:val="1"/>
      <w:numFmt w:val="bullet"/>
      <w:lvlText w:val=""/>
      <w:lvlJc w:val="left"/>
      <w:pPr>
        <w:ind w:left="5040" w:hanging="360"/>
      </w:pPr>
      <w:rPr>
        <w:rFonts w:ascii="Symbol" w:hAnsi="Symbol" w:cs="Symbol" w:hint="default"/>
      </w:rPr>
    </w:lvl>
    <w:lvl w:ilvl="7" w:tplc="0E4CC840">
      <w:start w:val="1"/>
      <w:numFmt w:val="bullet"/>
      <w:lvlText w:val="o"/>
      <w:lvlJc w:val="left"/>
      <w:pPr>
        <w:ind w:left="5760" w:hanging="360"/>
      </w:pPr>
      <w:rPr>
        <w:rFonts w:ascii="Courier New" w:hAnsi="Courier New" w:cs="Courier New" w:hint="default"/>
      </w:rPr>
    </w:lvl>
    <w:lvl w:ilvl="8" w:tplc="E68C1C2E">
      <w:start w:val="1"/>
      <w:numFmt w:val="bullet"/>
      <w:lvlText w:val=""/>
      <w:lvlJc w:val="left"/>
      <w:pPr>
        <w:ind w:left="6480" w:hanging="360"/>
      </w:pPr>
      <w:rPr>
        <w:rFonts w:ascii="Wingdings" w:hAnsi="Wingdings" w:cs="Wingdings" w:hint="default"/>
      </w:rPr>
    </w:lvl>
  </w:abstractNum>
  <w:abstractNum w:abstractNumId="38" w15:restartNumberingAfterBreak="0">
    <w:nsid w:val="628431F3"/>
    <w:multiLevelType w:val="hybridMultilevel"/>
    <w:tmpl w:val="02444682"/>
    <w:lvl w:ilvl="0" w:tplc="7512773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663D7635"/>
    <w:multiLevelType w:val="hybridMultilevel"/>
    <w:tmpl w:val="3980719E"/>
    <w:lvl w:ilvl="0" w:tplc="5A5611D4">
      <w:start w:val="1"/>
      <w:numFmt w:val="bullet"/>
      <w:lvlText w:val=""/>
      <w:lvlJc w:val="left"/>
      <w:pPr>
        <w:ind w:left="720" w:hanging="360"/>
      </w:pPr>
      <w:rPr>
        <w:rFonts w:ascii="Symbol" w:hAnsi="Symbol" w:cs="Symbol" w:hint="default"/>
        <w:sz w:val="18"/>
        <w:szCs w:val="18"/>
      </w:rPr>
    </w:lvl>
    <w:lvl w:ilvl="1" w:tplc="427CF266">
      <w:start w:val="1"/>
      <w:numFmt w:val="bullet"/>
      <w:lvlText w:val="o"/>
      <w:lvlJc w:val="left"/>
      <w:pPr>
        <w:ind w:left="1440" w:hanging="360"/>
      </w:pPr>
      <w:rPr>
        <w:rFonts w:ascii="Courier New" w:hAnsi="Courier New" w:cs="Courier New" w:hint="default"/>
      </w:rPr>
    </w:lvl>
    <w:lvl w:ilvl="2" w:tplc="DB20F712">
      <w:start w:val="1"/>
      <w:numFmt w:val="bullet"/>
      <w:lvlText w:val=""/>
      <w:lvlJc w:val="left"/>
      <w:pPr>
        <w:ind w:left="2160" w:hanging="360"/>
      </w:pPr>
      <w:rPr>
        <w:rFonts w:ascii="Wingdings" w:hAnsi="Wingdings" w:cs="Wingdings" w:hint="default"/>
      </w:rPr>
    </w:lvl>
    <w:lvl w:ilvl="3" w:tplc="0C6CF85C">
      <w:start w:val="1"/>
      <w:numFmt w:val="bullet"/>
      <w:lvlText w:val=""/>
      <w:lvlJc w:val="left"/>
      <w:pPr>
        <w:ind w:left="2880" w:hanging="360"/>
      </w:pPr>
      <w:rPr>
        <w:rFonts w:ascii="Symbol" w:hAnsi="Symbol" w:cs="Symbol" w:hint="default"/>
      </w:rPr>
    </w:lvl>
    <w:lvl w:ilvl="4" w:tplc="A39C2FB4">
      <w:start w:val="1"/>
      <w:numFmt w:val="bullet"/>
      <w:lvlText w:val="o"/>
      <w:lvlJc w:val="left"/>
      <w:pPr>
        <w:ind w:left="3600" w:hanging="360"/>
      </w:pPr>
      <w:rPr>
        <w:rFonts w:ascii="Courier New" w:hAnsi="Courier New" w:cs="Courier New" w:hint="default"/>
      </w:rPr>
    </w:lvl>
    <w:lvl w:ilvl="5" w:tplc="52DE62E8">
      <w:start w:val="1"/>
      <w:numFmt w:val="bullet"/>
      <w:lvlText w:val=""/>
      <w:lvlJc w:val="left"/>
      <w:pPr>
        <w:ind w:left="4320" w:hanging="360"/>
      </w:pPr>
      <w:rPr>
        <w:rFonts w:ascii="Wingdings" w:hAnsi="Wingdings" w:cs="Wingdings" w:hint="default"/>
      </w:rPr>
    </w:lvl>
    <w:lvl w:ilvl="6" w:tplc="FDBA56FA">
      <w:start w:val="1"/>
      <w:numFmt w:val="bullet"/>
      <w:lvlText w:val=""/>
      <w:lvlJc w:val="left"/>
      <w:pPr>
        <w:ind w:left="5040" w:hanging="360"/>
      </w:pPr>
      <w:rPr>
        <w:rFonts w:ascii="Symbol" w:hAnsi="Symbol" w:cs="Symbol" w:hint="default"/>
      </w:rPr>
    </w:lvl>
    <w:lvl w:ilvl="7" w:tplc="457C0E14">
      <w:start w:val="1"/>
      <w:numFmt w:val="bullet"/>
      <w:lvlText w:val="o"/>
      <w:lvlJc w:val="left"/>
      <w:pPr>
        <w:ind w:left="5760" w:hanging="360"/>
      </w:pPr>
      <w:rPr>
        <w:rFonts w:ascii="Courier New" w:hAnsi="Courier New" w:cs="Courier New" w:hint="default"/>
      </w:rPr>
    </w:lvl>
    <w:lvl w:ilvl="8" w:tplc="5EB22C96">
      <w:start w:val="1"/>
      <w:numFmt w:val="bullet"/>
      <w:lvlText w:val=""/>
      <w:lvlJc w:val="left"/>
      <w:pPr>
        <w:ind w:left="6480" w:hanging="360"/>
      </w:pPr>
      <w:rPr>
        <w:rFonts w:ascii="Wingdings" w:hAnsi="Wingdings" w:cs="Wingdings" w:hint="default"/>
      </w:rPr>
    </w:lvl>
  </w:abstractNum>
  <w:abstractNum w:abstractNumId="40" w15:restartNumberingAfterBreak="0">
    <w:nsid w:val="6666205D"/>
    <w:multiLevelType w:val="hybridMultilevel"/>
    <w:tmpl w:val="75B2B2D8"/>
    <w:lvl w:ilvl="0" w:tplc="B008D86A">
      <w:start w:val="1"/>
      <w:numFmt w:val="bullet"/>
      <w:lvlText w:val=""/>
      <w:lvlJc w:val="left"/>
      <w:pPr>
        <w:ind w:left="720" w:hanging="360"/>
      </w:pPr>
      <w:rPr>
        <w:rFonts w:ascii="Symbol" w:hAnsi="Symbol" w:cs="Symbol" w:hint="default"/>
        <w:sz w:val="18"/>
        <w:szCs w:val="18"/>
      </w:rPr>
    </w:lvl>
    <w:lvl w:ilvl="1" w:tplc="F97487CE">
      <w:start w:val="1"/>
      <w:numFmt w:val="bullet"/>
      <w:lvlText w:val="o"/>
      <w:lvlJc w:val="left"/>
      <w:pPr>
        <w:ind w:left="1440" w:hanging="360"/>
      </w:pPr>
      <w:rPr>
        <w:rFonts w:ascii="Courier New" w:hAnsi="Courier New" w:cs="Courier New" w:hint="default"/>
      </w:rPr>
    </w:lvl>
    <w:lvl w:ilvl="2" w:tplc="6C905134">
      <w:start w:val="1"/>
      <w:numFmt w:val="bullet"/>
      <w:lvlText w:val=""/>
      <w:lvlJc w:val="left"/>
      <w:pPr>
        <w:ind w:left="2160" w:hanging="360"/>
      </w:pPr>
      <w:rPr>
        <w:rFonts w:ascii="Wingdings" w:hAnsi="Wingdings" w:cs="Wingdings" w:hint="default"/>
      </w:rPr>
    </w:lvl>
    <w:lvl w:ilvl="3" w:tplc="8A402124">
      <w:start w:val="1"/>
      <w:numFmt w:val="bullet"/>
      <w:lvlText w:val=""/>
      <w:lvlJc w:val="left"/>
      <w:pPr>
        <w:ind w:left="2880" w:hanging="360"/>
      </w:pPr>
      <w:rPr>
        <w:rFonts w:ascii="Symbol" w:hAnsi="Symbol" w:cs="Symbol" w:hint="default"/>
      </w:rPr>
    </w:lvl>
    <w:lvl w:ilvl="4" w:tplc="B08CA130">
      <w:start w:val="1"/>
      <w:numFmt w:val="bullet"/>
      <w:lvlText w:val="o"/>
      <w:lvlJc w:val="left"/>
      <w:pPr>
        <w:ind w:left="3600" w:hanging="360"/>
      </w:pPr>
      <w:rPr>
        <w:rFonts w:ascii="Courier New" w:hAnsi="Courier New" w:cs="Courier New" w:hint="default"/>
      </w:rPr>
    </w:lvl>
    <w:lvl w:ilvl="5" w:tplc="25AA481C">
      <w:start w:val="1"/>
      <w:numFmt w:val="bullet"/>
      <w:lvlText w:val=""/>
      <w:lvlJc w:val="left"/>
      <w:pPr>
        <w:ind w:left="4320" w:hanging="360"/>
      </w:pPr>
      <w:rPr>
        <w:rFonts w:ascii="Wingdings" w:hAnsi="Wingdings" w:cs="Wingdings" w:hint="default"/>
      </w:rPr>
    </w:lvl>
    <w:lvl w:ilvl="6" w:tplc="E3583A8E">
      <w:start w:val="1"/>
      <w:numFmt w:val="bullet"/>
      <w:lvlText w:val=""/>
      <w:lvlJc w:val="left"/>
      <w:pPr>
        <w:ind w:left="5040" w:hanging="360"/>
      </w:pPr>
      <w:rPr>
        <w:rFonts w:ascii="Symbol" w:hAnsi="Symbol" w:cs="Symbol" w:hint="default"/>
      </w:rPr>
    </w:lvl>
    <w:lvl w:ilvl="7" w:tplc="DC8696AC">
      <w:start w:val="1"/>
      <w:numFmt w:val="bullet"/>
      <w:lvlText w:val="o"/>
      <w:lvlJc w:val="left"/>
      <w:pPr>
        <w:ind w:left="5760" w:hanging="360"/>
      </w:pPr>
      <w:rPr>
        <w:rFonts w:ascii="Courier New" w:hAnsi="Courier New" w:cs="Courier New" w:hint="default"/>
      </w:rPr>
    </w:lvl>
    <w:lvl w:ilvl="8" w:tplc="B7526E64">
      <w:start w:val="1"/>
      <w:numFmt w:val="bullet"/>
      <w:lvlText w:val=""/>
      <w:lvlJc w:val="left"/>
      <w:pPr>
        <w:ind w:left="6480" w:hanging="360"/>
      </w:pPr>
      <w:rPr>
        <w:rFonts w:ascii="Wingdings" w:hAnsi="Wingdings" w:cs="Wingdings" w:hint="default"/>
      </w:rPr>
    </w:lvl>
  </w:abstractNum>
  <w:abstractNum w:abstractNumId="41" w15:restartNumberingAfterBreak="0">
    <w:nsid w:val="68A664CC"/>
    <w:multiLevelType w:val="hybridMultilevel"/>
    <w:tmpl w:val="51408E12"/>
    <w:lvl w:ilvl="0" w:tplc="D4DA3E1A">
      <w:start w:val="1"/>
      <w:numFmt w:val="bullet"/>
      <w:lvlText w:val=""/>
      <w:lvlJc w:val="left"/>
      <w:pPr>
        <w:ind w:left="720" w:hanging="360"/>
      </w:pPr>
      <w:rPr>
        <w:rFonts w:ascii="Symbol" w:hAnsi="Symbol" w:cs="Symbol" w:hint="default"/>
        <w:sz w:val="18"/>
        <w:szCs w:val="18"/>
      </w:rPr>
    </w:lvl>
    <w:lvl w:ilvl="1" w:tplc="F85EC5C0">
      <w:start w:val="1"/>
      <w:numFmt w:val="bullet"/>
      <w:lvlText w:val="o"/>
      <w:lvlJc w:val="left"/>
      <w:pPr>
        <w:ind w:left="1440" w:hanging="360"/>
      </w:pPr>
      <w:rPr>
        <w:rFonts w:ascii="Courier New" w:hAnsi="Courier New" w:cs="Courier New" w:hint="default"/>
      </w:rPr>
    </w:lvl>
    <w:lvl w:ilvl="2" w:tplc="DE0E4AB6">
      <w:start w:val="1"/>
      <w:numFmt w:val="bullet"/>
      <w:lvlText w:val=""/>
      <w:lvlJc w:val="left"/>
      <w:pPr>
        <w:ind w:left="2160" w:hanging="360"/>
      </w:pPr>
      <w:rPr>
        <w:rFonts w:ascii="Wingdings" w:hAnsi="Wingdings" w:cs="Wingdings" w:hint="default"/>
      </w:rPr>
    </w:lvl>
    <w:lvl w:ilvl="3" w:tplc="A69A0296">
      <w:start w:val="1"/>
      <w:numFmt w:val="bullet"/>
      <w:lvlText w:val=""/>
      <w:lvlJc w:val="left"/>
      <w:pPr>
        <w:ind w:left="2880" w:hanging="360"/>
      </w:pPr>
      <w:rPr>
        <w:rFonts w:ascii="Symbol" w:hAnsi="Symbol" w:cs="Symbol" w:hint="default"/>
      </w:rPr>
    </w:lvl>
    <w:lvl w:ilvl="4" w:tplc="AD4CD970">
      <w:start w:val="1"/>
      <w:numFmt w:val="bullet"/>
      <w:lvlText w:val="o"/>
      <w:lvlJc w:val="left"/>
      <w:pPr>
        <w:ind w:left="3600" w:hanging="360"/>
      </w:pPr>
      <w:rPr>
        <w:rFonts w:ascii="Courier New" w:hAnsi="Courier New" w:cs="Courier New" w:hint="default"/>
      </w:rPr>
    </w:lvl>
    <w:lvl w:ilvl="5" w:tplc="472A6546">
      <w:start w:val="1"/>
      <w:numFmt w:val="bullet"/>
      <w:lvlText w:val=""/>
      <w:lvlJc w:val="left"/>
      <w:pPr>
        <w:ind w:left="4320" w:hanging="360"/>
      </w:pPr>
      <w:rPr>
        <w:rFonts w:ascii="Wingdings" w:hAnsi="Wingdings" w:cs="Wingdings" w:hint="default"/>
      </w:rPr>
    </w:lvl>
    <w:lvl w:ilvl="6" w:tplc="ABC2CC2E">
      <w:start w:val="1"/>
      <w:numFmt w:val="bullet"/>
      <w:lvlText w:val=""/>
      <w:lvlJc w:val="left"/>
      <w:pPr>
        <w:ind w:left="5040" w:hanging="360"/>
      </w:pPr>
      <w:rPr>
        <w:rFonts w:ascii="Symbol" w:hAnsi="Symbol" w:cs="Symbol" w:hint="default"/>
      </w:rPr>
    </w:lvl>
    <w:lvl w:ilvl="7" w:tplc="AFAAB61E">
      <w:start w:val="1"/>
      <w:numFmt w:val="bullet"/>
      <w:lvlText w:val="o"/>
      <w:lvlJc w:val="left"/>
      <w:pPr>
        <w:ind w:left="5760" w:hanging="360"/>
      </w:pPr>
      <w:rPr>
        <w:rFonts w:ascii="Courier New" w:hAnsi="Courier New" w:cs="Courier New" w:hint="default"/>
      </w:rPr>
    </w:lvl>
    <w:lvl w:ilvl="8" w:tplc="440A8D1A">
      <w:start w:val="1"/>
      <w:numFmt w:val="bullet"/>
      <w:lvlText w:val=""/>
      <w:lvlJc w:val="left"/>
      <w:pPr>
        <w:ind w:left="6480" w:hanging="360"/>
      </w:pPr>
      <w:rPr>
        <w:rFonts w:ascii="Wingdings" w:hAnsi="Wingdings" w:cs="Wingdings" w:hint="default"/>
      </w:rPr>
    </w:lvl>
  </w:abstractNum>
  <w:abstractNum w:abstractNumId="42" w15:restartNumberingAfterBreak="0">
    <w:nsid w:val="6AD704AD"/>
    <w:multiLevelType w:val="hybridMultilevel"/>
    <w:tmpl w:val="3E8AB058"/>
    <w:lvl w:ilvl="0" w:tplc="D47EA6E0">
      <w:start w:val="1"/>
      <w:numFmt w:val="bullet"/>
      <w:lvlText w:val=""/>
      <w:lvlJc w:val="left"/>
      <w:pPr>
        <w:ind w:left="720" w:hanging="360"/>
      </w:pPr>
      <w:rPr>
        <w:rFonts w:ascii="Symbol" w:hAnsi="Symbol" w:cs="Symbol" w:hint="default"/>
        <w:sz w:val="18"/>
        <w:szCs w:val="18"/>
      </w:rPr>
    </w:lvl>
    <w:lvl w:ilvl="1" w:tplc="49A0D460">
      <w:start w:val="1"/>
      <w:numFmt w:val="bullet"/>
      <w:lvlText w:val="o"/>
      <w:lvlJc w:val="left"/>
      <w:pPr>
        <w:ind w:left="1440" w:hanging="360"/>
      </w:pPr>
      <w:rPr>
        <w:rFonts w:ascii="Courier New" w:hAnsi="Courier New" w:cs="Courier New" w:hint="default"/>
      </w:rPr>
    </w:lvl>
    <w:lvl w:ilvl="2" w:tplc="E182C6C4">
      <w:start w:val="1"/>
      <w:numFmt w:val="bullet"/>
      <w:lvlText w:val=""/>
      <w:lvlJc w:val="left"/>
      <w:pPr>
        <w:ind w:left="2160" w:hanging="360"/>
      </w:pPr>
      <w:rPr>
        <w:rFonts w:ascii="Wingdings" w:hAnsi="Wingdings" w:cs="Wingdings" w:hint="default"/>
      </w:rPr>
    </w:lvl>
    <w:lvl w:ilvl="3" w:tplc="CB9A5D02">
      <w:start w:val="1"/>
      <w:numFmt w:val="bullet"/>
      <w:lvlText w:val=""/>
      <w:lvlJc w:val="left"/>
      <w:pPr>
        <w:ind w:left="2880" w:hanging="360"/>
      </w:pPr>
      <w:rPr>
        <w:rFonts w:ascii="Symbol" w:hAnsi="Symbol" w:cs="Symbol" w:hint="default"/>
      </w:rPr>
    </w:lvl>
    <w:lvl w:ilvl="4" w:tplc="8E107CCC">
      <w:start w:val="1"/>
      <w:numFmt w:val="bullet"/>
      <w:lvlText w:val="o"/>
      <w:lvlJc w:val="left"/>
      <w:pPr>
        <w:ind w:left="3600" w:hanging="360"/>
      </w:pPr>
      <w:rPr>
        <w:rFonts w:ascii="Courier New" w:hAnsi="Courier New" w:cs="Courier New" w:hint="default"/>
      </w:rPr>
    </w:lvl>
    <w:lvl w:ilvl="5" w:tplc="2F80B29A">
      <w:start w:val="1"/>
      <w:numFmt w:val="bullet"/>
      <w:lvlText w:val=""/>
      <w:lvlJc w:val="left"/>
      <w:pPr>
        <w:ind w:left="4320" w:hanging="360"/>
      </w:pPr>
      <w:rPr>
        <w:rFonts w:ascii="Wingdings" w:hAnsi="Wingdings" w:cs="Wingdings" w:hint="default"/>
      </w:rPr>
    </w:lvl>
    <w:lvl w:ilvl="6" w:tplc="4316121C">
      <w:start w:val="1"/>
      <w:numFmt w:val="bullet"/>
      <w:lvlText w:val=""/>
      <w:lvlJc w:val="left"/>
      <w:pPr>
        <w:ind w:left="5040" w:hanging="360"/>
      </w:pPr>
      <w:rPr>
        <w:rFonts w:ascii="Symbol" w:hAnsi="Symbol" w:cs="Symbol" w:hint="default"/>
      </w:rPr>
    </w:lvl>
    <w:lvl w:ilvl="7" w:tplc="0084192E">
      <w:start w:val="1"/>
      <w:numFmt w:val="bullet"/>
      <w:lvlText w:val="o"/>
      <w:lvlJc w:val="left"/>
      <w:pPr>
        <w:ind w:left="5760" w:hanging="360"/>
      </w:pPr>
      <w:rPr>
        <w:rFonts w:ascii="Courier New" w:hAnsi="Courier New" w:cs="Courier New" w:hint="default"/>
      </w:rPr>
    </w:lvl>
    <w:lvl w:ilvl="8" w:tplc="7D8866D4">
      <w:start w:val="1"/>
      <w:numFmt w:val="bullet"/>
      <w:lvlText w:val=""/>
      <w:lvlJc w:val="left"/>
      <w:pPr>
        <w:ind w:left="6480" w:hanging="360"/>
      </w:pPr>
      <w:rPr>
        <w:rFonts w:ascii="Wingdings" w:hAnsi="Wingdings" w:cs="Wingdings" w:hint="default"/>
      </w:rPr>
    </w:lvl>
  </w:abstractNum>
  <w:abstractNum w:abstractNumId="43" w15:restartNumberingAfterBreak="0">
    <w:nsid w:val="70373F3D"/>
    <w:multiLevelType w:val="hybridMultilevel"/>
    <w:tmpl w:val="83F00B06"/>
    <w:lvl w:ilvl="0" w:tplc="2912E20C">
      <w:start w:val="1"/>
      <w:numFmt w:val="bullet"/>
      <w:lvlText w:val=""/>
      <w:lvlJc w:val="left"/>
      <w:pPr>
        <w:ind w:left="720" w:hanging="360"/>
      </w:pPr>
      <w:rPr>
        <w:rFonts w:ascii="Symbol" w:hAnsi="Symbol" w:cs="Symbol" w:hint="default"/>
        <w:sz w:val="24"/>
        <w:szCs w:val="24"/>
      </w:rPr>
    </w:lvl>
    <w:lvl w:ilvl="1" w:tplc="6ADE1D4C">
      <w:start w:val="1"/>
      <w:numFmt w:val="bullet"/>
      <w:lvlText w:val="o"/>
      <w:lvlJc w:val="left"/>
      <w:pPr>
        <w:ind w:left="1440" w:hanging="360"/>
      </w:pPr>
      <w:rPr>
        <w:rFonts w:ascii="Courier New" w:hAnsi="Courier New" w:cs="Courier New" w:hint="default"/>
      </w:rPr>
    </w:lvl>
    <w:lvl w:ilvl="2" w:tplc="5F76C7D6">
      <w:start w:val="1"/>
      <w:numFmt w:val="bullet"/>
      <w:lvlText w:val=""/>
      <w:lvlJc w:val="left"/>
      <w:pPr>
        <w:ind w:left="2160" w:hanging="360"/>
      </w:pPr>
      <w:rPr>
        <w:rFonts w:ascii="Wingdings" w:hAnsi="Wingdings" w:cs="Wingdings" w:hint="default"/>
      </w:rPr>
    </w:lvl>
    <w:lvl w:ilvl="3" w:tplc="F21807F6">
      <w:start w:val="1"/>
      <w:numFmt w:val="bullet"/>
      <w:lvlText w:val=""/>
      <w:lvlJc w:val="left"/>
      <w:pPr>
        <w:ind w:left="2880" w:hanging="360"/>
      </w:pPr>
      <w:rPr>
        <w:rFonts w:ascii="Symbol" w:hAnsi="Symbol" w:cs="Symbol" w:hint="default"/>
      </w:rPr>
    </w:lvl>
    <w:lvl w:ilvl="4" w:tplc="BB0C6F18">
      <w:start w:val="1"/>
      <w:numFmt w:val="bullet"/>
      <w:lvlText w:val="o"/>
      <w:lvlJc w:val="left"/>
      <w:pPr>
        <w:ind w:left="3600" w:hanging="360"/>
      </w:pPr>
      <w:rPr>
        <w:rFonts w:ascii="Courier New" w:hAnsi="Courier New" w:cs="Courier New" w:hint="default"/>
      </w:rPr>
    </w:lvl>
    <w:lvl w:ilvl="5" w:tplc="4F8648E2">
      <w:start w:val="1"/>
      <w:numFmt w:val="bullet"/>
      <w:lvlText w:val=""/>
      <w:lvlJc w:val="left"/>
      <w:pPr>
        <w:ind w:left="4320" w:hanging="360"/>
      </w:pPr>
      <w:rPr>
        <w:rFonts w:ascii="Wingdings" w:hAnsi="Wingdings" w:cs="Wingdings" w:hint="default"/>
      </w:rPr>
    </w:lvl>
    <w:lvl w:ilvl="6" w:tplc="90A69410">
      <w:start w:val="1"/>
      <w:numFmt w:val="bullet"/>
      <w:lvlText w:val=""/>
      <w:lvlJc w:val="left"/>
      <w:pPr>
        <w:ind w:left="5040" w:hanging="360"/>
      </w:pPr>
      <w:rPr>
        <w:rFonts w:ascii="Symbol" w:hAnsi="Symbol" w:cs="Symbol" w:hint="default"/>
      </w:rPr>
    </w:lvl>
    <w:lvl w:ilvl="7" w:tplc="C3D2E71A">
      <w:start w:val="1"/>
      <w:numFmt w:val="bullet"/>
      <w:lvlText w:val="o"/>
      <w:lvlJc w:val="left"/>
      <w:pPr>
        <w:ind w:left="5760" w:hanging="360"/>
      </w:pPr>
      <w:rPr>
        <w:rFonts w:ascii="Courier New" w:hAnsi="Courier New" w:cs="Courier New" w:hint="default"/>
      </w:rPr>
    </w:lvl>
    <w:lvl w:ilvl="8" w:tplc="5DBEC50E">
      <w:start w:val="1"/>
      <w:numFmt w:val="bullet"/>
      <w:lvlText w:val=""/>
      <w:lvlJc w:val="left"/>
      <w:pPr>
        <w:ind w:left="6480" w:hanging="360"/>
      </w:pPr>
      <w:rPr>
        <w:rFonts w:ascii="Wingdings" w:hAnsi="Wingdings" w:cs="Wingdings" w:hint="default"/>
      </w:rPr>
    </w:lvl>
  </w:abstractNum>
  <w:abstractNum w:abstractNumId="44" w15:restartNumberingAfterBreak="0">
    <w:nsid w:val="72D34D70"/>
    <w:multiLevelType w:val="hybridMultilevel"/>
    <w:tmpl w:val="1B82B9C0"/>
    <w:lvl w:ilvl="0" w:tplc="291ED7A8">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1E0474"/>
    <w:multiLevelType w:val="hybridMultilevel"/>
    <w:tmpl w:val="044AE648"/>
    <w:lvl w:ilvl="0" w:tplc="D772E824">
      <w:start w:val="1"/>
      <w:numFmt w:val="bullet"/>
      <w:lvlText w:val=""/>
      <w:lvlJc w:val="left"/>
      <w:pPr>
        <w:ind w:left="720" w:hanging="360"/>
      </w:pPr>
      <w:rPr>
        <w:rFonts w:ascii="Symbol" w:hAnsi="Symbol" w:cs="Symbol" w:hint="default"/>
        <w:sz w:val="18"/>
        <w:szCs w:val="18"/>
      </w:rPr>
    </w:lvl>
    <w:lvl w:ilvl="1" w:tplc="4F8C0756">
      <w:start w:val="1"/>
      <w:numFmt w:val="bullet"/>
      <w:lvlText w:val="o"/>
      <w:lvlJc w:val="left"/>
      <w:pPr>
        <w:ind w:left="1440" w:hanging="360"/>
      </w:pPr>
      <w:rPr>
        <w:rFonts w:ascii="Courier New" w:hAnsi="Courier New" w:cs="Courier New" w:hint="default"/>
      </w:rPr>
    </w:lvl>
    <w:lvl w:ilvl="2" w:tplc="A7200C1E">
      <w:start w:val="1"/>
      <w:numFmt w:val="bullet"/>
      <w:lvlText w:val=""/>
      <w:lvlJc w:val="left"/>
      <w:pPr>
        <w:ind w:left="2160" w:hanging="360"/>
      </w:pPr>
      <w:rPr>
        <w:rFonts w:ascii="Wingdings" w:hAnsi="Wingdings" w:cs="Wingdings" w:hint="default"/>
      </w:rPr>
    </w:lvl>
    <w:lvl w:ilvl="3" w:tplc="41EA260E">
      <w:start w:val="1"/>
      <w:numFmt w:val="bullet"/>
      <w:lvlText w:val=""/>
      <w:lvlJc w:val="left"/>
      <w:pPr>
        <w:ind w:left="2880" w:hanging="360"/>
      </w:pPr>
      <w:rPr>
        <w:rFonts w:ascii="Symbol" w:hAnsi="Symbol" w:cs="Symbol" w:hint="default"/>
      </w:rPr>
    </w:lvl>
    <w:lvl w:ilvl="4" w:tplc="6D8E7116">
      <w:start w:val="1"/>
      <w:numFmt w:val="bullet"/>
      <w:lvlText w:val="o"/>
      <w:lvlJc w:val="left"/>
      <w:pPr>
        <w:ind w:left="3600" w:hanging="360"/>
      </w:pPr>
      <w:rPr>
        <w:rFonts w:ascii="Courier New" w:hAnsi="Courier New" w:cs="Courier New" w:hint="default"/>
      </w:rPr>
    </w:lvl>
    <w:lvl w:ilvl="5" w:tplc="F9C0081C">
      <w:start w:val="1"/>
      <w:numFmt w:val="bullet"/>
      <w:lvlText w:val=""/>
      <w:lvlJc w:val="left"/>
      <w:pPr>
        <w:ind w:left="4320" w:hanging="360"/>
      </w:pPr>
      <w:rPr>
        <w:rFonts w:ascii="Wingdings" w:hAnsi="Wingdings" w:cs="Wingdings" w:hint="default"/>
      </w:rPr>
    </w:lvl>
    <w:lvl w:ilvl="6" w:tplc="8D6CFDA0">
      <w:start w:val="1"/>
      <w:numFmt w:val="bullet"/>
      <w:lvlText w:val=""/>
      <w:lvlJc w:val="left"/>
      <w:pPr>
        <w:ind w:left="5040" w:hanging="360"/>
      </w:pPr>
      <w:rPr>
        <w:rFonts w:ascii="Symbol" w:hAnsi="Symbol" w:cs="Symbol" w:hint="default"/>
      </w:rPr>
    </w:lvl>
    <w:lvl w:ilvl="7" w:tplc="944477E8">
      <w:start w:val="1"/>
      <w:numFmt w:val="bullet"/>
      <w:lvlText w:val="o"/>
      <w:lvlJc w:val="left"/>
      <w:pPr>
        <w:ind w:left="5760" w:hanging="360"/>
      </w:pPr>
      <w:rPr>
        <w:rFonts w:ascii="Courier New" w:hAnsi="Courier New" w:cs="Courier New" w:hint="default"/>
      </w:rPr>
    </w:lvl>
    <w:lvl w:ilvl="8" w:tplc="A2F63E06">
      <w:start w:val="1"/>
      <w:numFmt w:val="bullet"/>
      <w:lvlText w:val=""/>
      <w:lvlJc w:val="left"/>
      <w:pPr>
        <w:ind w:left="6480" w:hanging="360"/>
      </w:pPr>
      <w:rPr>
        <w:rFonts w:ascii="Wingdings" w:hAnsi="Wingdings" w:cs="Wingdings" w:hint="default"/>
      </w:rPr>
    </w:lvl>
  </w:abstractNum>
  <w:abstractNum w:abstractNumId="46"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6E40DA"/>
    <w:multiLevelType w:val="hybridMultilevel"/>
    <w:tmpl w:val="6AD28312"/>
    <w:lvl w:ilvl="0" w:tplc="291ED7A8">
      <w:start w:val="1"/>
      <w:numFmt w:val="bullet"/>
      <w:lvlText w:val="-"/>
      <w:lvlJc w:val="left"/>
      <w:pPr>
        <w:ind w:left="766" w:hanging="360"/>
      </w:pPr>
      <w:rPr>
        <w:rFonts w:ascii="Arial Unicode MS" w:eastAsia="Arial Unicode MS" w:hAnsi="Arial Unicode MS" w:hint="eastAsia"/>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num w:numId="1" w16cid:durableId="2123380646">
    <w:abstractNumId w:val="25"/>
  </w:num>
  <w:num w:numId="2" w16cid:durableId="1844128193">
    <w:abstractNumId w:val="30"/>
  </w:num>
  <w:num w:numId="3" w16cid:durableId="769933215">
    <w:abstractNumId w:val="34"/>
  </w:num>
  <w:num w:numId="4" w16cid:durableId="1829710603">
    <w:abstractNumId w:val="29"/>
  </w:num>
  <w:num w:numId="5" w16cid:durableId="1506365314">
    <w:abstractNumId w:val="12"/>
  </w:num>
  <w:num w:numId="6" w16cid:durableId="644429766">
    <w:abstractNumId w:val="10"/>
  </w:num>
  <w:num w:numId="7" w16cid:durableId="946161640">
    <w:abstractNumId w:val="23"/>
  </w:num>
  <w:num w:numId="8" w16cid:durableId="1676105174">
    <w:abstractNumId w:val="38"/>
  </w:num>
  <w:num w:numId="9" w16cid:durableId="1696619035">
    <w:abstractNumId w:val="39"/>
  </w:num>
  <w:num w:numId="10" w16cid:durableId="1487240789">
    <w:abstractNumId w:val="19"/>
  </w:num>
  <w:num w:numId="11" w16cid:durableId="980885511">
    <w:abstractNumId w:val="13"/>
  </w:num>
  <w:num w:numId="12" w16cid:durableId="244189125">
    <w:abstractNumId w:val="7"/>
  </w:num>
  <w:num w:numId="13" w16cid:durableId="1026173708">
    <w:abstractNumId w:val="37"/>
  </w:num>
  <w:num w:numId="14" w16cid:durableId="1858696467">
    <w:abstractNumId w:val="1"/>
  </w:num>
  <w:num w:numId="15" w16cid:durableId="1477603910">
    <w:abstractNumId w:val="0"/>
  </w:num>
  <w:num w:numId="16" w16cid:durableId="1244223570">
    <w:abstractNumId w:val="40"/>
  </w:num>
  <w:num w:numId="17" w16cid:durableId="652032172">
    <w:abstractNumId w:val="15"/>
  </w:num>
  <w:num w:numId="18" w16cid:durableId="1034160197">
    <w:abstractNumId w:val="31"/>
  </w:num>
  <w:num w:numId="19" w16cid:durableId="552347409">
    <w:abstractNumId w:val="35"/>
  </w:num>
  <w:num w:numId="20" w16cid:durableId="1612392702">
    <w:abstractNumId w:val="41"/>
  </w:num>
  <w:num w:numId="21" w16cid:durableId="15742618">
    <w:abstractNumId w:val="21"/>
  </w:num>
  <w:num w:numId="22" w16cid:durableId="1552812322">
    <w:abstractNumId w:val="11"/>
  </w:num>
  <w:num w:numId="23" w16cid:durableId="1826164500">
    <w:abstractNumId w:val="16"/>
  </w:num>
  <w:num w:numId="24" w16cid:durableId="1998804944">
    <w:abstractNumId w:val="6"/>
  </w:num>
  <w:num w:numId="25" w16cid:durableId="1268191755">
    <w:abstractNumId w:val="4"/>
  </w:num>
  <w:num w:numId="26" w16cid:durableId="1556769418">
    <w:abstractNumId w:val="18"/>
  </w:num>
  <w:num w:numId="27" w16cid:durableId="230119194">
    <w:abstractNumId w:val="42"/>
  </w:num>
  <w:num w:numId="28" w16cid:durableId="433287460">
    <w:abstractNumId w:val="36"/>
  </w:num>
  <w:num w:numId="29" w16cid:durableId="772288436">
    <w:abstractNumId w:val="32"/>
  </w:num>
  <w:num w:numId="30" w16cid:durableId="1679843896">
    <w:abstractNumId w:val="5"/>
  </w:num>
  <w:num w:numId="31" w16cid:durableId="909267076">
    <w:abstractNumId w:val="43"/>
  </w:num>
  <w:num w:numId="32" w16cid:durableId="1668747242">
    <w:abstractNumId w:val="17"/>
  </w:num>
  <w:num w:numId="33" w16cid:durableId="1702900804">
    <w:abstractNumId w:val="28"/>
  </w:num>
  <w:num w:numId="34" w16cid:durableId="394397795">
    <w:abstractNumId w:val="46"/>
  </w:num>
  <w:num w:numId="35" w16cid:durableId="848102287">
    <w:abstractNumId w:val="22"/>
  </w:num>
  <w:num w:numId="36" w16cid:durableId="609162344">
    <w:abstractNumId w:val="9"/>
  </w:num>
  <w:num w:numId="37" w16cid:durableId="170217705">
    <w:abstractNumId w:val="20"/>
  </w:num>
  <w:num w:numId="38" w16cid:durableId="1218975837">
    <w:abstractNumId w:val="44"/>
  </w:num>
  <w:num w:numId="39" w16cid:durableId="1340473727">
    <w:abstractNumId w:val="26"/>
  </w:num>
  <w:num w:numId="40" w16cid:durableId="1482648408">
    <w:abstractNumId w:val="24"/>
  </w:num>
  <w:num w:numId="41" w16cid:durableId="1467822404">
    <w:abstractNumId w:val="2"/>
  </w:num>
  <w:num w:numId="42" w16cid:durableId="838083019">
    <w:abstractNumId w:val="33"/>
  </w:num>
  <w:num w:numId="43" w16cid:durableId="702632874">
    <w:abstractNumId w:val="45"/>
  </w:num>
  <w:num w:numId="44" w16cid:durableId="1650330487">
    <w:abstractNumId w:val="8"/>
  </w:num>
  <w:num w:numId="45" w16cid:durableId="71321265">
    <w:abstractNumId w:val="47"/>
  </w:num>
  <w:num w:numId="46" w16cid:durableId="828791901">
    <w:abstractNumId w:val="27"/>
  </w:num>
  <w:num w:numId="47" w16cid:durableId="309016582">
    <w:abstractNumId w:val="3"/>
  </w:num>
  <w:num w:numId="48" w16cid:durableId="11682076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1E5D"/>
    <w:rsid w:val="00021212"/>
    <w:rsid w:val="0002743E"/>
    <w:rsid w:val="00027F41"/>
    <w:rsid w:val="00037A49"/>
    <w:rsid w:val="00043DDE"/>
    <w:rsid w:val="00097F4A"/>
    <w:rsid w:val="000A2DB9"/>
    <w:rsid w:val="000C5527"/>
    <w:rsid w:val="000E76C6"/>
    <w:rsid w:val="00127127"/>
    <w:rsid w:val="00134892"/>
    <w:rsid w:val="001466A8"/>
    <w:rsid w:val="00160DB7"/>
    <w:rsid w:val="00165A34"/>
    <w:rsid w:val="0019493D"/>
    <w:rsid w:val="001E0BC0"/>
    <w:rsid w:val="001F37EA"/>
    <w:rsid w:val="00204EDB"/>
    <w:rsid w:val="0023533A"/>
    <w:rsid w:val="002634AA"/>
    <w:rsid w:val="002864C1"/>
    <w:rsid w:val="002D58B5"/>
    <w:rsid w:val="0033249E"/>
    <w:rsid w:val="00337E4D"/>
    <w:rsid w:val="00343395"/>
    <w:rsid w:val="00344380"/>
    <w:rsid w:val="00345A6A"/>
    <w:rsid w:val="003846BC"/>
    <w:rsid w:val="003862AE"/>
    <w:rsid w:val="003A0433"/>
    <w:rsid w:val="003A1AA2"/>
    <w:rsid w:val="003C5041"/>
    <w:rsid w:val="003E3CEC"/>
    <w:rsid w:val="004702FB"/>
    <w:rsid w:val="00471503"/>
    <w:rsid w:val="0049479E"/>
    <w:rsid w:val="004969BD"/>
    <w:rsid w:val="004D2F9F"/>
    <w:rsid w:val="004F2927"/>
    <w:rsid w:val="0052142A"/>
    <w:rsid w:val="00532D68"/>
    <w:rsid w:val="0053510E"/>
    <w:rsid w:val="005423BF"/>
    <w:rsid w:val="00560AA9"/>
    <w:rsid w:val="00584699"/>
    <w:rsid w:val="005B6195"/>
    <w:rsid w:val="006347C3"/>
    <w:rsid w:val="0063683F"/>
    <w:rsid w:val="006975C6"/>
    <w:rsid w:val="006A5918"/>
    <w:rsid w:val="006B2936"/>
    <w:rsid w:val="006D40E0"/>
    <w:rsid w:val="006F1DA5"/>
    <w:rsid w:val="007109D5"/>
    <w:rsid w:val="00713122"/>
    <w:rsid w:val="00776C74"/>
    <w:rsid w:val="00785F39"/>
    <w:rsid w:val="007C3EA0"/>
    <w:rsid w:val="007D6FB3"/>
    <w:rsid w:val="007E0E83"/>
    <w:rsid w:val="00825EC4"/>
    <w:rsid w:val="008278F5"/>
    <w:rsid w:val="00835404"/>
    <w:rsid w:val="0084683F"/>
    <w:rsid w:val="00893BA7"/>
    <w:rsid w:val="008B11D1"/>
    <w:rsid w:val="008B72CE"/>
    <w:rsid w:val="008C0F63"/>
    <w:rsid w:val="008E5F01"/>
    <w:rsid w:val="00903477"/>
    <w:rsid w:val="00914E80"/>
    <w:rsid w:val="00930868"/>
    <w:rsid w:val="0093492A"/>
    <w:rsid w:val="00944DDD"/>
    <w:rsid w:val="00960022"/>
    <w:rsid w:val="009676F3"/>
    <w:rsid w:val="009A1B6A"/>
    <w:rsid w:val="009E7C0A"/>
    <w:rsid w:val="00A17821"/>
    <w:rsid w:val="00A30507"/>
    <w:rsid w:val="00A52459"/>
    <w:rsid w:val="00A72289"/>
    <w:rsid w:val="00A96801"/>
    <w:rsid w:val="00AB0559"/>
    <w:rsid w:val="00AB2A60"/>
    <w:rsid w:val="00AE6F60"/>
    <w:rsid w:val="00AF7FB0"/>
    <w:rsid w:val="00B05771"/>
    <w:rsid w:val="00B169F3"/>
    <w:rsid w:val="00B4336D"/>
    <w:rsid w:val="00B757D1"/>
    <w:rsid w:val="00B93434"/>
    <w:rsid w:val="00BC2D61"/>
    <w:rsid w:val="00BC6F7E"/>
    <w:rsid w:val="00BD2550"/>
    <w:rsid w:val="00BE6B5E"/>
    <w:rsid w:val="00BE7F6E"/>
    <w:rsid w:val="00C02EF0"/>
    <w:rsid w:val="00C125C6"/>
    <w:rsid w:val="00C24613"/>
    <w:rsid w:val="00C315C9"/>
    <w:rsid w:val="00C4793C"/>
    <w:rsid w:val="00C755B6"/>
    <w:rsid w:val="00CB16F7"/>
    <w:rsid w:val="00CD6E25"/>
    <w:rsid w:val="00D379CF"/>
    <w:rsid w:val="00D60A0B"/>
    <w:rsid w:val="00D7467F"/>
    <w:rsid w:val="00D82313"/>
    <w:rsid w:val="00D91E03"/>
    <w:rsid w:val="00D931BF"/>
    <w:rsid w:val="00DC1C2C"/>
    <w:rsid w:val="00DC2A28"/>
    <w:rsid w:val="00DD2FA1"/>
    <w:rsid w:val="00DF78B4"/>
    <w:rsid w:val="00E1749F"/>
    <w:rsid w:val="00E31103"/>
    <w:rsid w:val="00E311A3"/>
    <w:rsid w:val="00E55B9D"/>
    <w:rsid w:val="00E94F25"/>
    <w:rsid w:val="00ED1CAD"/>
    <w:rsid w:val="00ED41BC"/>
    <w:rsid w:val="00EF3AE5"/>
    <w:rsid w:val="00F4508F"/>
    <w:rsid w:val="00F800FB"/>
    <w:rsid w:val="00F851F3"/>
    <w:rsid w:val="00FB26D9"/>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2935C"/>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
    <w:link w:val="ListParagraph"/>
    <w:uiPriority w:val="34"/>
    <w:locked/>
    <w:rsid w:val="00903477"/>
    <w:rPr>
      <w:rFonts w:ascii="Helvetica" w:hAnsi="Helvetica"/>
    </w:rPr>
  </w:style>
  <w:style w:type="paragraph" w:styleId="BodyText">
    <w:name w:val="Body Text"/>
    <w:aliases w:val="notranji text,notranji text Znak Znak Znak Znak Znak,Telo besedila1 Znak,notranji text Znak Znak Znak Znak,Telo besedila1 Znak Znak Znak Znak Znak,Telo besedila1 Znak Znak Znak,notranji text1"/>
    <w:basedOn w:val="Normal"/>
    <w:link w:val="BodyTextChar"/>
    <w:rsid w:val="00BE6B5E"/>
    <w:pPr>
      <w:widowControl w:val="0"/>
      <w:spacing w:after="0" w:line="240" w:lineRule="auto"/>
      <w:jc w:val="both"/>
    </w:pPr>
    <w:rPr>
      <w:rFonts w:ascii="Tahoma" w:eastAsia="Times New Roman" w:hAnsi="Tahoma" w:cs="Times New Roman"/>
      <w:sz w:val="24"/>
      <w:szCs w:val="20"/>
      <w:lang w:eastAsia="sl-SI"/>
    </w:rPr>
  </w:style>
  <w:style w:type="character" w:customStyle="1" w:styleId="BodyTextChar">
    <w:name w:val="Body Text Char"/>
    <w:aliases w:val="notranji text Char,notranji text Znak Znak Znak Znak Znak Char,Telo besedila1 Znak Char,notranji text Znak Znak Znak Znak Char,Telo besedila1 Znak Znak Znak Znak Znak Char,Telo besedila1 Znak Znak Znak Char,notranji text1 Char"/>
    <w:basedOn w:val="DefaultParagraphFont"/>
    <w:link w:val="BodyText"/>
    <w:rsid w:val="00BE6B5E"/>
    <w:rPr>
      <w:rFonts w:ascii="Tahoma" w:eastAsia="Times New Roman" w:hAnsi="Tahoma" w:cs="Times New Roman"/>
      <w:sz w:val="24"/>
      <w:szCs w:val="20"/>
      <w:lang w:eastAsia="sl-SI"/>
    </w:rPr>
  </w:style>
  <w:style w:type="paragraph" w:customStyle="1" w:styleId="Preformatted">
    <w:name w:val="Preformatted"/>
    <w:basedOn w:val="Normal"/>
    <w:rsid w:val="00BE6B5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Times New Roman" w:hAnsi="Courier New" w:cs="Times New Roman"/>
      <w:sz w:val="20"/>
      <w:szCs w:val="20"/>
      <w:lang w:eastAsia="ar-SA"/>
    </w:rPr>
  </w:style>
  <w:style w:type="paragraph" w:styleId="BodyText2">
    <w:name w:val="Body Text 2"/>
    <w:basedOn w:val="Normal"/>
    <w:link w:val="BodyText2Char"/>
    <w:uiPriority w:val="99"/>
    <w:semiHidden/>
    <w:unhideWhenUsed/>
    <w:rsid w:val="00AB2A60"/>
    <w:pPr>
      <w:spacing w:after="120" w:line="480" w:lineRule="auto"/>
    </w:pPr>
  </w:style>
  <w:style w:type="character" w:customStyle="1" w:styleId="BodyText2Char">
    <w:name w:val="Body Text 2 Char"/>
    <w:basedOn w:val="DefaultParagraphFont"/>
    <w:link w:val="BodyText2"/>
    <w:uiPriority w:val="99"/>
    <w:semiHidden/>
    <w:rsid w:val="00AB2A60"/>
    <w:rPr>
      <w:rFonts w:ascii="Helvetica" w:hAnsi="Helvetica"/>
    </w:rPr>
  </w:style>
  <w:style w:type="paragraph" w:customStyle="1" w:styleId="arial">
    <w:name w:val="arial"/>
    <w:basedOn w:val="Normal"/>
    <w:rsid w:val="00AB2A60"/>
    <w:pPr>
      <w:autoSpaceDE w:val="0"/>
      <w:autoSpaceDN w:val="0"/>
      <w:adjustRightInd w:val="0"/>
      <w:spacing w:after="0" w:line="240" w:lineRule="auto"/>
    </w:pPr>
    <w:rPr>
      <w:rFonts w:ascii="Tahoma" w:eastAsia="Times New Roman" w:hAnsi="Tahoma" w:cs="Tahoma"/>
      <w:sz w:val="18"/>
      <w:szCs w:val="18"/>
    </w:rPr>
  </w:style>
  <w:style w:type="paragraph" w:styleId="FootnoteText">
    <w:name w:val="footnote text"/>
    <w:basedOn w:val="Normal"/>
    <w:link w:val="FootnoteTextChar"/>
    <w:uiPriority w:val="99"/>
    <w:semiHidden/>
    <w:unhideWhenUsed/>
    <w:rsid w:val="00532D6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32D68"/>
    <w:rPr>
      <w:rFonts w:ascii="Helvetica" w:hAnsi="Helvetica"/>
      <w:sz w:val="20"/>
      <w:szCs w:val="20"/>
    </w:rPr>
  </w:style>
  <w:style w:type="character" w:styleId="FootnoteReference">
    <w:name w:val="footnote reference"/>
    <w:basedOn w:val="DefaultParagraphFont"/>
    <w:uiPriority w:val="99"/>
    <w:semiHidden/>
    <w:unhideWhenUsed/>
    <w:rsid w:val="00532D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919572">
      <w:bodyDiv w:val="1"/>
      <w:marLeft w:val="0"/>
      <w:marRight w:val="0"/>
      <w:marTop w:val="0"/>
      <w:marBottom w:val="0"/>
      <w:divBdr>
        <w:top w:val="none" w:sz="0" w:space="0" w:color="auto"/>
        <w:left w:val="none" w:sz="0" w:space="0" w:color="auto"/>
        <w:bottom w:val="none" w:sz="0" w:space="0" w:color="auto"/>
        <w:right w:val="none" w:sz="0" w:space="0" w:color="auto"/>
      </w:divBdr>
    </w:div>
    <w:div w:id="339742711">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footer" Target="footer5.xml"/><Relationship Id="rId39" Type="http://schemas.openxmlformats.org/officeDocument/2006/relationships/header" Target="header24.xml"/><Relationship Id="rId21" Type="http://schemas.openxmlformats.org/officeDocument/2006/relationships/header" Target="header11.xml"/><Relationship Id="rId34" Type="http://schemas.openxmlformats.org/officeDocument/2006/relationships/footer" Target="footer7.xml"/><Relationship Id="rId42" Type="http://schemas.openxmlformats.org/officeDocument/2006/relationships/footer" Target="footer9.xml"/><Relationship Id="rId47" Type="http://schemas.openxmlformats.org/officeDocument/2006/relationships/header" Target="header30.xml"/><Relationship Id="rId50" Type="http://schemas.openxmlformats.org/officeDocument/2006/relationships/footer" Target="footer11.xml"/><Relationship Id="rId55" Type="http://schemas.openxmlformats.org/officeDocument/2006/relationships/header" Target="header3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eader" Target="header17.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header" Target="header19.xml"/><Relationship Id="rId37" Type="http://schemas.openxmlformats.org/officeDocument/2006/relationships/header" Target="header23.xml"/><Relationship Id="rId40" Type="http://schemas.openxmlformats.org/officeDocument/2006/relationships/header" Target="header25.xml"/><Relationship Id="rId45" Type="http://schemas.openxmlformats.org/officeDocument/2006/relationships/header" Target="header29.xml"/><Relationship Id="rId53" Type="http://schemas.openxmlformats.org/officeDocument/2006/relationships/header" Target="header35.xml"/><Relationship Id="rId5" Type="http://schemas.openxmlformats.org/officeDocument/2006/relationships/webSettings" Target="webSettings.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15.xml"/><Relationship Id="rId30" Type="http://schemas.openxmlformats.org/officeDocument/2006/relationships/footer" Target="footer6.xml"/><Relationship Id="rId35" Type="http://schemas.openxmlformats.org/officeDocument/2006/relationships/header" Target="header21.xml"/><Relationship Id="rId43" Type="http://schemas.openxmlformats.org/officeDocument/2006/relationships/header" Target="header27.xml"/><Relationship Id="rId48" Type="http://schemas.openxmlformats.org/officeDocument/2006/relationships/header" Target="header31.xml"/><Relationship Id="rId56"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eader" Target="header33.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header" Target="header20.xml"/><Relationship Id="rId38" Type="http://schemas.openxmlformats.org/officeDocument/2006/relationships/footer" Target="footer8.xml"/><Relationship Id="rId46" Type="http://schemas.openxmlformats.org/officeDocument/2006/relationships/footer" Target="footer10.xml"/><Relationship Id="rId20" Type="http://schemas.openxmlformats.org/officeDocument/2006/relationships/header" Target="header10.xml"/><Relationship Id="rId41" Type="http://schemas.openxmlformats.org/officeDocument/2006/relationships/header" Target="header26.xm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eader" Target="header16.xml"/><Relationship Id="rId36" Type="http://schemas.openxmlformats.org/officeDocument/2006/relationships/header" Target="header22.xml"/><Relationship Id="rId49" Type="http://schemas.openxmlformats.org/officeDocument/2006/relationships/header" Target="header32.xml"/><Relationship Id="rId57" Type="http://schemas.openxmlformats.org/officeDocument/2006/relationships/theme" Target="theme/theme1.xml"/><Relationship Id="rId10" Type="http://schemas.openxmlformats.org/officeDocument/2006/relationships/footer" Target="footer1.xml"/><Relationship Id="rId31" Type="http://schemas.openxmlformats.org/officeDocument/2006/relationships/header" Target="header18.xml"/><Relationship Id="rId44" Type="http://schemas.openxmlformats.org/officeDocument/2006/relationships/header" Target="header28.xml"/><Relationship Id="rId52" Type="http://schemas.openxmlformats.org/officeDocument/2006/relationships/header" Target="header34.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9627</Words>
  <Characters>54876</Characters>
  <Application>Microsoft Office Word</Application>
  <DocSecurity>0</DocSecurity>
  <Lines>457</Lines>
  <Paragraphs>128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2023-06-23T08:20:00Z</cp:lastPrinted>
  <dcterms:created xsi:type="dcterms:W3CDTF">2023-06-23T08:20:00Z</dcterms:created>
  <dcterms:modified xsi:type="dcterms:W3CDTF">2023-06-23T08:20:00Z</dcterms:modified>
</cp:coreProperties>
</file>